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5A34" w14:textId="2B8D71EE" w:rsidR="0048121D" w:rsidRDefault="0048121D" w:rsidP="0048121D">
      <w:pPr>
        <w:jc w:val="center"/>
        <w:rPr>
          <w:b/>
          <w:sz w:val="20"/>
          <w:szCs w:val="20"/>
          <w:lang w:eastAsia="ar-SA"/>
        </w:rPr>
      </w:pPr>
    </w:p>
    <w:p w14:paraId="4655AA22" w14:textId="5A075A9F"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F6CB0E4" w14:textId="11227202" w:rsidR="00D86DA4" w:rsidRDefault="00AF59CF" w:rsidP="00B52927">
      <w:pPr>
        <w:suppressAutoHyphens/>
        <w:ind w:firstLine="5245"/>
        <w:jc w:val="right"/>
        <w:rPr>
          <w:sz w:val="20"/>
          <w:szCs w:val="20"/>
          <w:lang w:eastAsia="ar-SA"/>
        </w:rPr>
      </w:pPr>
      <w:bookmarkStart w:id="0" w:name="_Hlk118819992"/>
      <w:r>
        <w:rPr>
          <w:sz w:val="20"/>
          <w:szCs w:val="20"/>
          <w:lang w:eastAsia="ar-SA"/>
        </w:rPr>
        <w:t>П</w:t>
      </w:r>
      <w:r w:rsidR="006853DB">
        <w:rPr>
          <w:sz w:val="20"/>
          <w:szCs w:val="20"/>
          <w:lang w:eastAsia="ar-SA"/>
        </w:rPr>
        <w:t>редседател</w:t>
      </w:r>
      <w:r>
        <w:rPr>
          <w:sz w:val="20"/>
          <w:szCs w:val="20"/>
          <w:lang w:eastAsia="ar-SA"/>
        </w:rPr>
        <w:t>ь</w:t>
      </w:r>
      <w:r w:rsidR="00D86DA4" w:rsidRPr="00D86DA4">
        <w:rPr>
          <w:sz w:val="20"/>
          <w:szCs w:val="20"/>
          <w:lang w:eastAsia="ar-SA"/>
        </w:rPr>
        <w:t xml:space="preserve"> Комиссии по закупкам </w:t>
      </w:r>
    </w:p>
    <w:bookmarkEnd w:id="0"/>
    <w:p w14:paraId="67CB1329"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74AB0128" w14:textId="77777777" w:rsidR="0069642A" w:rsidRPr="001B1130" w:rsidRDefault="0069642A" w:rsidP="00B52927">
      <w:pPr>
        <w:suppressAutoHyphens/>
        <w:ind w:firstLine="5245"/>
        <w:jc w:val="right"/>
        <w:rPr>
          <w:sz w:val="20"/>
          <w:szCs w:val="20"/>
          <w:lang w:eastAsia="ar-SA"/>
        </w:rPr>
      </w:pPr>
    </w:p>
    <w:p w14:paraId="5F583FA2" w14:textId="52E2A03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bookmarkStart w:id="1" w:name="_Hlk118819999"/>
      <w:r w:rsidR="00AF59CF">
        <w:rPr>
          <w:sz w:val="20"/>
          <w:szCs w:val="20"/>
          <w:lang w:eastAsia="ar-SA"/>
        </w:rPr>
        <w:t>Островский С.А.</w:t>
      </w:r>
      <w:bookmarkEnd w:id="1"/>
    </w:p>
    <w:p w14:paraId="578E1D77"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020D427D" w14:textId="4598AB50"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EE2570">
        <w:rPr>
          <w:sz w:val="20"/>
          <w:szCs w:val="20"/>
          <w:lang w:eastAsia="ar-SA"/>
        </w:rPr>
        <w:t>20</w:t>
      </w:r>
      <w:r w:rsidR="00027EF8" w:rsidRPr="00D86DA4">
        <w:rPr>
          <w:sz w:val="20"/>
          <w:szCs w:val="20"/>
          <w:lang w:eastAsia="ar-SA"/>
        </w:rPr>
        <w:t>»</w:t>
      </w:r>
      <w:r w:rsidR="00027EF8">
        <w:rPr>
          <w:sz w:val="20"/>
          <w:szCs w:val="20"/>
          <w:lang w:eastAsia="ar-SA"/>
        </w:rPr>
        <w:t xml:space="preserve"> </w:t>
      </w:r>
      <w:r w:rsidR="00EE2570">
        <w:rPr>
          <w:sz w:val="20"/>
          <w:szCs w:val="20"/>
          <w:lang w:eastAsia="ar-SA"/>
        </w:rPr>
        <w:t>января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F3416B">
        <w:rPr>
          <w:sz w:val="20"/>
          <w:szCs w:val="20"/>
          <w:lang w:eastAsia="ar-SA"/>
        </w:rPr>
        <w:t>3</w:t>
      </w:r>
      <w:r w:rsidR="00D90E68" w:rsidRPr="00D86DA4">
        <w:rPr>
          <w:sz w:val="20"/>
          <w:szCs w:val="20"/>
          <w:lang w:eastAsia="ar-SA"/>
        </w:rPr>
        <w:t xml:space="preserve"> г.</w:t>
      </w:r>
    </w:p>
    <w:p w14:paraId="51BC6A3C"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44445BD0" w14:textId="77777777" w:rsidR="00D90E68" w:rsidRPr="001B1130" w:rsidRDefault="00D90E68" w:rsidP="00B52927">
      <w:pPr>
        <w:suppressAutoHyphens/>
        <w:jc w:val="center"/>
        <w:rPr>
          <w:sz w:val="20"/>
          <w:szCs w:val="20"/>
          <w:lang w:eastAsia="ar-SA"/>
        </w:rPr>
      </w:pPr>
    </w:p>
    <w:p w14:paraId="0D83072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76B5BBFA" w14:textId="77777777" w:rsidR="00D90E68" w:rsidRPr="001B1130" w:rsidRDefault="00D90E68" w:rsidP="00B52927">
      <w:pPr>
        <w:suppressAutoHyphens/>
        <w:jc w:val="center"/>
        <w:rPr>
          <w:b/>
          <w:sz w:val="20"/>
          <w:szCs w:val="20"/>
          <w:lang w:eastAsia="ar-SA"/>
        </w:rPr>
      </w:pPr>
    </w:p>
    <w:p w14:paraId="34F96619" w14:textId="77777777" w:rsidR="00D90E68" w:rsidRPr="001B1130" w:rsidRDefault="00D90E68" w:rsidP="00B52927">
      <w:pPr>
        <w:suppressAutoHyphens/>
        <w:jc w:val="center"/>
        <w:rPr>
          <w:b/>
          <w:sz w:val="20"/>
          <w:szCs w:val="20"/>
          <w:lang w:eastAsia="ar-SA"/>
        </w:rPr>
      </w:pPr>
    </w:p>
    <w:p w14:paraId="5ECEA5B8" w14:textId="6ACFCC4C" w:rsidR="00D90E68" w:rsidRPr="001B1130" w:rsidRDefault="00134CC9" w:rsidP="00B52927">
      <w:pPr>
        <w:suppressAutoHyphens/>
        <w:jc w:val="center"/>
        <w:rPr>
          <w:b/>
          <w:sz w:val="20"/>
          <w:szCs w:val="20"/>
          <w:lang w:eastAsia="ar-SA"/>
        </w:rPr>
      </w:pPr>
      <w:r>
        <w:rPr>
          <w:b/>
          <w:sz w:val="20"/>
          <w:szCs w:val="20"/>
          <w:lang w:eastAsia="ar-SA"/>
        </w:rPr>
        <w:t>ИЗВЕЩЕНИ</w:t>
      </w:r>
      <w:r w:rsidR="004E38A9">
        <w:rPr>
          <w:b/>
          <w:sz w:val="20"/>
          <w:szCs w:val="20"/>
          <w:lang w:eastAsia="ar-SA"/>
        </w:rPr>
        <w:t>Е</w:t>
      </w:r>
    </w:p>
    <w:p w14:paraId="38B87F7A" w14:textId="77777777" w:rsidR="00D90E68" w:rsidRPr="001B1130" w:rsidRDefault="00D90E68" w:rsidP="00B52927">
      <w:pPr>
        <w:suppressAutoHyphens/>
        <w:jc w:val="center"/>
        <w:rPr>
          <w:b/>
          <w:sz w:val="20"/>
          <w:szCs w:val="20"/>
          <w:lang w:eastAsia="ar-SA"/>
        </w:rPr>
      </w:pPr>
    </w:p>
    <w:p w14:paraId="18FF39EC" w14:textId="77ABD3C8" w:rsidR="00D90E68" w:rsidRPr="001B1130" w:rsidRDefault="004618E0" w:rsidP="00B52927">
      <w:pPr>
        <w:suppressAutoHyphens/>
        <w:jc w:val="center"/>
        <w:rPr>
          <w:sz w:val="20"/>
          <w:szCs w:val="20"/>
          <w:lang w:eastAsia="ar-SA"/>
        </w:rPr>
      </w:pPr>
      <w:r w:rsidRPr="001B1130">
        <w:rPr>
          <w:sz w:val="20"/>
          <w:szCs w:val="20"/>
          <w:lang w:eastAsia="ar-SA"/>
        </w:rPr>
        <w:t>Открытый запрос котировок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w:t>
      </w:r>
      <w:r w:rsidR="00027EF8" w:rsidRPr="001B1130">
        <w:rPr>
          <w:sz w:val="20"/>
          <w:szCs w:val="20"/>
          <w:lang w:eastAsia="ar-SA"/>
        </w:rPr>
        <w:t>на предмет</w:t>
      </w:r>
      <w:r w:rsidR="0029341A" w:rsidRPr="001B1130">
        <w:rPr>
          <w:sz w:val="20"/>
          <w:szCs w:val="20"/>
          <w:lang w:eastAsia="ar-SA"/>
        </w:rPr>
        <w:t>:</w:t>
      </w:r>
    </w:p>
    <w:p w14:paraId="125DDAF8" w14:textId="77777777" w:rsidR="007B2DE1" w:rsidRPr="001B1130" w:rsidRDefault="007B2DE1" w:rsidP="00B52927">
      <w:pPr>
        <w:suppressAutoHyphens/>
        <w:jc w:val="center"/>
        <w:rPr>
          <w:b/>
          <w:sz w:val="20"/>
          <w:szCs w:val="20"/>
          <w:lang w:eastAsia="ar-SA"/>
        </w:rPr>
      </w:pPr>
    </w:p>
    <w:p w14:paraId="3F459EFC" w14:textId="5597755B" w:rsidR="00701807" w:rsidRPr="002E342F" w:rsidRDefault="00752BAF" w:rsidP="00B52927">
      <w:pPr>
        <w:suppressAutoHyphens/>
        <w:ind w:right="-284"/>
        <w:jc w:val="center"/>
        <w:rPr>
          <w:b/>
          <w:i/>
          <w:sz w:val="20"/>
          <w:szCs w:val="20"/>
          <w:lang w:eastAsia="ar-SA"/>
        </w:rPr>
      </w:pPr>
      <w:bookmarkStart w:id="2" w:name="_Hlk107388907"/>
      <w:r>
        <w:rPr>
          <w:b/>
          <w:i/>
          <w:sz w:val="20"/>
          <w:szCs w:val="20"/>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r w:rsidR="00782916">
        <w:rPr>
          <w:b/>
          <w:i/>
          <w:sz w:val="20"/>
          <w:szCs w:val="20"/>
        </w:rPr>
        <w:t xml:space="preserve"> </w:t>
      </w:r>
    </w:p>
    <w:bookmarkEnd w:id="2"/>
    <w:p w14:paraId="46E01D55" w14:textId="77777777" w:rsidR="002E342F" w:rsidRPr="00631F87" w:rsidRDefault="002E342F" w:rsidP="00B52927">
      <w:pPr>
        <w:suppressAutoHyphens/>
        <w:ind w:right="-284"/>
        <w:jc w:val="center"/>
        <w:rPr>
          <w:b/>
          <w:i/>
          <w:sz w:val="20"/>
          <w:szCs w:val="20"/>
        </w:rPr>
      </w:pPr>
    </w:p>
    <w:p w14:paraId="6CF112D2" w14:textId="77777777" w:rsidR="00701807" w:rsidRPr="001B1130" w:rsidRDefault="00701807" w:rsidP="00B52927">
      <w:pPr>
        <w:suppressAutoHyphens/>
        <w:ind w:right="-284"/>
        <w:jc w:val="center"/>
        <w:rPr>
          <w:b/>
          <w:i/>
          <w:sz w:val="20"/>
          <w:szCs w:val="20"/>
        </w:rPr>
      </w:pPr>
      <w:bookmarkStart w:id="3" w:name="_Hlk107384007"/>
      <w:r w:rsidRPr="001B1130">
        <w:rPr>
          <w:b/>
          <w:sz w:val="20"/>
          <w:szCs w:val="20"/>
        </w:rPr>
        <w:t>УЧАСТНИКАМИ ЗАКУПКИ МОГУТ БЫТЬ ТОЛЬКО СУБЪЕКТЫ МАЛОГО И СРЕДНЕГО ПРЕДПРИНИМАТЕЛЬСТВА</w:t>
      </w:r>
    </w:p>
    <w:bookmarkEnd w:id="3"/>
    <w:p w14:paraId="776BE3FE" w14:textId="77777777" w:rsidR="007F381B" w:rsidRPr="001B1130" w:rsidRDefault="007F381B" w:rsidP="00B52927">
      <w:pPr>
        <w:suppressAutoHyphens/>
        <w:jc w:val="center"/>
        <w:rPr>
          <w:i/>
          <w:sz w:val="20"/>
          <w:szCs w:val="20"/>
          <w:lang w:eastAsia="ar-SA"/>
        </w:rPr>
      </w:pPr>
    </w:p>
    <w:p w14:paraId="01168216" w14:textId="77777777" w:rsidR="00D51261" w:rsidRPr="001B1130" w:rsidRDefault="00D51261" w:rsidP="00B52927">
      <w:pPr>
        <w:suppressAutoHyphens/>
        <w:jc w:val="center"/>
        <w:rPr>
          <w:sz w:val="20"/>
          <w:szCs w:val="20"/>
          <w:lang w:eastAsia="ar-SA"/>
        </w:rPr>
      </w:pPr>
    </w:p>
    <w:p w14:paraId="57892E61" w14:textId="77777777" w:rsidR="00542C3B" w:rsidRPr="001B1130" w:rsidRDefault="00542C3B" w:rsidP="00B52927">
      <w:pPr>
        <w:suppressAutoHyphens/>
        <w:rPr>
          <w:sz w:val="20"/>
          <w:szCs w:val="20"/>
          <w:lang w:eastAsia="ar-SA"/>
        </w:rPr>
      </w:pPr>
    </w:p>
    <w:p w14:paraId="44C51568" w14:textId="77777777" w:rsidR="00542C3B" w:rsidRPr="001B1130" w:rsidRDefault="00542C3B" w:rsidP="00B52927">
      <w:pPr>
        <w:suppressAutoHyphens/>
        <w:jc w:val="center"/>
        <w:rPr>
          <w:sz w:val="20"/>
          <w:szCs w:val="20"/>
          <w:lang w:eastAsia="ar-SA"/>
        </w:rPr>
      </w:pPr>
    </w:p>
    <w:p w14:paraId="57D317BD" w14:textId="77777777" w:rsidR="0010433A" w:rsidRPr="001B1130" w:rsidRDefault="0010433A" w:rsidP="00B52927">
      <w:pPr>
        <w:suppressAutoHyphens/>
        <w:rPr>
          <w:sz w:val="20"/>
          <w:szCs w:val="20"/>
          <w:lang w:eastAsia="ar-SA"/>
        </w:rPr>
      </w:pPr>
    </w:p>
    <w:p w14:paraId="58428925" w14:textId="77777777" w:rsidR="00F90EB4" w:rsidRPr="001B1130" w:rsidRDefault="00F90EB4" w:rsidP="00B52927">
      <w:pPr>
        <w:suppressAutoHyphens/>
        <w:rPr>
          <w:sz w:val="20"/>
          <w:szCs w:val="20"/>
          <w:lang w:eastAsia="ar-SA"/>
        </w:rPr>
      </w:pPr>
    </w:p>
    <w:p w14:paraId="0B944855" w14:textId="77777777" w:rsidR="00F90EB4" w:rsidRPr="001B1130" w:rsidRDefault="00F90EB4" w:rsidP="00B52927">
      <w:pPr>
        <w:suppressAutoHyphens/>
        <w:rPr>
          <w:sz w:val="20"/>
          <w:szCs w:val="20"/>
          <w:lang w:eastAsia="ar-SA"/>
        </w:rPr>
      </w:pPr>
    </w:p>
    <w:p w14:paraId="52A789F8" w14:textId="77777777" w:rsidR="00F90EB4" w:rsidRPr="001B1130" w:rsidRDefault="00F90EB4" w:rsidP="00B52927">
      <w:pPr>
        <w:suppressAutoHyphens/>
        <w:rPr>
          <w:sz w:val="20"/>
          <w:szCs w:val="20"/>
          <w:lang w:eastAsia="ar-SA"/>
        </w:rPr>
      </w:pPr>
    </w:p>
    <w:p w14:paraId="0064C591" w14:textId="77777777" w:rsidR="00542C3B" w:rsidRPr="001B1130" w:rsidRDefault="00542C3B" w:rsidP="00B52927">
      <w:pPr>
        <w:suppressAutoHyphens/>
        <w:jc w:val="center"/>
        <w:rPr>
          <w:sz w:val="20"/>
          <w:szCs w:val="20"/>
          <w:lang w:eastAsia="ar-SA"/>
        </w:rPr>
      </w:pPr>
    </w:p>
    <w:p w14:paraId="34FBF051" w14:textId="77777777" w:rsidR="00447D55" w:rsidRPr="001B1130" w:rsidRDefault="00447D55" w:rsidP="00B52927">
      <w:pPr>
        <w:suppressAutoHyphens/>
        <w:jc w:val="center"/>
        <w:rPr>
          <w:sz w:val="20"/>
          <w:szCs w:val="20"/>
          <w:lang w:eastAsia="ar-SA"/>
        </w:rPr>
      </w:pPr>
    </w:p>
    <w:p w14:paraId="403F2673" w14:textId="77777777" w:rsidR="00447D55" w:rsidRPr="001B1130" w:rsidRDefault="00447D55" w:rsidP="00B52927">
      <w:pPr>
        <w:suppressAutoHyphens/>
        <w:jc w:val="center"/>
        <w:rPr>
          <w:sz w:val="20"/>
          <w:szCs w:val="20"/>
          <w:lang w:eastAsia="ar-SA"/>
        </w:rPr>
      </w:pPr>
    </w:p>
    <w:p w14:paraId="51B2D587" w14:textId="77777777" w:rsidR="00447D55" w:rsidRPr="001B1130" w:rsidRDefault="00447D55" w:rsidP="00B52927">
      <w:pPr>
        <w:suppressAutoHyphens/>
        <w:jc w:val="center"/>
        <w:rPr>
          <w:sz w:val="20"/>
          <w:szCs w:val="20"/>
          <w:lang w:eastAsia="ar-SA"/>
        </w:rPr>
      </w:pPr>
    </w:p>
    <w:p w14:paraId="54B68E62" w14:textId="77777777" w:rsidR="00447D55" w:rsidRPr="001B1130" w:rsidRDefault="00447D55" w:rsidP="00B52927">
      <w:pPr>
        <w:suppressAutoHyphens/>
        <w:rPr>
          <w:sz w:val="20"/>
          <w:szCs w:val="20"/>
          <w:lang w:eastAsia="ar-SA"/>
        </w:rPr>
      </w:pPr>
    </w:p>
    <w:p w14:paraId="7A81267B" w14:textId="77777777" w:rsidR="002A7F39" w:rsidRPr="001B1130" w:rsidRDefault="002A7F39" w:rsidP="00B52927">
      <w:pPr>
        <w:suppressAutoHyphens/>
        <w:rPr>
          <w:sz w:val="20"/>
          <w:szCs w:val="20"/>
          <w:lang w:eastAsia="ar-SA"/>
        </w:rPr>
      </w:pPr>
    </w:p>
    <w:p w14:paraId="47AE3791" w14:textId="77777777" w:rsidR="002A7F39" w:rsidRPr="001B1130" w:rsidRDefault="002A7F39" w:rsidP="00B52927">
      <w:pPr>
        <w:suppressAutoHyphens/>
        <w:rPr>
          <w:sz w:val="20"/>
          <w:szCs w:val="20"/>
          <w:lang w:eastAsia="ar-SA"/>
        </w:rPr>
      </w:pPr>
    </w:p>
    <w:p w14:paraId="01968B53" w14:textId="77777777" w:rsidR="002A7F39" w:rsidRPr="001B1130" w:rsidRDefault="002A7F39" w:rsidP="00B52927">
      <w:pPr>
        <w:suppressAutoHyphens/>
        <w:rPr>
          <w:sz w:val="20"/>
          <w:szCs w:val="20"/>
          <w:lang w:eastAsia="ar-SA"/>
        </w:rPr>
      </w:pPr>
    </w:p>
    <w:p w14:paraId="076B93DF" w14:textId="77777777" w:rsidR="002A7F39" w:rsidRPr="001B1130" w:rsidRDefault="002A7F39" w:rsidP="00B52927">
      <w:pPr>
        <w:suppressAutoHyphens/>
        <w:rPr>
          <w:sz w:val="20"/>
          <w:szCs w:val="20"/>
          <w:lang w:eastAsia="ar-SA"/>
        </w:rPr>
      </w:pPr>
    </w:p>
    <w:p w14:paraId="451485A3" w14:textId="77777777" w:rsidR="002A7F39" w:rsidRPr="001B1130" w:rsidRDefault="002A7F39" w:rsidP="00B52927">
      <w:pPr>
        <w:suppressAutoHyphens/>
        <w:rPr>
          <w:sz w:val="20"/>
          <w:szCs w:val="20"/>
          <w:lang w:eastAsia="ar-SA"/>
        </w:rPr>
      </w:pPr>
    </w:p>
    <w:p w14:paraId="3F57A953" w14:textId="77777777" w:rsidR="002A7F39" w:rsidRPr="001B1130" w:rsidRDefault="002A7F39" w:rsidP="00B52927">
      <w:pPr>
        <w:suppressAutoHyphens/>
        <w:rPr>
          <w:sz w:val="20"/>
          <w:szCs w:val="20"/>
          <w:lang w:eastAsia="ar-SA"/>
        </w:rPr>
      </w:pPr>
    </w:p>
    <w:p w14:paraId="2107B4EA" w14:textId="77777777" w:rsidR="00C13753" w:rsidRPr="001B1130" w:rsidRDefault="00C13753" w:rsidP="00B52927">
      <w:pPr>
        <w:suppressAutoHyphens/>
        <w:jc w:val="center"/>
        <w:rPr>
          <w:sz w:val="20"/>
          <w:szCs w:val="20"/>
          <w:lang w:eastAsia="ar-SA"/>
        </w:rPr>
      </w:pPr>
    </w:p>
    <w:p w14:paraId="3FB42DBB" w14:textId="77777777" w:rsidR="00F308F6" w:rsidRPr="001B1130" w:rsidRDefault="00F308F6" w:rsidP="00B52927">
      <w:pPr>
        <w:suppressAutoHyphens/>
        <w:jc w:val="center"/>
        <w:rPr>
          <w:sz w:val="20"/>
          <w:szCs w:val="20"/>
          <w:lang w:eastAsia="ar-SA"/>
        </w:rPr>
      </w:pPr>
    </w:p>
    <w:p w14:paraId="7E4B25AA" w14:textId="77777777" w:rsidR="00C13753" w:rsidRPr="001B1130" w:rsidRDefault="00C13753" w:rsidP="00B52927">
      <w:pPr>
        <w:suppressAutoHyphens/>
        <w:jc w:val="center"/>
        <w:rPr>
          <w:sz w:val="20"/>
          <w:szCs w:val="20"/>
          <w:lang w:eastAsia="ar-SA"/>
        </w:rPr>
      </w:pPr>
    </w:p>
    <w:p w14:paraId="23F0D695" w14:textId="77777777" w:rsidR="00D21DFE" w:rsidRPr="001B1130" w:rsidRDefault="00D21DFE" w:rsidP="00B52927">
      <w:pPr>
        <w:suppressAutoHyphens/>
        <w:jc w:val="center"/>
        <w:rPr>
          <w:sz w:val="20"/>
          <w:szCs w:val="20"/>
          <w:lang w:eastAsia="ar-SA"/>
        </w:rPr>
      </w:pPr>
    </w:p>
    <w:p w14:paraId="6964D44A" w14:textId="17995EC5" w:rsidR="00D21DFE" w:rsidRDefault="00D21DFE" w:rsidP="00B52927">
      <w:pPr>
        <w:suppressAutoHyphens/>
        <w:jc w:val="center"/>
        <w:rPr>
          <w:sz w:val="20"/>
          <w:szCs w:val="20"/>
          <w:lang w:eastAsia="ar-SA"/>
        </w:rPr>
      </w:pPr>
    </w:p>
    <w:p w14:paraId="71D55BD1" w14:textId="2130603B" w:rsidR="00E57C77" w:rsidRDefault="00E57C77" w:rsidP="00B52927">
      <w:pPr>
        <w:suppressAutoHyphens/>
        <w:jc w:val="center"/>
        <w:rPr>
          <w:sz w:val="20"/>
          <w:szCs w:val="20"/>
          <w:lang w:eastAsia="ar-SA"/>
        </w:rPr>
      </w:pPr>
    </w:p>
    <w:p w14:paraId="57E88249" w14:textId="77777777" w:rsidR="00E57C77" w:rsidRDefault="00E57C77" w:rsidP="00B52927">
      <w:pPr>
        <w:suppressAutoHyphens/>
        <w:jc w:val="center"/>
        <w:rPr>
          <w:sz w:val="20"/>
          <w:szCs w:val="20"/>
          <w:lang w:eastAsia="ar-SA"/>
        </w:rPr>
      </w:pPr>
    </w:p>
    <w:p w14:paraId="5C3103A2" w14:textId="77777777" w:rsidR="00EF0D91" w:rsidRDefault="00EF0D91" w:rsidP="00B52927">
      <w:pPr>
        <w:suppressAutoHyphens/>
        <w:jc w:val="center"/>
        <w:rPr>
          <w:sz w:val="20"/>
          <w:szCs w:val="20"/>
          <w:lang w:eastAsia="ar-SA"/>
        </w:rPr>
      </w:pPr>
    </w:p>
    <w:p w14:paraId="240E5BD5" w14:textId="55E5C143" w:rsidR="00B20C07" w:rsidRDefault="00B20C07" w:rsidP="00B52927">
      <w:pPr>
        <w:suppressAutoHyphens/>
        <w:rPr>
          <w:sz w:val="20"/>
          <w:szCs w:val="20"/>
          <w:lang w:eastAsia="ar-SA"/>
        </w:rPr>
      </w:pPr>
    </w:p>
    <w:p w14:paraId="6A33FABC" w14:textId="6726DE81" w:rsidR="00B20C07" w:rsidRDefault="00B20C07" w:rsidP="00B52927">
      <w:pPr>
        <w:suppressAutoHyphens/>
        <w:rPr>
          <w:sz w:val="20"/>
          <w:szCs w:val="20"/>
          <w:lang w:eastAsia="ar-SA"/>
        </w:rPr>
      </w:pPr>
    </w:p>
    <w:p w14:paraId="6C87B960" w14:textId="77777777" w:rsidR="00B20C07" w:rsidRPr="001B1130" w:rsidRDefault="00B20C07" w:rsidP="00B52927">
      <w:pPr>
        <w:suppressAutoHyphens/>
        <w:rPr>
          <w:sz w:val="20"/>
          <w:szCs w:val="20"/>
          <w:lang w:eastAsia="ar-SA"/>
        </w:rPr>
      </w:pPr>
    </w:p>
    <w:p w14:paraId="30AF9D0D" w14:textId="77777777" w:rsidR="00D21DFE" w:rsidRPr="001B1130" w:rsidRDefault="00D21DFE" w:rsidP="00B52927">
      <w:pPr>
        <w:suppressAutoHyphens/>
        <w:jc w:val="center"/>
        <w:rPr>
          <w:sz w:val="20"/>
          <w:szCs w:val="20"/>
          <w:lang w:eastAsia="ar-SA"/>
        </w:rPr>
      </w:pPr>
    </w:p>
    <w:p w14:paraId="5C28C347"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22D8668B" w14:textId="720DB1AE" w:rsidR="00D90E68" w:rsidRDefault="00D90E68" w:rsidP="00B52927">
      <w:pPr>
        <w:suppressAutoHyphens/>
        <w:jc w:val="center"/>
        <w:rPr>
          <w:sz w:val="20"/>
          <w:szCs w:val="20"/>
          <w:lang w:eastAsia="ar-SA"/>
        </w:rPr>
      </w:pPr>
      <w:r w:rsidRPr="001B1130">
        <w:rPr>
          <w:sz w:val="20"/>
          <w:szCs w:val="20"/>
          <w:lang w:eastAsia="ar-SA"/>
        </w:rPr>
        <w:t xml:space="preserve">  </w:t>
      </w:r>
      <w:r w:rsidR="0005767A">
        <w:rPr>
          <w:sz w:val="20"/>
          <w:szCs w:val="20"/>
          <w:lang w:eastAsia="ar-SA"/>
        </w:rPr>
        <w:t>2023</w:t>
      </w:r>
      <w:r w:rsidRPr="001B1130">
        <w:rPr>
          <w:sz w:val="20"/>
          <w:szCs w:val="20"/>
          <w:lang w:eastAsia="ar-SA"/>
        </w:rPr>
        <w:t xml:space="preserve"> г.</w:t>
      </w:r>
    </w:p>
    <w:p w14:paraId="360EBEAF" w14:textId="6EB5FDD6" w:rsidR="00B20C07" w:rsidRDefault="00B20C07" w:rsidP="00B52927">
      <w:pPr>
        <w:suppressAutoHyphens/>
        <w:jc w:val="center"/>
        <w:rPr>
          <w:sz w:val="20"/>
          <w:szCs w:val="20"/>
          <w:lang w:eastAsia="ar-SA"/>
        </w:rPr>
      </w:pPr>
    </w:p>
    <w:p w14:paraId="684534F9" w14:textId="77777777" w:rsidR="00B20C07" w:rsidRPr="001B1130" w:rsidRDefault="00B20C07" w:rsidP="00B52927">
      <w:pPr>
        <w:suppressAutoHyphens/>
        <w:jc w:val="center"/>
        <w:rPr>
          <w:sz w:val="20"/>
          <w:szCs w:val="20"/>
          <w:lang w:eastAsia="ar-SA"/>
        </w:rPr>
      </w:pPr>
    </w:p>
    <w:p w14:paraId="62E29D9D"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3D5DBDC5" w14:textId="77777777" w:rsidTr="0064723B">
        <w:tc>
          <w:tcPr>
            <w:tcW w:w="9889" w:type="dxa"/>
            <w:gridSpan w:val="2"/>
            <w:shd w:val="clear" w:color="auto" w:fill="auto"/>
          </w:tcPr>
          <w:p w14:paraId="2AC575F0" w14:textId="77777777"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744A5339" w14:textId="77777777" w:rsidR="00CC50E8" w:rsidRPr="001B1130" w:rsidRDefault="0001360D" w:rsidP="00B52927">
            <w:pP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6267A62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F25D865" w14:textId="77777777" w:rsidTr="0064723B">
        <w:tc>
          <w:tcPr>
            <w:tcW w:w="9889" w:type="dxa"/>
            <w:gridSpan w:val="2"/>
            <w:shd w:val="clear" w:color="auto" w:fill="auto"/>
          </w:tcPr>
          <w:p w14:paraId="504610B9" w14:textId="77777777" w:rsidR="00CC50E8" w:rsidRPr="001B1130" w:rsidRDefault="00457AD2" w:rsidP="00B52927">
            <w:pPr>
              <w:pStyle w:val="ConsNonformat"/>
              <w:widowControl/>
              <w:rPr>
                <w:rFonts w:ascii="Times New Roman" w:hAnsi="Times New Roman" w:cs="Times New Roman"/>
              </w:rPr>
            </w:pPr>
            <w:hyperlink w:anchor="_Toc308775100" w:history="1">
              <w:r w:rsidR="00CC50E8" w:rsidRPr="001B1130">
                <w:rPr>
                  <w:rStyle w:val="af"/>
                  <w:rFonts w:ascii="Times New Roman" w:hAnsi="Times New Roman" w:cs="Times New Roman"/>
                  <w:b/>
                  <w:color w:val="auto"/>
                  <w:u w:val="none"/>
                </w:rPr>
                <w:t xml:space="preserve">Раздел </w:t>
              </w:r>
              <w:r w:rsidR="0001360D" w:rsidRPr="001B1130">
                <w:rPr>
                  <w:rStyle w:val="af"/>
                  <w:rFonts w:ascii="Times New Roman" w:hAnsi="Times New Roman" w:cs="Times New Roman"/>
                  <w:b/>
                  <w:color w:val="auto"/>
                  <w:u w:val="none"/>
                  <w:lang w:val="en-US"/>
                </w:rPr>
                <w:t>III</w:t>
              </w:r>
              <w:r w:rsidR="00CC50E8" w:rsidRPr="001B1130">
                <w:rPr>
                  <w:rStyle w:val="af"/>
                  <w:rFonts w:ascii="Times New Roman" w:hAnsi="Times New Roman" w:cs="Times New Roman"/>
                  <w:b/>
                  <w:color w:val="auto"/>
                  <w:u w:val="none"/>
                </w:rPr>
                <w:t xml:space="preserve">. Информационная карта </w:t>
              </w:r>
              <w:r w:rsidR="000469B1" w:rsidRPr="001B1130">
                <w:rPr>
                  <w:rStyle w:val="af"/>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2AFC6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585AB8D" w14:textId="77777777" w:rsidTr="0064723B">
        <w:tc>
          <w:tcPr>
            <w:tcW w:w="9889" w:type="dxa"/>
            <w:gridSpan w:val="2"/>
            <w:shd w:val="clear" w:color="auto" w:fill="auto"/>
          </w:tcPr>
          <w:p w14:paraId="59EB6C23"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37A06590"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1F651FE7"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159D7164" w14:textId="77777777" w:rsidTr="0064723B">
        <w:trPr>
          <w:gridAfter w:val="2"/>
          <w:wAfter w:w="1293" w:type="dxa"/>
        </w:trPr>
        <w:tc>
          <w:tcPr>
            <w:tcW w:w="9163" w:type="dxa"/>
            <w:hideMark/>
          </w:tcPr>
          <w:p w14:paraId="7412F066" w14:textId="77777777" w:rsidR="0064723B" w:rsidRPr="001B1130" w:rsidRDefault="0064723B" w:rsidP="00B52927">
            <w:pPr>
              <w:pStyle w:val="ConsNonformat"/>
              <w:widowControl/>
              <w:rPr>
                <w:rFonts w:ascii="Times New Roman" w:hAnsi="Times New Roman" w:cs="Times New Roman"/>
              </w:rPr>
            </w:pPr>
          </w:p>
        </w:tc>
      </w:tr>
      <w:tr w:rsidR="0064723B" w:rsidRPr="001B1130" w14:paraId="698E263D" w14:textId="77777777" w:rsidTr="0064723B">
        <w:trPr>
          <w:gridAfter w:val="2"/>
          <w:wAfter w:w="1293" w:type="dxa"/>
        </w:trPr>
        <w:tc>
          <w:tcPr>
            <w:tcW w:w="9163" w:type="dxa"/>
            <w:hideMark/>
          </w:tcPr>
          <w:p w14:paraId="5413D860" w14:textId="77777777" w:rsidR="0064723B" w:rsidRDefault="00457AD2" w:rsidP="00B52927">
            <w:pPr>
              <w:rPr>
                <w:rStyle w:val="af"/>
                <w:color w:val="auto"/>
                <w:sz w:val="20"/>
                <w:szCs w:val="20"/>
                <w:u w:val="none"/>
              </w:rPr>
            </w:pPr>
            <w:hyperlink r:id="rId8" w:anchor="_Toc308775103" w:history="1">
              <w:r w:rsidR="00734BA9" w:rsidRPr="001B1130">
                <w:rPr>
                  <w:rStyle w:val="af"/>
                  <w:color w:val="auto"/>
                  <w:sz w:val="20"/>
                  <w:szCs w:val="20"/>
                  <w:u w:val="none"/>
                </w:rPr>
                <w:t>Форма № 1</w:t>
              </w:r>
              <w:r w:rsidR="00CD344A" w:rsidRPr="001B1130">
                <w:rPr>
                  <w:rStyle w:val="af"/>
                  <w:color w:val="auto"/>
                  <w:sz w:val="20"/>
                  <w:szCs w:val="20"/>
                  <w:u w:val="none"/>
                </w:rPr>
                <w:t xml:space="preserve"> («Заявка</w:t>
              </w:r>
              <w:r w:rsidR="0064723B" w:rsidRPr="001B1130">
                <w:rPr>
                  <w:rStyle w:val="af"/>
                  <w:color w:val="auto"/>
                  <w:sz w:val="20"/>
                  <w:szCs w:val="20"/>
                  <w:u w:val="none"/>
                </w:rPr>
                <w:t xml:space="preserve"> на участие в открытом запросе </w:t>
              </w:r>
              <w:r w:rsidR="004618E0" w:rsidRPr="001B1130">
                <w:rPr>
                  <w:rStyle w:val="af"/>
                  <w:color w:val="auto"/>
                  <w:sz w:val="20"/>
                  <w:szCs w:val="20"/>
                  <w:u w:val="none"/>
                </w:rPr>
                <w:t>котировок в электронной форме</w:t>
              </w:r>
              <w:r w:rsidR="0064723B" w:rsidRPr="001B1130">
                <w:rPr>
                  <w:rStyle w:val="af"/>
                  <w:color w:val="auto"/>
                  <w:sz w:val="20"/>
                  <w:szCs w:val="20"/>
                  <w:u w:val="none"/>
                </w:rPr>
                <w:t>»)</w:t>
              </w:r>
              <w:r w:rsidR="0064723B" w:rsidRPr="001B1130">
                <w:rPr>
                  <w:rStyle w:val="af"/>
                  <w:webHidden/>
                  <w:color w:val="auto"/>
                  <w:sz w:val="20"/>
                  <w:szCs w:val="20"/>
                  <w:u w:val="none"/>
                </w:rPr>
                <w:tab/>
              </w:r>
            </w:hyperlink>
          </w:p>
          <w:p w14:paraId="1860CCEB" w14:textId="77777777" w:rsidR="00962E9F" w:rsidRPr="001B1130" w:rsidRDefault="0064723B" w:rsidP="00B52927">
            <w:pPr>
              <w:pStyle w:val="27"/>
              <w:spacing w:line="240" w:lineRule="auto"/>
              <w:rPr>
                <w:rStyle w:val="af"/>
                <w:color w:val="auto"/>
                <w:sz w:val="20"/>
                <w:szCs w:val="20"/>
                <w:u w:val="none"/>
              </w:rPr>
            </w:pPr>
            <w:r w:rsidRPr="001B1130">
              <w:rPr>
                <w:rStyle w:val="af"/>
                <w:color w:val="auto"/>
                <w:sz w:val="20"/>
                <w:szCs w:val="20"/>
                <w:u w:val="none"/>
              </w:rPr>
              <w:t>Ф</w:t>
            </w:r>
            <w:r w:rsidR="002E4D3D" w:rsidRPr="001B1130">
              <w:rPr>
                <w:rStyle w:val="af"/>
                <w:color w:val="auto"/>
                <w:sz w:val="20"/>
                <w:szCs w:val="20"/>
                <w:u w:val="none"/>
              </w:rPr>
              <w:t>орма № 2</w:t>
            </w:r>
            <w:r w:rsidR="00962E9F" w:rsidRPr="001B1130">
              <w:rPr>
                <w:rStyle w:val="af"/>
                <w:color w:val="auto"/>
                <w:sz w:val="20"/>
                <w:szCs w:val="20"/>
                <w:u w:val="none"/>
              </w:rPr>
              <w:t xml:space="preserve"> («Анкета участника закупки»)                                                                                                           </w:t>
            </w:r>
          </w:p>
          <w:p w14:paraId="54A21861" w14:textId="77777777" w:rsidR="00D52D94" w:rsidRPr="00D52D94" w:rsidRDefault="00962E9F" w:rsidP="00D52D94">
            <w:pPr>
              <w:pStyle w:val="27"/>
              <w:spacing w:line="240" w:lineRule="auto"/>
              <w:rPr>
                <w:sz w:val="20"/>
                <w:szCs w:val="20"/>
              </w:rPr>
            </w:pPr>
            <w:r w:rsidRPr="001B1130">
              <w:rPr>
                <w:rStyle w:val="af"/>
                <w:color w:val="auto"/>
                <w:sz w:val="20"/>
                <w:szCs w:val="20"/>
                <w:u w:val="none"/>
              </w:rPr>
              <w:t xml:space="preserve">Форма № 3 </w:t>
            </w:r>
            <w:r w:rsidR="0064723B" w:rsidRPr="001B1130">
              <w:rPr>
                <w:rStyle w:val="af"/>
                <w:color w:val="auto"/>
                <w:sz w:val="20"/>
                <w:szCs w:val="20"/>
                <w:u w:val="none"/>
              </w:rPr>
              <w:t xml:space="preserve">(«Предложение об условиях исполнения договора») </w:t>
            </w:r>
          </w:p>
        </w:tc>
      </w:tr>
      <w:tr w:rsidR="0064723B" w:rsidRPr="001B1130" w14:paraId="674D3549" w14:textId="77777777" w:rsidTr="0064723B">
        <w:trPr>
          <w:gridAfter w:val="2"/>
          <w:wAfter w:w="1293" w:type="dxa"/>
        </w:trPr>
        <w:tc>
          <w:tcPr>
            <w:tcW w:w="9163" w:type="dxa"/>
            <w:hideMark/>
          </w:tcPr>
          <w:p w14:paraId="0D5DECAC" w14:textId="77777777"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f"/>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0064723B" w:rsidRPr="001B1130">
                <w:rPr>
                  <w:rStyle w:val="af"/>
                  <w:webHidden/>
                  <w:color w:val="auto"/>
                  <w:sz w:val="20"/>
                  <w:szCs w:val="20"/>
                  <w:u w:val="none"/>
                </w:rPr>
                <w:tab/>
              </w:r>
            </w:hyperlink>
            <w:r w:rsidR="0064723B" w:rsidRPr="001B1130">
              <w:rPr>
                <w:rStyle w:val="af"/>
                <w:color w:val="auto"/>
                <w:sz w:val="20"/>
                <w:szCs w:val="20"/>
                <w:u w:val="none"/>
              </w:rPr>
              <w:t xml:space="preserve">                                                                                                </w:t>
            </w:r>
          </w:p>
        </w:tc>
      </w:tr>
      <w:tr w:rsidR="0064723B" w:rsidRPr="001B1130" w14:paraId="225AD002" w14:textId="77777777" w:rsidTr="0064723B">
        <w:trPr>
          <w:gridAfter w:val="2"/>
          <w:wAfter w:w="1293" w:type="dxa"/>
        </w:trPr>
        <w:tc>
          <w:tcPr>
            <w:tcW w:w="9163" w:type="dxa"/>
            <w:hideMark/>
          </w:tcPr>
          <w:p w14:paraId="18021135" w14:textId="77777777" w:rsidR="002A7F39" w:rsidRPr="001B1130" w:rsidRDefault="002A7F39" w:rsidP="00594F26">
            <w:pPr>
              <w:pStyle w:val="ConsNonformat"/>
              <w:widowControl/>
              <w:rPr>
                <w:rFonts w:ascii="Times New Roman" w:hAnsi="Times New Roman" w:cs="Times New Roman"/>
              </w:rPr>
            </w:pPr>
          </w:p>
        </w:tc>
      </w:tr>
      <w:tr w:rsidR="00CC50E8" w:rsidRPr="001B1130" w14:paraId="44338D84" w14:textId="77777777" w:rsidTr="0064723B">
        <w:tc>
          <w:tcPr>
            <w:tcW w:w="9889" w:type="dxa"/>
            <w:gridSpan w:val="2"/>
            <w:shd w:val="clear" w:color="auto" w:fill="auto"/>
          </w:tcPr>
          <w:p w14:paraId="10EAA795" w14:textId="77777777" w:rsidR="00CC50E8" w:rsidRPr="001B1130" w:rsidRDefault="00CC50E8" w:rsidP="00B52927">
            <w:pPr>
              <w:pStyle w:val="27"/>
              <w:spacing w:line="240" w:lineRule="auto"/>
              <w:rPr>
                <w:sz w:val="20"/>
                <w:szCs w:val="20"/>
              </w:rPr>
            </w:pPr>
          </w:p>
          <w:p w14:paraId="152BC437" w14:textId="77777777" w:rsidR="000503E6" w:rsidRPr="001B1130" w:rsidRDefault="000503E6" w:rsidP="00B52927">
            <w:pPr>
              <w:rPr>
                <w:sz w:val="20"/>
                <w:szCs w:val="20"/>
              </w:rPr>
            </w:pPr>
          </w:p>
          <w:p w14:paraId="4B133797" w14:textId="77777777" w:rsidR="000503E6" w:rsidRPr="001B1130" w:rsidRDefault="000503E6" w:rsidP="00B52927">
            <w:pPr>
              <w:rPr>
                <w:sz w:val="20"/>
                <w:szCs w:val="20"/>
              </w:rPr>
            </w:pPr>
          </w:p>
          <w:p w14:paraId="3B486BE1" w14:textId="77777777" w:rsidR="000503E6" w:rsidRPr="001B1130" w:rsidRDefault="000503E6" w:rsidP="00B52927">
            <w:pPr>
              <w:rPr>
                <w:sz w:val="20"/>
                <w:szCs w:val="20"/>
              </w:rPr>
            </w:pPr>
          </w:p>
          <w:p w14:paraId="645F7047" w14:textId="77777777" w:rsidR="000503E6" w:rsidRPr="001B1130" w:rsidRDefault="000503E6" w:rsidP="00B52927">
            <w:pPr>
              <w:rPr>
                <w:sz w:val="20"/>
                <w:szCs w:val="20"/>
              </w:rPr>
            </w:pPr>
          </w:p>
        </w:tc>
        <w:tc>
          <w:tcPr>
            <w:tcW w:w="567" w:type="dxa"/>
            <w:shd w:val="clear" w:color="auto" w:fill="auto"/>
          </w:tcPr>
          <w:p w14:paraId="3C632FF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762D265" w14:textId="77777777" w:rsidTr="0064723B">
        <w:tc>
          <w:tcPr>
            <w:tcW w:w="9889" w:type="dxa"/>
            <w:gridSpan w:val="2"/>
            <w:shd w:val="clear" w:color="auto" w:fill="auto"/>
          </w:tcPr>
          <w:p w14:paraId="08C8CDAF"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87660D"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30DDA50" w14:textId="77777777" w:rsidTr="0064723B">
        <w:trPr>
          <w:trHeight w:val="221"/>
        </w:trPr>
        <w:tc>
          <w:tcPr>
            <w:tcW w:w="9889" w:type="dxa"/>
            <w:gridSpan w:val="2"/>
            <w:shd w:val="clear" w:color="auto" w:fill="auto"/>
          </w:tcPr>
          <w:p w14:paraId="052E461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B4361D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B098F78" w14:textId="77777777" w:rsidTr="0064723B">
        <w:tc>
          <w:tcPr>
            <w:tcW w:w="9889" w:type="dxa"/>
            <w:gridSpan w:val="2"/>
            <w:shd w:val="clear" w:color="auto" w:fill="auto"/>
          </w:tcPr>
          <w:p w14:paraId="057CFB0B"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6B78F84"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6C55D0B" w14:textId="77777777" w:rsidTr="0064723B">
        <w:tc>
          <w:tcPr>
            <w:tcW w:w="9889" w:type="dxa"/>
            <w:gridSpan w:val="2"/>
            <w:shd w:val="clear" w:color="auto" w:fill="auto"/>
          </w:tcPr>
          <w:p w14:paraId="68D1EA9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821E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DFE0C79" w14:textId="77777777" w:rsidTr="0064723B">
        <w:tc>
          <w:tcPr>
            <w:tcW w:w="9889" w:type="dxa"/>
            <w:gridSpan w:val="2"/>
            <w:shd w:val="clear" w:color="auto" w:fill="auto"/>
          </w:tcPr>
          <w:p w14:paraId="7C8F241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698AC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B377B0B" w14:textId="77777777" w:rsidTr="0064723B">
        <w:tc>
          <w:tcPr>
            <w:tcW w:w="9889" w:type="dxa"/>
            <w:gridSpan w:val="2"/>
            <w:shd w:val="clear" w:color="auto" w:fill="auto"/>
          </w:tcPr>
          <w:p w14:paraId="7631546C" w14:textId="77777777" w:rsidR="00CF0BC2" w:rsidRPr="001B1130" w:rsidRDefault="00CF0BC2" w:rsidP="00B52927">
            <w:pPr>
              <w:pStyle w:val="ConsNonformat"/>
              <w:widowControl/>
              <w:rPr>
                <w:rStyle w:val="af"/>
                <w:rFonts w:ascii="Times New Roman" w:hAnsi="Times New Roman" w:cs="Times New Roman"/>
                <w:b/>
                <w:color w:val="auto"/>
                <w:u w:val="none"/>
              </w:rPr>
            </w:pPr>
          </w:p>
        </w:tc>
        <w:tc>
          <w:tcPr>
            <w:tcW w:w="567" w:type="dxa"/>
            <w:shd w:val="clear" w:color="auto" w:fill="auto"/>
          </w:tcPr>
          <w:p w14:paraId="5D80A49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77E9A47" w14:textId="77777777" w:rsidTr="0064723B">
        <w:tc>
          <w:tcPr>
            <w:tcW w:w="9889" w:type="dxa"/>
            <w:gridSpan w:val="2"/>
            <w:shd w:val="clear" w:color="auto" w:fill="auto"/>
          </w:tcPr>
          <w:p w14:paraId="0A78195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C709E8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1D376F9" w14:textId="77777777" w:rsidTr="0064723B">
        <w:tc>
          <w:tcPr>
            <w:tcW w:w="9889" w:type="dxa"/>
            <w:gridSpan w:val="2"/>
            <w:shd w:val="clear" w:color="auto" w:fill="auto"/>
          </w:tcPr>
          <w:p w14:paraId="5EF16B96"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6EB93281" w14:textId="77777777" w:rsidR="00F95E21" w:rsidRPr="001B1130" w:rsidRDefault="00F95E21" w:rsidP="00B52927">
            <w:pPr>
              <w:pStyle w:val="ConsNonformat"/>
              <w:widowControl/>
              <w:jc w:val="center"/>
              <w:rPr>
                <w:rFonts w:ascii="Times New Roman" w:hAnsi="Times New Roman" w:cs="Times New Roman"/>
              </w:rPr>
            </w:pPr>
          </w:p>
        </w:tc>
      </w:tr>
    </w:tbl>
    <w:p w14:paraId="38880EE4" w14:textId="77777777" w:rsidR="00ED7888" w:rsidRPr="001B1130" w:rsidRDefault="00ED7888" w:rsidP="00B52927">
      <w:pPr>
        <w:pStyle w:val="14"/>
        <w:spacing w:before="0" w:after="0"/>
        <w:jc w:val="both"/>
        <w:rPr>
          <w:b/>
          <w:sz w:val="20"/>
        </w:rPr>
      </w:pPr>
    </w:p>
    <w:p w14:paraId="56B011E6" w14:textId="77777777" w:rsidR="00BF18C2" w:rsidRPr="001B1130" w:rsidRDefault="00BF18C2" w:rsidP="00B52927">
      <w:pPr>
        <w:pStyle w:val="14"/>
        <w:spacing w:before="0" w:after="0"/>
        <w:jc w:val="center"/>
        <w:rPr>
          <w:b/>
          <w:bCs/>
          <w:sz w:val="20"/>
        </w:rPr>
      </w:pPr>
    </w:p>
    <w:p w14:paraId="3BAB92ED" w14:textId="77777777" w:rsidR="00BF18C2" w:rsidRPr="001B1130" w:rsidRDefault="00BF18C2" w:rsidP="00B52927">
      <w:pPr>
        <w:pStyle w:val="14"/>
        <w:spacing w:before="0" w:after="0"/>
        <w:jc w:val="center"/>
        <w:rPr>
          <w:b/>
          <w:bCs/>
          <w:sz w:val="20"/>
        </w:rPr>
      </w:pPr>
    </w:p>
    <w:p w14:paraId="403056EE" w14:textId="77777777" w:rsidR="00BF18C2" w:rsidRPr="001B1130" w:rsidRDefault="00BF18C2" w:rsidP="00B52927">
      <w:pPr>
        <w:pStyle w:val="14"/>
        <w:spacing w:before="0" w:after="0"/>
        <w:jc w:val="center"/>
        <w:rPr>
          <w:b/>
          <w:bCs/>
          <w:sz w:val="20"/>
        </w:rPr>
      </w:pPr>
    </w:p>
    <w:p w14:paraId="1983B138" w14:textId="77777777" w:rsidR="00BF18C2" w:rsidRPr="001B1130" w:rsidRDefault="00BF18C2" w:rsidP="00B52927">
      <w:pPr>
        <w:pStyle w:val="14"/>
        <w:spacing w:before="0" w:after="0"/>
        <w:jc w:val="center"/>
        <w:rPr>
          <w:b/>
          <w:bCs/>
          <w:sz w:val="20"/>
        </w:rPr>
      </w:pPr>
    </w:p>
    <w:p w14:paraId="6C327321" w14:textId="77777777" w:rsidR="00491BF1" w:rsidRPr="001B1130" w:rsidRDefault="00491BF1" w:rsidP="00B52927">
      <w:pPr>
        <w:pStyle w:val="14"/>
        <w:spacing w:before="0" w:after="0"/>
        <w:jc w:val="center"/>
        <w:rPr>
          <w:b/>
          <w:bCs/>
          <w:sz w:val="20"/>
        </w:rPr>
      </w:pPr>
    </w:p>
    <w:p w14:paraId="6677A542" w14:textId="77777777" w:rsidR="00491BF1" w:rsidRPr="001B1130" w:rsidRDefault="00491BF1" w:rsidP="00B52927">
      <w:pPr>
        <w:pStyle w:val="14"/>
        <w:spacing w:before="0" w:after="0"/>
        <w:jc w:val="center"/>
        <w:rPr>
          <w:b/>
          <w:bCs/>
          <w:sz w:val="20"/>
        </w:rPr>
      </w:pPr>
    </w:p>
    <w:p w14:paraId="170BC0F3" w14:textId="77777777" w:rsidR="00BF18C2" w:rsidRPr="001B1130" w:rsidRDefault="00BF18C2" w:rsidP="00B52927">
      <w:pPr>
        <w:pStyle w:val="14"/>
        <w:spacing w:before="0" w:after="0"/>
        <w:jc w:val="center"/>
        <w:rPr>
          <w:b/>
          <w:bCs/>
          <w:sz w:val="20"/>
        </w:rPr>
      </w:pPr>
    </w:p>
    <w:p w14:paraId="38F5FA4D" w14:textId="77777777" w:rsidR="004618E0" w:rsidRPr="001B1130" w:rsidRDefault="004618E0" w:rsidP="00B52927">
      <w:pPr>
        <w:pStyle w:val="14"/>
        <w:spacing w:before="0" w:after="0"/>
        <w:rPr>
          <w:b/>
          <w:bCs/>
          <w:sz w:val="20"/>
        </w:rPr>
      </w:pPr>
    </w:p>
    <w:p w14:paraId="4F903583" w14:textId="77777777" w:rsidR="00A64F46" w:rsidRPr="001B1130" w:rsidRDefault="00A64F46" w:rsidP="00B52927">
      <w:pPr>
        <w:pStyle w:val="14"/>
        <w:spacing w:before="0" w:after="0"/>
        <w:rPr>
          <w:b/>
          <w:bCs/>
          <w:sz w:val="20"/>
        </w:rPr>
      </w:pPr>
    </w:p>
    <w:p w14:paraId="6A61BEC0" w14:textId="77777777" w:rsidR="00A64F46" w:rsidRPr="001B1130" w:rsidRDefault="00A64F46" w:rsidP="00B52927">
      <w:pPr>
        <w:pStyle w:val="14"/>
        <w:spacing w:before="0" w:after="0"/>
        <w:rPr>
          <w:b/>
          <w:bCs/>
          <w:sz w:val="20"/>
        </w:rPr>
      </w:pPr>
    </w:p>
    <w:p w14:paraId="42DFB5A0" w14:textId="77777777" w:rsidR="00A64F46" w:rsidRPr="001B1130" w:rsidRDefault="00A64F46" w:rsidP="00B52927">
      <w:pPr>
        <w:pStyle w:val="14"/>
        <w:spacing w:before="0" w:after="0"/>
        <w:rPr>
          <w:b/>
          <w:bCs/>
          <w:sz w:val="20"/>
        </w:rPr>
      </w:pPr>
    </w:p>
    <w:p w14:paraId="1B4787DB" w14:textId="77777777" w:rsidR="00A64F46" w:rsidRPr="001B1130" w:rsidRDefault="00A64F46" w:rsidP="00B52927">
      <w:pPr>
        <w:pStyle w:val="14"/>
        <w:spacing w:before="0" w:after="0"/>
        <w:rPr>
          <w:b/>
          <w:bCs/>
          <w:sz w:val="20"/>
        </w:rPr>
      </w:pPr>
    </w:p>
    <w:p w14:paraId="22339009" w14:textId="77777777" w:rsidR="00A64F46" w:rsidRPr="001B1130" w:rsidRDefault="00A64F46" w:rsidP="00B52927">
      <w:pPr>
        <w:pStyle w:val="14"/>
        <w:spacing w:before="0" w:after="0"/>
        <w:rPr>
          <w:b/>
          <w:bCs/>
          <w:sz w:val="20"/>
        </w:rPr>
      </w:pPr>
    </w:p>
    <w:p w14:paraId="2F297AF1" w14:textId="77777777" w:rsidR="00A64F46" w:rsidRPr="001B1130" w:rsidRDefault="00A64F46" w:rsidP="00B52927">
      <w:pPr>
        <w:pStyle w:val="14"/>
        <w:spacing w:before="0" w:after="0"/>
        <w:rPr>
          <w:b/>
          <w:bCs/>
          <w:sz w:val="20"/>
        </w:rPr>
      </w:pPr>
    </w:p>
    <w:p w14:paraId="655E48F0" w14:textId="77777777" w:rsidR="00A64F46" w:rsidRPr="001B1130" w:rsidRDefault="00A64F46" w:rsidP="00B52927">
      <w:pPr>
        <w:pStyle w:val="14"/>
        <w:spacing w:before="0" w:after="0"/>
        <w:rPr>
          <w:b/>
          <w:bCs/>
          <w:sz w:val="20"/>
        </w:rPr>
      </w:pPr>
    </w:p>
    <w:p w14:paraId="6D2113C6" w14:textId="77777777" w:rsidR="00ED6BF3" w:rsidRDefault="00ED6BF3" w:rsidP="00B52927">
      <w:pPr>
        <w:pStyle w:val="14"/>
        <w:spacing w:before="0" w:after="0"/>
        <w:rPr>
          <w:b/>
          <w:bCs/>
          <w:sz w:val="20"/>
        </w:rPr>
      </w:pPr>
    </w:p>
    <w:p w14:paraId="2900850C" w14:textId="77777777" w:rsidR="00D52D94" w:rsidRDefault="00D52D94" w:rsidP="00B52927">
      <w:pPr>
        <w:pStyle w:val="14"/>
        <w:spacing w:before="0" w:after="0"/>
        <w:rPr>
          <w:b/>
          <w:bCs/>
          <w:sz w:val="20"/>
        </w:rPr>
      </w:pPr>
    </w:p>
    <w:p w14:paraId="13FCE96A" w14:textId="77777777" w:rsidR="00D52D94" w:rsidRPr="001B1130" w:rsidRDefault="00D52D94" w:rsidP="00B52927">
      <w:pPr>
        <w:pStyle w:val="14"/>
        <w:spacing w:before="0" w:after="0"/>
        <w:rPr>
          <w:b/>
          <w:bCs/>
          <w:sz w:val="20"/>
        </w:rPr>
      </w:pPr>
    </w:p>
    <w:p w14:paraId="689348FE" w14:textId="77777777" w:rsidR="00ED6BF3" w:rsidRPr="001B1130" w:rsidRDefault="00ED6BF3" w:rsidP="00B52927">
      <w:pPr>
        <w:pStyle w:val="14"/>
        <w:spacing w:before="0" w:after="0"/>
        <w:rPr>
          <w:b/>
          <w:bCs/>
          <w:sz w:val="20"/>
        </w:rPr>
      </w:pPr>
    </w:p>
    <w:p w14:paraId="75642F08" w14:textId="77777777" w:rsidR="00ED6BF3" w:rsidRDefault="00ED6BF3" w:rsidP="00B52927">
      <w:pPr>
        <w:pStyle w:val="14"/>
        <w:spacing w:before="0" w:after="0"/>
        <w:rPr>
          <w:b/>
          <w:bCs/>
          <w:sz w:val="20"/>
        </w:rPr>
      </w:pPr>
    </w:p>
    <w:p w14:paraId="1F6D424A" w14:textId="77777777" w:rsidR="00CA758A" w:rsidRDefault="00CA758A" w:rsidP="00B52927">
      <w:pPr>
        <w:pStyle w:val="14"/>
        <w:spacing w:before="0" w:after="0"/>
        <w:rPr>
          <w:b/>
          <w:bCs/>
          <w:sz w:val="20"/>
        </w:rPr>
      </w:pPr>
    </w:p>
    <w:p w14:paraId="3D94D871" w14:textId="77777777" w:rsidR="00CA758A" w:rsidRDefault="00CA758A" w:rsidP="00B52927">
      <w:pPr>
        <w:pStyle w:val="14"/>
        <w:spacing w:before="0" w:after="0"/>
        <w:rPr>
          <w:b/>
          <w:bCs/>
          <w:sz w:val="20"/>
        </w:rPr>
      </w:pPr>
    </w:p>
    <w:p w14:paraId="12402C70" w14:textId="77777777" w:rsidR="00CA758A" w:rsidRDefault="00CA758A" w:rsidP="00B52927">
      <w:pPr>
        <w:pStyle w:val="14"/>
        <w:spacing w:before="0" w:after="0"/>
        <w:rPr>
          <w:b/>
          <w:bCs/>
          <w:sz w:val="20"/>
        </w:rPr>
      </w:pPr>
    </w:p>
    <w:p w14:paraId="42F57FCE" w14:textId="77777777" w:rsidR="00CA758A" w:rsidRDefault="00CA758A" w:rsidP="00B52927">
      <w:pPr>
        <w:pStyle w:val="14"/>
        <w:spacing w:before="0" w:after="0"/>
        <w:rPr>
          <w:b/>
          <w:bCs/>
          <w:sz w:val="20"/>
        </w:rPr>
      </w:pPr>
    </w:p>
    <w:p w14:paraId="5F34E7BD" w14:textId="77777777" w:rsidR="00CA758A" w:rsidRDefault="00CA758A" w:rsidP="00B52927">
      <w:pPr>
        <w:pStyle w:val="14"/>
        <w:spacing w:before="0" w:after="0"/>
        <w:rPr>
          <w:b/>
          <w:bCs/>
          <w:sz w:val="20"/>
        </w:rPr>
      </w:pPr>
    </w:p>
    <w:p w14:paraId="0BAB18B4" w14:textId="77777777" w:rsidR="00CA758A" w:rsidRDefault="00CA758A" w:rsidP="00B52927">
      <w:pPr>
        <w:pStyle w:val="14"/>
        <w:spacing w:before="0" w:after="0"/>
        <w:rPr>
          <w:b/>
          <w:bCs/>
          <w:sz w:val="20"/>
        </w:rPr>
      </w:pPr>
    </w:p>
    <w:p w14:paraId="3DDF591A" w14:textId="77777777" w:rsidR="00CA758A" w:rsidRDefault="00CA758A" w:rsidP="00B52927">
      <w:pPr>
        <w:pStyle w:val="14"/>
        <w:spacing w:before="0" w:after="0"/>
        <w:rPr>
          <w:b/>
          <w:bCs/>
          <w:sz w:val="20"/>
        </w:rPr>
      </w:pPr>
    </w:p>
    <w:p w14:paraId="3C6A1EA0" w14:textId="77777777" w:rsidR="00CA758A" w:rsidRDefault="00CA758A" w:rsidP="00B52927">
      <w:pPr>
        <w:pStyle w:val="14"/>
        <w:spacing w:before="0" w:after="0"/>
        <w:rPr>
          <w:b/>
          <w:bCs/>
          <w:sz w:val="20"/>
        </w:rPr>
      </w:pPr>
    </w:p>
    <w:p w14:paraId="4E25B458" w14:textId="77777777" w:rsidR="00A47E5E" w:rsidRPr="001B1130" w:rsidRDefault="00A47E5E" w:rsidP="00B52927">
      <w:pPr>
        <w:pStyle w:val="14"/>
        <w:spacing w:before="0" w:after="0"/>
        <w:rPr>
          <w:b/>
          <w:bCs/>
          <w:sz w:val="20"/>
        </w:rPr>
      </w:pPr>
    </w:p>
    <w:p w14:paraId="05049805" w14:textId="77777777" w:rsidR="00E82421" w:rsidRDefault="00E82421" w:rsidP="00B52927">
      <w:pPr>
        <w:pStyle w:val="14"/>
        <w:spacing w:before="0" w:after="0"/>
        <w:rPr>
          <w:b/>
          <w:bCs/>
          <w:sz w:val="20"/>
        </w:rPr>
        <w:sectPr w:rsidR="00E82421" w:rsidSect="005C4F91">
          <w:headerReference w:type="default" r:id="rId10"/>
          <w:footerReference w:type="even" r:id="rId11"/>
          <w:footerReference w:type="default" r:id="rId12"/>
          <w:pgSz w:w="11906" w:h="16838"/>
          <w:pgMar w:top="1021" w:right="709" w:bottom="709" w:left="851" w:header="357" w:footer="0" w:gutter="0"/>
          <w:cols w:space="708"/>
          <w:docGrid w:linePitch="360"/>
        </w:sectPr>
      </w:pPr>
    </w:p>
    <w:p w14:paraId="1784741B" w14:textId="77777777" w:rsidR="00594F26" w:rsidRDefault="00594F26" w:rsidP="00B52927">
      <w:pPr>
        <w:pStyle w:val="14"/>
        <w:spacing w:before="0" w:after="0"/>
        <w:rPr>
          <w:b/>
          <w:bCs/>
          <w:sz w:val="20"/>
        </w:rPr>
      </w:pPr>
    </w:p>
    <w:p w14:paraId="6121F52B" w14:textId="77777777" w:rsidR="00512E2C" w:rsidRPr="001B1130" w:rsidRDefault="00512E2C" w:rsidP="00B52927">
      <w:pPr>
        <w:pStyle w:val="14"/>
        <w:spacing w:before="0" w:after="0"/>
        <w:rPr>
          <w:b/>
          <w:bCs/>
          <w:sz w:val="20"/>
        </w:rPr>
      </w:pPr>
    </w:p>
    <w:p w14:paraId="0C3469AE" w14:textId="77777777" w:rsidR="008163BA" w:rsidRPr="001B1130" w:rsidRDefault="008163BA" w:rsidP="00A47E5E">
      <w:pPr>
        <w:pStyle w:val="14"/>
        <w:spacing w:before="0" w:after="0"/>
        <w:jc w:val="center"/>
        <w:rPr>
          <w:b/>
          <w:sz w:val="20"/>
        </w:rPr>
      </w:pPr>
      <w:r w:rsidRPr="001B1130">
        <w:rPr>
          <w:b/>
          <w:bCs/>
          <w:sz w:val="20"/>
        </w:rPr>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4618E0" w:rsidRPr="001B1130">
        <w:rPr>
          <w:b/>
          <w:bCs/>
          <w:sz w:val="20"/>
        </w:rPr>
        <w:t>КОТИРОВОК В ЭЛЕКТРОННОЙ ФОРМЕ</w:t>
      </w:r>
    </w:p>
    <w:p w14:paraId="51C6E8B0"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56D995C8" w14:textId="6BC25CB7" w:rsidR="00607901" w:rsidRPr="00607901" w:rsidRDefault="00607901" w:rsidP="00607901">
      <w:pPr>
        <w:autoSpaceDE w:val="0"/>
        <w:autoSpaceDN w:val="0"/>
        <w:adjustRightInd w:val="0"/>
        <w:jc w:val="both"/>
        <w:rPr>
          <w:sz w:val="20"/>
          <w:szCs w:val="20"/>
        </w:rPr>
      </w:pPr>
      <w:r w:rsidRPr="00607901">
        <w:rPr>
          <w:sz w:val="20"/>
          <w:szCs w:val="20"/>
        </w:rPr>
        <w:t xml:space="preserve">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w:t>
      </w:r>
      <w:r w:rsidR="00134CC9">
        <w:rPr>
          <w:sz w:val="20"/>
          <w:szCs w:val="20"/>
        </w:rPr>
        <w:t>Извещени</w:t>
      </w:r>
      <w:r w:rsidRPr="00607901">
        <w:rPr>
          <w:sz w:val="20"/>
          <w:szCs w:val="20"/>
        </w:rPr>
        <w:t>и о закупке;</w:t>
      </w:r>
    </w:p>
    <w:p w14:paraId="7453FE6F" w14:textId="0DDB15F8"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554CDED"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16CE2A0"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93EF2AF"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EF1064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F89CDEB"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4AD9633"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267F699"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96C1DC7"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3BF3F19"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AE479D2" w14:textId="77777777" w:rsidR="00607901" w:rsidRPr="00607901" w:rsidRDefault="00607901" w:rsidP="00607901">
      <w:pPr>
        <w:autoSpaceDE w:val="0"/>
        <w:autoSpaceDN w:val="0"/>
        <w:adjustRightInd w:val="0"/>
        <w:jc w:val="both"/>
        <w:rPr>
          <w:sz w:val="20"/>
          <w:szCs w:val="20"/>
        </w:rPr>
      </w:pPr>
      <w:r w:rsidRPr="00607901">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w:t>
      </w:r>
      <w:r w:rsidRPr="00607901">
        <w:rPr>
          <w:sz w:val="20"/>
          <w:szCs w:val="20"/>
        </w:rPr>
        <w:lastRenderedPageBreak/>
        <w:t>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2A226207"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04178063" w14:textId="3287AFCF" w:rsidR="00607901" w:rsidRPr="00607901" w:rsidRDefault="00607901" w:rsidP="00607901">
      <w:pPr>
        <w:autoSpaceDE w:val="0"/>
        <w:autoSpaceDN w:val="0"/>
        <w:adjustRightInd w:val="0"/>
        <w:jc w:val="both"/>
        <w:rPr>
          <w:sz w:val="20"/>
          <w:szCs w:val="20"/>
        </w:rPr>
      </w:pPr>
      <w:r w:rsidRPr="00607901">
        <w:rPr>
          <w:sz w:val="20"/>
          <w:szCs w:val="20"/>
        </w:rPr>
        <w:t xml:space="preserve">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w:t>
      </w:r>
      <w:r w:rsidR="00134CC9">
        <w:rPr>
          <w:sz w:val="20"/>
          <w:szCs w:val="20"/>
        </w:rPr>
        <w:t>Извещени</w:t>
      </w:r>
      <w:r w:rsidRPr="00607901">
        <w:rPr>
          <w:sz w:val="20"/>
          <w:szCs w:val="20"/>
        </w:rPr>
        <w:t>и о закупке, или предоставил недостоверную информацию в отношении своего соответствия указанным требованиям.</w:t>
      </w:r>
    </w:p>
    <w:p w14:paraId="14A50147" w14:textId="1FF14970" w:rsidR="00607901" w:rsidRPr="00607901" w:rsidRDefault="00607901" w:rsidP="00607901">
      <w:pPr>
        <w:autoSpaceDE w:val="0"/>
        <w:autoSpaceDN w:val="0"/>
        <w:adjustRightInd w:val="0"/>
        <w:jc w:val="both"/>
        <w:rPr>
          <w:sz w:val="20"/>
          <w:szCs w:val="20"/>
        </w:rPr>
      </w:pPr>
      <w:r w:rsidRPr="00607901">
        <w:rPr>
          <w:sz w:val="20"/>
          <w:szCs w:val="20"/>
        </w:rPr>
        <w:t xml:space="preserve">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w:t>
      </w:r>
      <w:r w:rsidR="00134CC9">
        <w:rPr>
          <w:sz w:val="20"/>
          <w:szCs w:val="20"/>
        </w:rPr>
        <w:t>Извещени</w:t>
      </w:r>
      <w:r w:rsidR="00122D81">
        <w:rPr>
          <w:sz w:val="20"/>
          <w:szCs w:val="20"/>
        </w:rPr>
        <w:t>я</w:t>
      </w:r>
      <w:r w:rsidRPr="00607901">
        <w:rPr>
          <w:sz w:val="20"/>
          <w:szCs w:val="20"/>
        </w:rPr>
        <w:t xml:space="preserve"> о конкурентной закупке.</w:t>
      </w:r>
    </w:p>
    <w:p w14:paraId="192EB3D2" w14:textId="14C9C0D9" w:rsidR="00607901" w:rsidRPr="00607901" w:rsidRDefault="00607901" w:rsidP="00607901">
      <w:pPr>
        <w:autoSpaceDE w:val="0"/>
        <w:autoSpaceDN w:val="0"/>
        <w:adjustRightInd w:val="0"/>
        <w:jc w:val="both"/>
        <w:rPr>
          <w:sz w:val="20"/>
          <w:szCs w:val="20"/>
        </w:rPr>
      </w:pPr>
      <w:r w:rsidRPr="00607901">
        <w:rPr>
          <w:sz w:val="20"/>
          <w:szCs w:val="20"/>
        </w:rPr>
        <w:t>16. Заказчик</w:t>
      </w:r>
      <w:r w:rsidR="00952BD8">
        <w:rPr>
          <w:sz w:val="20"/>
          <w:szCs w:val="20"/>
        </w:rPr>
        <w:t xml:space="preserve"> </w:t>
      </w:r>
      <w:r w:rsidRPr="00607901">
        <w:rPr>
          <w:sz w:val="20"/>
          <w:szCs w:val="20"/>
        </w:rPr>
        <w:t>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2FB54D84" w14:textId="797D0291" w:rsidR="00607901" w:rsidRDefault="00607901" w:rsidP="00607901">
      <w:pPr>
        <w:autoSpaceDE w:val="0"/>
        <w:autoSpaceDN w:val="0"/>
        <w:adjustRightInd w:val="0"/>
        <w:jc w:val="both"/>
        <w:rPr>
          <w:sz w:val="20"/>
          <w:szCs w:val="20"/>
        </w:rPr>
      </w:pPr>
      <w:r w:rsidRPr="00607901">
        <w:rPr>
          <w:sz w:val="20"/>
          <w:szCs w:val="20"/>
        </w:rPr>
        <w:t xml:space="preserve">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w:t>
      </w:r>
      <w:r w:rsidR="00134CC9">
        <w:rPr>
          <w:sz w:val="20"/>
          <w:szCs w:val="20"/>
        </w:rPr>
        <w:t>Извещени</w:t>
      </w:r>
      <w:r w:rsidRPr="00607901">
        <w:rPr>
          <w:sz w:val="20"/>
          <w:szCs w:val="20"/>
        </w:rPr>
        <w:t>и о закупке указывается, что участниками такой закупки могут быть только субъекты малого и среднего предпринимательства.</w:t>
      </w:r>
    </w:p>
    <w:p w14:paraId="596B8CB4" w14:textId="332F90C2"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Для участия в открытом запросе котировок</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 xml:space="preserve">ставить следующие документы, если иное не предусмотрено </w:t>
      </w:r>
      <w:r w:rsidR="00923635">
        <w:rPr>
          <w:sz w:val="20"/>
          <w:szCs w:val="20"/>
        </w:rPr>
        <w:t>Извещением</w:t>
      </w:r>
      <w:r w:rsidR="00A80C36" w:rsidRPr="00484EC9">
        <w:rPr>
          <w:sz w:val="20"/>
          <w:szCs w:val="20"/>
        </w:rPr>
        <w:t>:</w:t>
      </w:r>
    </w:p>
    <w:p w14:paraId="0E01C7BC"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755831D0" w14:textId="77777777" w:rsidR="00D1068F" w:rsidRPr="001B1130" w:rsidRDefault="00D1068F" w:rsidP="00D615FD">
      <w:pPr>
        <w:widowControl w:val="0"/>
        <w:tabs>
          <w:tab w:val="left" w:pos="0"/>
        </w:tabs>
        <w:ind w:right="-2"/>
        <w:jc w:val="both"/>
        <w:rPr>
          <w:sz w:val="20"/>
          <w:szCs w:val="20"/>
        </w:rPr>
      </w:pPr>
      <w:r w:rsidRPr="001B1130">
        <w:rPr>
          <w:sz w:val="20"/>
          <w:szCs w:val="20"/>
        </w:rPr>
        <w:t>1) Заявка на участие в открытом запросе котировок в электронной форме (Форма №1);</w:t>
      </w:r>
    </w:p>
    <w:p w14:paraId="537BF372"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537320E" w14:textId="77777777" w:rsidR="00D1068F" w:rsidRPr="001B1130"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41883487" w14:textId="33B1624B" w:rsidR="00224215" w:rsidRPr="001B1130" w:rsidRDefault="00224215" w:rsidP="00D615FD">
      <w:pPr>
        <w:widowControl w:val="0"/>
        <w:tabs>
          <w:tab w:val="left" w:pos="0"/>
        </w:tabs>
        <w:ind w:right="-2"/>
        <w:jc w:val="both"/>
        <w:rPr>
          <w:sz w:val="20"/>
          <w:szCs w:val="20"/>
        </w:rPr>
      </w:pPr>
      <w:r w:rsidRPr="001B1130">
        <w:rPr>
          <w:sz w:val="20"/>
          <w:szCs w:val="20"/>
        </w:rPr>
        <w:t xml:space="preserve">4) </w:t>
      </w:r>
      <w:r w:rsidR="006E128A" w:rsidRPr="002C6C9E">
        <w:rPr>
          <w:sz w:val="20"/>
          <w:szCs w:val="20"/>
        </w:rPr>
        <w:t xml:space="preserve">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4A11FD">
        <w:rPr>
          <w:sz w:val="20"/>
          <w:szCs w:val="20"/>
        </w:rPr>
        <w:t xml:space="preserve">котировок </w:t>
      </w:r>
      <w:r w:rsidR="006E128A" w:rsidRPr="002C6C9E">
        <w:rPr>
          <w:sz w:val="20"/>
          <w:szCs w:val="20"/>
        </w:rPr>
        <w:t xml:space="preserve">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4A11FD">
        <w:rPr>
          <w:sz w:val="20"/>
          <w:szCs w:val="20"/>
        </w:rPr>
        <w:t>котировок</w:t>
      </w:r>
      <w:r w:rsidR="006E128A" w:rsidRPr="002C6C9E">
        <w:rPr>
          <w:sz w:val="20"/>
          <w:szCs w:val="20"/>
        </w:rPr>
        <w:t xml:space="preserve">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6E128A">
        <w:rPr>
          <w:sz w:val="20"/>
          <w:szCs w:val="20"/>
        </w:rPr>
        <w:t>4</w:t>
      </w:r>
      <w:r w:rsidR="006E128A" w:rsidRPr="002C6C9E">
        <w:rPr>
          <w:sz w:val="20"/>
          <w:szCs w:val="20"/>
        </w:rPr>
        <w:t>), заверенный руководителем организации (уполномоченным лицом);</w:t>
      </w:r>
    </w:p>
    <w:p w14:paraId="2153F909" w14:textId="4A4F7E47" w:rsidR="00AA259C" w:rsidRPr="001B1130" w:rsidRDefault="00982CE7" w:rsidP="00D615FD">
      <w:pPr>
        <w:widowControl w:val="0"/>
        <w:tabs>
          <w:tab w:val="left" w:pos="0"/>
        </w:tabs>
        <w:ind w:right="-2"/>
        <w:jc w:val="both"/>
        <w:rPr>
          <w:sz w:val="20"/>
          <w:szCs w:val="20"/>
        </w:rPr>
      </w:pPr>
      <w:r>
        <w:rPr>
          <w:sz w:val="20"/>
          <w:szCs w:val="20"/>
        </w:rPr>
        <w:t xml:space="preserve">5) </w:t>
      </w:r>
      <w:r w:rsidR="006E128A" w:rsidRPr="002C6C9E">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AA259C">
        <w:rPr>
          <w:sz w:val="20"/>
          <w:szCs w:val="20"/>
        </w:rPr>
        <w:t>;</w:t>
      </w:r>
    </w:p>
    <w:p w14:paraId="2D858784" w14:textId="3956FE48" w:rsidR="00224215" w:rsidRDefault="00982CE7" w:rsidP="00D615FD">
      <w:pPr>
        <w:widowControl w:val="0"/>
        <w:tabs>
          <w:tab w:val="left" w:pos="0"/>
        </w:tabs>
        <w:ind w:right="-2"/>
        <w:jc w:val="both"/>
        <w:rPr>
          <w:sz w:val="20"/>
          <w:szCs w:val="20"/>
        </w:rPr>
      </w:pPr>
      <w:r>
        <w:rPr>
          <w:sz w:val="20"/>
          <w:szCs w:val="20"/>
        </w:rPr>
        <w:t>6</w:t>
      </w:r>
      <w:r w:rsidR="00224215" w:rsidRPr="001B1130">
        <w:rPr>
          <w:sz w:val="20"/>
          <w:szCs w:val="20"/>
        </w:rPr>
        <w:t xml:space="preserve">) </w:t>
      </w:r>
      <w:r w:rsidR="000158C7" w:rsidRPr="002C6C9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8541511" w14:textId="77777777" w:rsidR="00C050AC" w:rsidRDefault="00BF5AAF" w:rsidP="00C050AC">
      <w:pPr>
        <w:widowControl w:val="0"/>
        <w:tabs>
          <w:tab w:val="left" w:pos="0"/>
        </w:tabs>
        <w:ind w:right="-2"/>
        <w:jc w:val="both"/>
        <w:rPr>
          <w:sz w:val="20"/>
          <w:szCs w:val="20"/>
        </w:rPr>
      </w:pPr>
      <w:r>
        <w:rPr>
          <w:sz w:val="20"/>
          <w:szCs w:val="20"/>
        </w:rPr>
        <w:t>7</w:t>
      </w:r>
      <w:r w:rsidR="00B13006" w:rsidRPr="00B13006">
        <w:rPr>
          <w:sz w:val="20"/>
          <w:szCs w:val="20"/>
        </w:rPr>
        <w:t xml:space="preserve">) </w:t>
      </w:r>
      <w:r w:rsidR="00C050AC">
        <w:rPr>
          <w:sz w:val="20"/>
          <w:szCs w:val="20"/>
        </w:rPr>
        <w:t xml:space="preserve">Копии документов, подтверждающих наличие у </w:t>
      </w:r>
      <w:r w:rsidR="00C050AC" w:rsidRPr="00050547">
        <w:rPr>
          <w:sz w:val="20"/>
          <w:szCs w:val="20"/>
        </w:rPr>
        <w:t xml:space="preserve">Участника </w:t>
      </w:r>
      <w:r w:rsidR="00C050AC">
        <w:rPr>
          <w:sz w:val="20"/>
          <w:szCs w:val="20"/>
        </w:rPr>
        <w:t>необходимых прав на использование технологий и иных результатов интеллектуальной деятельности: копии Лицензионного (</w:t>
      </w:r>
      <w:proofErr w:type="spellStart"/>
      <w:r w:rsidR="00C050AC">
        <w:rPr>
          <w:sz w:val="20"/>
          <w:szCs w:val="20"/>
        </w:rPr>
        <w:t>сублицензионного</w:t>
      </w:r>
      <w:proofErr w:type="spellEnd"/>
      <w:r w:rsidR="00C050AC">
        <w:rPr>
          <w:sz w:val="20"/>
          <w:szCs w:val="20"/>
        </w:rPr>
        <w:t>) соглашения, подтверждающего, что специальное программное обеспечение, используемое Участником для оказания услуг Заказчику, совместимо с установленными у Заказчика экземплярами Систем КонсультантПлюс,</w:t>
      </w:r>
      <w:r w:rsidR="00C050AC" w:rsidRPr="00050547">
        <w:rPr>
          <w:sz w:val="20"/>
          <w:szCs w:val="20"/>
        </w:rPr>
        <w:t xml:space="preserve"> </w:t>
      </w:r>
      <w:r w:rsidR="00C050AC">
        <w:rPr>
          <w:sz w:val="20"/>
          <w:szCs w:val="20"/>
        </w:rPr>
        <w:t>заверенные</w:t>
      </w:r>
      <w:r w:rsidR="00C050AC" w:rsidRPr="00406A9A">
        <w:rPr>
          <w:sz w:val="20"/>
          <w:szCs w:val="20"/>
        </w:rPr>
        <w:t xml:space="preserve"> руководителем организации (уполномоченным лицом)</w:t>
      </w:r>
      <w:r w:rsidR="00C050AC">
        <w:rPr>
          <w:sz w:val="20"/>
          <w:szCs w:val="20"/>
        </w:rPr>
        <w:t>;</w:t>
      </w:r>
    </w:p>
    <w:p w14:paraId="7DFB6495" w14:textId="0CB8FABB" w:rsidR="00C050AC" w:rsidRDefault="00C050AC" w:rsidP="00406A9A">
      <w:pPr>
        <w:widowControl w:val="0"/>
        <w:tabs>
          <w:tab w:val="left" w:pos="0"/>
        </w:tabs>
        <w:ind w:right="-2"/>
        <w:jc w:val="both"/>
        <w:rPr>
          <w:sz w:val="20"/>
          <w:szCs w:val="20"/>
        </w:rPr>
      </w:pPr>
    </w:p>
    <w:p w14:paraId="5820486B" w14:textId="7EAE1D6C" w:rsidR="00B13006" w:rsidRDefault="00C050AC" w:rsidP="00406A9A">
      <w:pPr>
        <w:widowControl w:val="0"/>
        <w:tabs>
          <w:tab w:val="left" w:pos="0"/>
        </w:tabs>
        <w:ind w:right="-2"/>
        <w:jc w:val="both"/>
        <w:rPr>
          <w:sz w:val="20"/>
          <w:szCs w:val="20"/>
        </w:rPr>
      </w:pPr>
      <w:r>
        <w:rPr>
          <w:sz w:val="20"/>
          <w:szCs w:val="20"/>
        </w:rPr>
        <w:t xml:space="preserve">8) </w:t>
      </w:r>
      <w:r w:rsidR="00B13006" w:rsidRPr="00B13006">
        <w:rPr>
          <w:sz w:val="20"/>
          <w:szCs w:val="20"/>
        </w:rPr>
        <w:t>Другие документы, прилагаемые по усмотрению Участников закупки.</w:t>
      </w:r>
    </w:p>
    <w:p w14:paraId="69871C17"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7F4D9BC8" w14:textId="4A8A5E78"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Заявка на участие в открытом запросе котировок в электронной форме (Форма №1);</w:t>
      </w:r>
    </w:p>
    <w:p w14:paraId="5F5E4A68"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3F595046" w14:textId="77777777" w:rsidR="002A7F39" w:rsidRPr="00D615FD"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606954C3" w14:textId="77777777" w:rsidR="00A80C36" w:rsidRPr="00D615FD" w:rsidRDefault="00D615FD" w:rsidP="00982CE7">
      <w:pPr>
        <w:tabs>
          <w:tab w:val="left" w:pos="0"/>
        </w:tabs>
        <w:ind w:right="-2"/>
        <w:jc w:val="both"/>
        <w:rPr>
          <w:sz w:val="20"/>
          <w:szCs w:val="20"/>
        </w:rPr>
      </w:pPr>
      <w:r>
        <w:rPr>
          <w:sz w:val="20"/>
          <w:szCs w:val="20"/>
        </w:rPr>
        <w:t xml:space="preserve">4)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43E593AF" w14:textId="77777777" w:rsidR="00A80C36" w:rsidRPr="00D615FD" w:rsidRDefault="00982CE7" w:rsidP="00D615FD">
      <w:pPr>
        <w:tabs>
          <w:tab w:val="left" w:pos="0"/>
        </w:tabs>
        <w:ind w:right="-2"/>
        <w:jc w:val="both"/>
        <w:rPr>
          <w:sz w:val="20"/>
          <w:szCs w:val="20"/>
        </w:rPr>
      </w:pPr>
      <w:r>
        <w:rPr>
          <w:sz w:val="20"/>
          <w:szCs w:val="20"/>
        </w:rPr>
        <w:t>5</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3C27C5DD" w14:textId="3ECACD4D" w:rsidR="00045CEB" w:rsidRDefault="00982CE7" w:rsidP="008954AA">
      <w:pPr>
        <w:tabs>
          <w:tab w:val="left" w:pos="0"/>
        </w:tabs>
        <w:ind w:right="-2"/>
        <w:jc w:val="both"/>
        <w:rPr>
          <w:sz w:val="20"/>
          <w:szCs w:val="20"/>
        </w:rPr>
      </w:pPr>
      <w:r>
        <w:rPr>
          <w:sz w:val="20"/>
          <w:szCs w:val="20"/>
        </w:rPr>
        <w:t>6</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4EC9F10F" w14:textId="72041CB0" w:rsidR="00C050AC" w:rsidRDefault="00C050AC" w:rsidP="00C050AC">
      <w:pPr>
        <w:widowControl w:val="0"/>
        <w:tabs>
          <w:tab w:val="left" w:pos="0"/>
        </w:tabs>
        <w:ind w:right="-2"/>
        <w:jc w:val="both"/>
        <w:rPr>
          <w:sz w:val="20"/>
          <w:szCs w:val="20"/>
        </w:rPr>
      </w:pPr>
      <w:r>
        <w:rPr>
          <w:sz w:val="20"/>
          <w:szCs w:val="20"/>
        </w:rPr>
        <w:t>7</w:t>
      </w:r>
      <w:r w:rsidRPr="00B13006">
        <w:rPr>
          <w:sz w:val="20"/>
          <w:szCs w:val="20"/>
        </w:rPr>
        <w:t xml:space="preserve">) </w:t>
      </w:r>
      <w:r>
        <w:rPr>
          <w:sz w:val="20"/>
          <w:szCs w:val="20"/>
        </w:rPr>
        <w:t xml:space="preserve">Копии документов, подтверждающих наличие у </w:t>
      </w:r>
      <w:r w:rsidRPr="00050547">
        <w:rPr>
          <w:sz w:val="20"/>
          <w:szCs w:val="20"/>
        </w:rPr>
        <w:t xml:space="preserve">Участника </w:t>
      </w:r>
      <w:r>
        <w:rPr>
          <w:sz w:val="20"/>
          <w:szCs w:val="20"/>
        </w:rPr>
        <w:t>необходимых прав на использование технологий и иных результатов интеллектуальной деятельности: копии Лицензионного (</w:t>
      </w:r>
      <w:proofErr w:type="spellStart"/>
      <w:r>
        <w:rPr>
          <w:sz w:val="20"/>
          <w:szCs w:val="20"/>
        </w:rPr>
        <w:t>сублицензионного</w:t>
      </w:r>
      <w:proofErr w:type="spellEnd"/>
      <w:r>
        <w:rPr>
          <w:sz w:val="20"/>
          <w:szCs w:val="20"/>
        </w:rPr>
        <w:t>) соглашения, подтверждающего, что специальное программное обеспечение, используемое Участником для оказания услуг Заказчику, совместимо с установленными у Заказчика экземплярами Систем КонсультантПлюс,</w:t>
      </w:r>
      <w:r w:rsidRPr="00050547">
        <w:rPr>
          <w:sz w:val="20"/>
          <w:szCs w:val="20"/>
        </w:rPr>
        <w:t xml:space="preserve"> </w:t>
      </w:r>
      <w:r>
        <w:rPr>
          <w:sz w:val="20"/>
          <w:szCs w:val="20"/>
        </w:rPr>
        <w:t>заверенные</w:t>
      </w:r>
      <w:r w:rsidRPr="00406A9A">
        <w:rPr>
          <w:sz w:val="20"/>
          <w:szCs w:val="20"/>
        </w:rPr>
        <w:t xml:space="preserve"> руководителем организации (уполномоченным лицом)</w:t>
      </w:r>
      <w:r>
        <w:rPr>
          <w:sz w:val="20"/>
          <w:szCs w:val="20"/>
        </w:rPr>
        <w:t>;</w:t>
      </w:r>
    </w:p>
    <w:p w14:paraId="3FABF3AD" w14:textId="77777777" w:rsidR="00C050AC" w:rsidRDefault="00C050AC" w:rsidP="00C050AC">
      <w:pPr>
        <w:tabs>
          <w:tab w:val="left" w:pos="0"/>
        </w:tabs>
        <w:ind w:right="-2"/>
        <w:jc w:val="both"/>
        <w:rPr>
          <w:sz w:val="20"/>
          <w:szCs w:val="20"/>
        </w:rPr>
      </w:pPr>
      <w:r>
        <w:rPr>
          <w:sz w:val="20"/>
          <w:szCs w:val="20"/>
        </w:rPr>
        <w:t xml:space="preserve">8) </w:t>
      </w:r>
      <w:r w:rsidRPr="00B13006">
        <w:rPr>
          <w:sz w:val="20"/>
          <w:szCs w:val="20"/>
        </w:rPr>
        <w:t>Другие документы, прилагаемые по усмотрению Участников закупки.</w:t>
      </w:r>
    </w:p>
    <w:p w14:paraId="6202ADFE" w14:textId="22CD791C" w:rsidR="00A80C36" w:rsidRPr="001B1130" w:rsidRDefault="00DC5504" w:rsidP="00C050AC">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1BD9C7D6" w14:textId="77777777"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Заявка на участие в открытом запросе котировок в электронной форме (Форма №1);</w:t>
      </w:r>
    </w:p>
    <w:p w14:paraId="0CD41910"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3FD236C1" w14:textId="77777777" w:rsidR="006F5469" w:rsidRPr="007D5FF5"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№3);</w:t>
      </w:r>
    </w:p>
    <w:p w14:paraId="7E8B6FF0" w14:textId="77777777" w:rsidR="002A7F39" w:rsidRPr="007D5FF5" w:rsidRDefault="007D5FF5" w:rsidP="007D5FF5">
      <w:pPr>
        <w:tabs>
          <w:tab w:val="left" w:pos="0"/>
        </w:tabs>
        <w:ind w:right="-2"/>
        <w:jc w:val="both"/>
        <w:rPr>
          <w:sz w:val="20"/>
          <w:szCs w:val="20"/>
        </w:rPr>
      </w:pPr>
      <w:r>
        <w:rPr>
          <w:sz w:val="20"/>
          <w:szCs w:val="20"/>
        </w:rPr>
        <w:t xml:space="preserve">4)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4652449F" w14:textId="77777777" w:rsidR="00A80C36" w:rsidRPr="007D5FF5" w:rsidRDefault="007D5FF5" w:rsidP="007D5FF5">
      <w:pPr>
        <w:tabs>
          <w:tab w:val="left" w:pos="0"/>
        </w:tabs>
        <w:ind w:right="-2"/>
        <w:jc w:val="both"/>
        <w:rPr>
          <w:sz w:val="20"/>
          <w:szCs w:val="20"/>
        </w:rPr>
      </w:pPr>
      <w:r>
        <w:rPr>
          <w:sz w:val="20"/>
          <w:szCs w:val="20"/>
        </w:rPr>
        <w:t xml:space="preserve">5)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5D1F5A1B" w14:textId="77777777" w:rsidR="00EF4470" w:rsidRDefault="00982CE7" w:rsidP="007D5FF5">
      <w:pPr>
        <w:tabs>
          <w:tab w:val="left" w:pos="0"/>
        </w:tabs>
        <w:ind w:right="-2"/>
        <w:jc w:val="both"/>
        <w:rPr>
          <w:sz w:val="20"/>
          <w:szCs w:val="20"/>
        </w:rPr>
      </w:pPr>
      <w:r>
        <w:rPr>
          <w:sz w:val="20"/>
          <w:szCs w:val="20"/>
        </w:rPr>
        <w:t>6</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r w:rsidR="00A62EA1">
        <w:rPr>
          <w:sz w:val="20"/>
          <w:szCs w:val="20"/>
        </w:rPr>
        <w:t>;</w:t>
      </w:r>
    </w:p>
    <w:p w14:paraId="42AFF8C8" w14:textId="77777777" w:rsidR="00C050AC" w:rsidRDefault="00C050AC" w:rsidP="00C050AC">
      <w:pPr>
        <w:widowControl w:val="0"/>
        <w:tabs>
          <w:tab w:val="left" w:pos="0"/>
        </w:tabs>
        <w:ind w:right="-2"/>
        <w:jc w:val="both"/>
        <w:rPr>
          <w:sz w:val="20"/>
          <w:szCs w:val="20"/>
        </w:rPr>
      </w:pPr>
      <w:r>
        <w:rPr>
          <w:sz w:val="20"/>
          <w:szCs w:val="20"/>
        </w:rPr>
        <w:t>7</w:t>
      </w:r>
      <w:r w:rsidRPr="00B13006">
        <w:rPr>
          <w:sz w:val="20"/>
          <w:szCs w:val="20"/>
        </w:rPr>
        <w:t xml:space="preserve">) </w:t>
      </w:r>
      <w:r>
        <w:rPr>
          <w:sz w:val="20"/>
          <w:szCs w:val="20"/>
        </w:rPr>
        <w:t xml:space="preserve">Копии документов, подтверждающих наличие у </w:t>
      </w:r>
      <w:r w:rsidRPr="00050547">
        <w:rPr>
          <w:sz w:val="20"/>
          <w:szCs w:val="20"/>
        </w:rPr>
        <w:t xml:space="preserve">Участника </w:t>
      </w:r>
      <w:r>
        <w:rPr>
          <w:sz w:val="20"/>
          <w:szCs w:val="20"/>
        </w:rPr>
        <w:t>необходимых прав на использование технологий и иных результатов интеллектуальной деятельности: копии Лицензионного (</w:t>
      </w:r>
      <w:proofErr w:type="spellStart"/>
      <w:r>
        <w:rPr>
          <w:sz w:val="20"/>
          <w:szCs w:val="20"/>
        </w:rPr>
        <w:t>сублицензионного</w:t>
      </w:r>
      <w:proofErr w:type="spellEnd"/>
      <w:r>
        <w:rPr>
          <w:sz w:val="20"/>
          <w:szCs w:val="20"/>
        </w:rPr>
        <w:t>) соглашения, подтверждающего, что специальное программное обеспечение, используемое Участником для оказания услуг Заказчику, совместимо с установленными у Заказчика экземплярами Систем КонсультантПлюс,</w:t>
      </w:r>
      <w:r w:rsidRPr="00050547">
        <w:rPr>
          <w:sz w:val="20"/>
          <w:szCs w:val="20"/>
        </w:rPr>
        <w:t xml:space="preserve"> </w:t>
      </w:r>
      <w:r>
        <w:rPr>
          <w:sz w:val="20"/>
          <w:szCs w:val="20"/>
        </w:rPr>
        <w:t>заверенные</w:t>
      </w:r>
      <w:r w:rsidRPr="00406A9A">
        <w:rPr>
          <w:sz w:val="20"/>
          <w:szCs w:val="20"/>
        </w:rPr>
        <w:t xml:space="preserve"> руководителем организации (уполномоченным лицом)</w:t>
      </w:r>
      <w:r>
        <w:rPr>
          <w:sz w:val="20"/>
          <w:szCs w:val="20"/>
        </w:rPr>
        <w:t>;</w:t>
      </w:r>
    </w:p>
    <w:p w14:paraId="3C4C532D" w14:textId="77777777" w:rsidR="00C050AC" w:rsidRDefault="00C050AC" w:rsidP="00C050AC">
      <w:pPr>
        <w:tabs>
          <w:tab w:val="left" w:pos="0"/>
        </w:tabs>
        <w:ind w:right="-2"/>
        <w:jc w:val="both"/>
        <w:rPr>
          <w:sz w:val="20"/>
          <w:szCs w:val="20"/>
        </w:rPr>
      </w:pPr>
      <w:r>
        <w:rPr>
          <w:sz w:val="20"/>
          <w:szCs w:val="20"/>
        </w:rPr>
        <w:t xml:space="preserve">8) </w:t>
      </w:r>
      <w:r w:rsidRPr="00B13006">
        <w:rPr>
          <w:sz w:val="20"/>
          <w:szCs w:val="20"/>
        </w:rPr>
        <w:t>Другие документы, прилагаемые по усмотрению Участников закупки.</w:t>
      </w:r>
    </w:p>
    <w:p w14:paraId="0C291F56" w14:textId="1E33979E" w:rsidR="00A80C36" w:rsidRPr="001B1130" w:rsidRDefault="00DC5504" w:rsidP="00C050AC">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20A3D287"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47D045EE"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C17A0D7"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518228BA"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961527F"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5A68D5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188BC6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45AFF8F5"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AEEA46D" w14:textId="77777777" w:rsidR="001B4D72" w:rsidRPr="00C614D6" w:rsidRDefault="001B4D72" w:rsidP="001B4D72">
      <w:pPr>
        <w:jc w:val="both"/>
        <w:rPr>
          <w:rFonts w:eastAsia="Calibri"/>
          <w:sz w:val="20"/>
          <w:szCs w:val="20"/>
        </w:rPr>
      </w:pPr>
      <w:r w:rsidRPr="00C614D6">
        <w:rPr>
          <w:rFonts w:eastAsia="Calibri"/>
          <w:sz w:val="20"/>
          <w:szCs w:val="20"/>
        </w:rPr>
        <w:lastRenderedPageBreak/>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0269FC6"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4CC2EEB" w14:textId="77777777" w:rsidR="00283A4F" w:rsidRPr="001B1130" w:rsidRDefault="00283A4F" w:rsidP="00D615FD">
      <w:pPr>
        <w:widowControl w:val="0"/>
        <w:tabs>
          <w:tab w:val="left" w:pos="0"/>
        </w:tabs>
        <w:ind w:right="-2"/>
        <w:jc w:val="both"/>
        <w:rPr>
          <w:sz w:val="20"/>
          <w:szCs w:val="20"/>
        </w:rPr>
      </w:pPr>
      <w:r w:rsidRPr="001B1130">
        <w:rPr>
          <w:sz w:val="20"/>
          <w:szCs w:val="20"/>
        </w:rPr>
        <w:t>2) Заявка на участие в открытом запросе котировок в электронной форме (Форма №1);</w:t>
      </w:r>
    </w:p>
    <w:p w14:paraId="0830CBDC"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53097AA8" w14:textId="77777777" w:rsidR="00283A4F" w:rsidRPr="001B1130"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2DB360AA" w14:textId="77777777" w:rsidR="00283A4F" w:rsidRDefault="00283A4F" w:rsidP="00982CE7">
      <w:pPr>
        <w:widowControl w:val="0"/>
        <w:tabs>
          <w:tab w:val="left" w:pos="0"/>
        </w:tabs>
        <w:ind w:right="-2"/>
        <w:jc w:val="both"/>
        <w:rPr>
          <w:sz w:val="20"/>
          <w:szCs w:val="20"/>
        </w:rPr>
      </w:pPr>
      <w:r w:rsidRPr="001B1130">
        <w:rPr>
          <w:sz w:val="20"/>
          <w:szCs w:val="20"/>
        </w:rPr>
        <w:t xml:space="preserve">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Pr="001B1130">
        <w:rPr>
          <w:sz w:val="20"/>
          <w:szCs w:val="20"/>
        </w:rPr>
        <w:t>), заверенный руководителем организации (уполномоченным лицом);</w:t>
      </w:r>
    </w:p>
    <w:p w14:paraId="5590273C" w14:textId="77777777" w:rsidR="00283A4F" w:rsidRPr="001B1130" w:rsidRDefault="00982CE7" w:rsidP="00982CE7">
      <w:pPr>
        <w:widowControl w:val="0"/>
        <w:tabs>
          <w:tab w:val="left" w:pos="0"/>
        </w:tabs>
        <w:ind w:right="-2"/>
        <w:jc w:val="both"/>
        <w:rPr>
          <w:sz w:val="20"/>
          <w:szCs w:val="20"/>
        </w:rPr>
      </w:pPr>
      <w:r>
        <w:rPr>
          <w:sz w:val="20"/>
          <w:szCs w:val="20"/>
        </w:rPr>
        <w:t>6</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63DFB98" w14:textId="77777777" w:rsidR="00283A4F" w:rsidRPr="001B1130" w:rsidRDefault="00982CE7" w:rsidP="00D615FD">
      <w:pPr>
        <w:widowControl w:val="0"/>
        <w:tabs>
          <w:tab w:val="left" w:pos="0"/>
        </w:tabs>
        <w:ind w:right="-2"/>
        <w:jc w:val="both"/>
        <w:rPr>
          <w:sz w:val="20"/>
          <w:szCs w:val="20"/>
        </w:rPr>
      </w:pPr>
      <w:r>
        <w:rPr>
          <w:sz w:val="20"/>
          <w:szCs w:val="20"/>
        </w:rPr>
        <w:t>7</w:t>
      </w:r>
      <w:r w:rsidR="00283A4F" w:rsidRPr="001B1130">
        <w:rPr>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00283A4F" w:rsidRPr="001B1130">
        <w:rPr>
          <w:sz w:val="20"/>
          <w:szCs w:val="20"/>
        </w:rPr>
        <w:t>и</w:t>
      </w:r>
      <w:proofErr w:type="gramEnd"/>
      <w:r w:rsidR="00283A4F"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68A2569F" w14:textId="0C17B7FB" w:rsidR="00C050AC" w:rsidRDefault="00BF5AAF" w:rsidP="008954AA">
      <w:pPr>
        <w:widowControl w:val="0"/>
        <w:tabs>
          <w:tab w:val="left" w:pos="0"/>
        </w:tabs>
        <w:ind w:right="-2"/>
        <w:jc w:val="both"/>
        <w:rPr>
          <w:sz w:val="20"/>
          <w:szCs w:val="20"/>
        </w:rPr>
      </w:pPr>
      <w:r>
        <w:rPr>
          <w:sz w:val="20"/>
          <w:szCs w:val="20"/>
        </w:rPr>
        <w:t>8</w:t>
      </w:r>
      <w:r w:rsidR="00045CEB">
        <w:rPr>
          <w:sz w:val="20"/>
          <w:szCs w:val="20"/>
        </w:rPr>
        <w:t xml:space="preserve">) </w:t>
      </w:r>
      <w:r w:rsidR="00C050AC">
        <w:rPr>
          <w:sz w:val="20"/>
          <w:szCs w:val="20"/>
        </w:rPr>
        <w:t xml:space="preserve">Копии документов, подтверждающих наличие у </w:t>
      </w:r>
      <w:r w:rsidR="00C050AC" w:rsidRPr="00050547">
        <w:rPr>
          <w:sz w:val="20"/>
          <w:szCs w:val="20"/>
        </w:rPr>
        <w:t xml:space="preserve">Участника </w:t>
      </w:r>
      <w:r w:rsidR="00C050AC">
        <w:rPr>
          <w:sz w:val="20"/>
          <w:szCs w:val="20"/>
        </w:rPr>
        <w:t>необходимых прав на использование технологий и иных результатов интеллектуальной деятельности: копии Лицензионного (</w:t>
      </w:r>
      <w:proofErr w:type="spellStart"/>
      <w:r w:rsidR="00C050AC">
        <w:rPr>
          <w:sz w:val="20"/>
          <w:szCs w:val="20"/>
        </w:rPr>
        <w:t>сублицензионного</w:t>
      </w:r>
      <w:proofErr w:type="spellEnd"/>
      <w:r w:rsidR="00C050AC">
        <w:rPr>
          <w:sz w:val="20"/>
          <w:szCs w:val="20"/>
        </w:rPr>
        <w:t>) соглашения, подтверждающего, что специальное программное обеспечение, используемое Участником для оказания услуг Заказчику, совместимо с установленными у Заказчика экземплярами Систем КонсультантПлюс,</w:t>
      </w:r>
      <w:r w:rsidR="00C050AC" w:rsidRPr="00050547">
        <w:rPr>
          <w:sz w:val="20"/>
          <w:szCs w:val="20"/>
        </w:rPr>
        <w:t xml:space="preserve"> </w:t>
      </w:r>
      <w:r w:rsidR="00C050AC">
        <w:rPr>
          <w:sz w:val="20"/>
          <w:szCs w:val="20"/>
        </w:rPr>
        <w:t>заверенные</w:t>
      </w:r>
      <w:r w:rsidR="00C050AC" w:rsidRPr="00406A9A">
        <w:rPr>
          <w:sz w:val="20"/>
          <w:szCs w:val="20"/>
        </w:rPr>
        <w:t xml:space="preserve"> руководителем организации (уполномоченным лицом)</w:t>
      </w:r>
      <w:r w:rsidR="00C050AC">
        <w:rPr>
          <w:sz w:val="20"/>
          <w:szCs w:val="20"/>
        </w:rPr>
        <w:t>;</w:t>
      </w:r>
    </w:p>
    <w:p w14:paraId="3D391422" w14:textId="25ED6CC9" w:rsidR="00283A4F" w:rsidRPr="001B1130" w:rsidRDefault="00C050AC" w:rsidP="008954AA">
      <w:pPr>
        <w:widowControl w:val="0"/>
        <w:tabs>
          <w:tab w:val="left" w:pos="0"/>
        </w:tabs>
        <w:ind w:right="-2"/>
        <w:jc w:val="both"/>
        <w:rPr>
          <w:sz w:val="20"/>
          <w:szCs w:val="20"/>
        </w:rPr>
      </w:pPr>
      <w:r>
        <w:rPr>
          <w:sz w:val="20"/>
          <w:szCs w:val="20"/>
        </w:rPr>
        <w:t>9)</w:t>
      </w:r>
      <w:r w:rsidR="00E66966">
        <w:rPr>
          <w:sz w:val="20"/>
          <w:szCs w:val="20"/>
        </w:rPr>
        <w:t xml:space="preserve"> </w:t>
      </w:r>
      <w:r w:rsidR="00283A4F" w:rsidRPr="001B1130">
        <w:rPr>
          <w:sz w:val="20"/>
          <w:szCs w:val="20"/>
        </w:rPr>
        <w:t>Другие документы, прилагаемые по усмотрению Участников закупки.</w:t>
      </w:r>
    </w:p>
    <w:p w14:paraId="51C62DB9" w14:textId="2CC3002A"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Заказчиком в </w:t>
      </w:r>
      <w:r w:rsidR="00134CC9">
        <w:rPr>
          <w:sz w:val="20"/>
          <w:szCs w:val="20"/>
        </w:rPr>
        <w:t>Извещени</w:t>
      </w:r>
      <w:r w:rsidRPr="008954AA">
        <w:rPr>
          <w:sz w:val="20"/>
          <w:szCs w:val="20"/>
        </w:rPr>
        <w:t>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AD4F616" w14:textId="14D142D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BF5AAF">
        <w:rPr>
          <w:sz w:val="20"/>
          <w:szCs w:val="20"/>
          <w:lang w:val="en-US"/>
        </w:rPr>
        <w:t>I</w:t>
      </w:r>
      <w:r w:rsidRPr="008954AA">
        <w:rPr>
          <w:sz w:val="20"/>
          <w:szCs w:val="20"/>
        </w:rPr>
        <w:t xml:space="preserve"> </w:t>
      </w:r>
      <w:r w:rsidR="00134CC9">
        <w:rPr>
          <w:sz w:val="20"/>
          <w:szCs w:val="20"/>
        </w:rPr>
        <w:t>Извещени</w:t>
      </w:r>
      <w:r w:rsidR="00122D81">
        <w:rPr>
          <w:sz w:val="20"/>
          <w:szCs w:val="20"/>
        </w:rPr>
        <w:t>я</w:t>
      </w:r>
      <w:r w:rsidRPr="008954AA">
        <w:rPr>
          <w:sz w:val="20"/>
          <w:szCs w:val="20"/>
        </w:rPr>
        <w:t>, предъявляются к каждому члену коллективного участника отдельно.</w:t>
      </w:r>
    </w:p>
    <w:p w14:paraId="16F188B4" w14:textId="3F0EB53C"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BF5AAF">
        <w:rPr>
          <w:sz w:val="20"/>
          <w:szCs w:val="20"/>
          <w:lang w:val="en-US"/>
        </w:rPr>
        <w:t>I</w:t>
      </w:r>
      <w:r w:rsidR="009E3837">
        <w:rPr>
          <w:sz w:val="20"/>
          <w:szCs w:val="20"/>
        </w:rPr>
        <w:t xml:space="preserve"> и подпунктом 6</w:t>
      </w:r>
      <w:r w:rsidR="008B7189">
        <w:rPr>
          <w:sz w:val="20"/>
          <w:szCs w:val="20"/>
        </w:rPr>
        <w:t xml:space="preserve"> пункта 18</w:t>
      </w:r>
      <w:r w:rsidRPr="008954AA">
        <w:rPr>
          <w:sz w:val="20"/>
          <w:szCs w:val="20"/>
        </w:rPr>
        <w:t xml:space="preserve"> г) Раздела I </w:t>
      </w:r>
      <w:r w:rsidR="00134CC9">
        <w:rPr>
          <w:sz w:val="20"/>
          <w:szCs w:val="20"/>
        </w:rPr>
        <w:t>Извещени</w:t>
      </w:r>
      <w:r w:rsidR="00122D81">
        <w:rPr>
          <w:sz w:val="20"/>
          <w:szCs w:val="20"/>
        </w:rPr>
        <w:t>я</w:t>
      </w:r>
      <w:r w:rsidRPr="008954AA">
        <w:rPr>
          <w:sz w:val="20"/>
          <w:szCs w:val="20"/>
        </w:rPr>
        <w:t>, предъявляются:</w:t>
      </w:r>
    </w:p>
    <w:p w14:paraId="4B162BA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C953302"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72D293F0"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13825195" w14:textId="0445F3FE"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w:t>
      </w:r>
      <w:r w:rsidR="00134CC9">
        <w:rPr>
          <w:sz w:val="20"/>
          <w:szCs w:val="20"/>
        </w:rPr>
        <w:t>Извещени</w:t>
      </w:r>
      <w:r w:rsidR="00122D81">
        <w:rPr>
          <w:sz w:val="20"/>
          <w:szCs w:val="20"/>
        </w:rPr>
        <w:t>я</w:t>
      </w:r>
      <w:r w:rsidRPr="00334A7C">
        <w:rPr>
          <w:sz w:val="20"/>
          <w:szCs w:val="20"/>
        </w:rPr>
        <w:t xml:space="preserve">.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w:t>
      </w:r>
      <w:r w:rsidR="00923635">
        <w:rPr>
          <w:sz w:val="20"/>
          <w:szCs w:val="20"/>
        </w:rPr>
        <w:t>Извещения</w:t>
      </w:r>
      <w:r w:rsidRPr="00334A7C">
        <w:rPr>
          <w:sz w:val="20"/>
          <w:szCs w:val="20"/>
        </w:rPr>
        <w:t xml:space="preserve">,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09806A1E" w14:textId="051F7296"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w:t>
      </w:r>
      <w:r w:rsidRPr="00334A7C">
        <w:rPr>
          <w:sz w:val="20"/>
          <w:szCs w:val="20"/>
        </w:rPr>
        <w:lastRenderedPageBreak/>
        <w:t xml:space="preserve">на русский язык, либо перевод на русский язык, заверенный участником закупки или лицом, уполномоченным таким участником закупки), если иное не установлено </w:t>
      </w:r>
      <w:r w:rsidR="00923635">
        <w:rPr>
          <w:sz w:val="20"/>
          <w:szCs w:val="20"/>
        </w:rPr>
        <w:t>Извещением</w:t>
      </w:r>
      <w:r w:rsidRPr="00334A7C">
        <w:rPr>
          <w:sz w:val="20"/>
          <w:szCs w:val="20"/>
        </w:rPr>
        <w:t xml:space="preserve"> о проведении закупки.</w:t>
      </w:r>
    </w:p>
    <w:p w14:paraId="1E73C217" w14:textId="3200F53C" w:rsidR="00A47E5E"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1229C8">
        <w:rPr>
          <w:sz w:val="20"/>
          <w:szCs w:val="20"/>
        </w:rPr>
        <w:t>услугам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134CC9">
        <w:rPr>
          <w:sz w:val="20"/>
          <w:szCs w:val="20"/>
        </w:rPr>
        <w:t>Извещени</w:t>
      </w:r>
      <w:r w:rsidR="00923635">
        <w:rPr>
          <w:sz w:val="20"/>
          <w:szCs w:val="20"/>
        </w:rPr>
        <w:t>я</w:t>
      </w:r>
      <w:r w:rsidRPr="001B1130">
        <w:rPr>
          <w:sz w:val="20"/>
          <w:szCs w:val="20"/>
        </w:rPr>
        <w:t xml:space="preserve">). </w:t>
      </w:r>
    </w:p>
    <w:p w14:paraId="59E9A0E1" w14:textId="77777777"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72CDBE3D"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5A081695" w14:textId="00156CFF"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котировок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BF5AAF">
        <w:rPr>
          <w:sz w:val="20"/>
          <w:szCs w:val="20"/>
        </w:rPr>
        <w:t>«</w:t>
      </w:r>
      <w:r w:rsidR="007252CC" w:rsidRPr="0077675B">
        <w:rPr>
          <w:sz w:val="20"/>
          <w:szCs w:val="20"/>
        </w:rPr>
        <w:t>РТС-тендер</w:t>
      </w:r>
      <w:r w:rsidR="00BF5AAF">
        <w:rPr>
          <w:sz w:val="20"/>
          <w:szCs w:val="20"/>
        </w:rPr>
        <w:t>»</w:t>
      </w:r>
      <w:r w:rsidR="007252CC" w:rsidRPr="0077675B">
        <w:rPr>
          <w:sz w:val="20"/>
          <w:szCs w:val="20"/>
        </w:rPr>
        <w:t>. Требования к содержанию, форме, оформлению и составу заявки на участие в закупке указываются в настояще</w:t>
      </w:r>
      <w:r w:rsidR="00923635">
        <w:rPr>
          <w:sz w:val="20"/>
          <w:szCs w:val="20"/>
        </w:rPr>
        <w:t>м</w:t>
      </w:r>
      <w:r w:rsidR="007252CC" w:rsidRPr="0077675B">
        <w:rPr>
          <w:sz w:val="20"/>
          <w:szCs w:val="20"/>
        </w:rPr>
        <w:t xml:space="preserve"> </w:t>
      </w:r>
      <w:r w:rsidR="00134CC9">
        <w:rPr>
          <w:sz w:val="20"/>
          <w:szCs w:val="20"/>
        </w:rPr>
        <w:t>Извещени</w:t>
      </w:r>
      <w:r w:rsidR="007252CC" w:rsidRPr="0077675B">
        <w:rPr>
          <w:sz w:val="20"/>
          <w:szCs w:val="20"/>
        </w:rPr>
        <w:t>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035725AE"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414D25A1"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47A96BC7" w14:textId="7D92BEE6"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w:t>
      </w:r>
      <w:r w:rsidR="00923635">
        <w:rPr>
          <w:rFonts w:ascii="Times New Roman" w:hAnsi="Times New Roman"/>
          <w:sz w:val="20"/>
          <w:szCs w:val="20"/>
        </w:rPr>
        <w:t>го</w:t>
      </w:r>
      <w:r w:rsidRPr="0077675B">
        <w:rPr>
          <w:rFonts w:ascii="Times New Roman" w:hAnsi="Times New Roman"/>
          <w:sz w:val="20"/>
          <w:szCs w:val="20"/>
        </w:rPr>
        <w:t xml:space="preserve"> </w:t>
      </w:r>
      <w:r w:rsidR="00134CC9">
        <w:rPr>
          <w:rFonts w:ascii="Times New Roman" w:hAnsi="Times New Roman"/>
          <w:sz w:val="20"/>
          <w:szCs w:val="20"/>
        </w:rPr>
        <w:t>Извещени</w:t>
      </w:r>
      <w:r w:rsidR="00923635">
        <w:rPr>
          <w:rFonts w:ascii="Times New Roman" w:hAnsi="Times New Roman"/>
          <w:sz w:val="20"/>
          <w:szCs w:val="20"/>
        </w:rPr>
        <w:t>я</w:t>
      </w:r>
      <w:r w:rsidRPr="0077675B">
        <w:rPr>
          <w:rFonts w:ascii="Times New Roman" w:hAnsi="Times New Roman"/>
          <w:sz w:val="20"/>
          <w:szCs w:val="20"/>
        </w:rPr>
        <w:t>;</w:t>
      </w:r>
    </w:p>
    <w:p w14:paraId="49988669" w14:textId="304A196A"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7B69512B"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r w:rsidRPr="0077675B">
        <w:rPr>
          <w:rFonts w:ascii="Times New Roman" w:hAnsi="Times New Roman"/>
          <w:sz w:val="20"/>
          <w:szCs w:val="20"/>
        </w:rPr>
        <w:t>т.п.);</w:t>
      </w:r>
    </w:p>
    <w:p w14:paraId="125BD576"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6818C6A3" w14:textId="4F0AA2B6" w:rsidR="007252CC" w:rsidRPr="0077675B" w:rsidRDefault="007252CC" w:rsidP="007252CC">
      <w:pPr>
        <w:pStyle w:val="afff1"/>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 xml:space="preserve">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w:t>
      </w:r>
      <w:r w:rsidR="00923635">
        <w:rPr>
          <w:rFonts w:ascii="Times New Roman" w:hAnsi="Times New Roman"/>
          <w:sz w:val="20"/>
          <w:szCs w:val="20"/>
        </w:rPr>
        <w:t>Извещением</w:t>
      </w:r>
      <w:r w:rsidRPr="0077675B">
        <w:rPr>
          <w:rFonts w:ascii="Times New Roman" w:hAnsi="Times New Roman"/>
          <w:sz w:val="20"/>
          <w:szCs w:val="20"/>
        </w:rPr>
        <w:t xml:space="preserve"> о закупке;</w:t>
      </w:r>
    </w:p>
    <w:p w14:paraId="198952F4" w14:textId="0911382F" w:rsidR="007252CC" w:rsidRPr="0077675B" w:rsidRDefault="007252CC" w:rsidP="007252CC">
      <w:pPr>
        <w:pStyle w:val="af2"/>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E57C77" w:rsidRPr="0077675B">
        <w:rPr>
          <w:sz w:val="20"/>
          <w:szCs w:val="20"/>
        </w:rPr>
        <w:t>закупке в случае, если</w:t>
      </w:r>
      <w:r w:rsidRPr="0077675B">
        <w:rPr>
          <w:sz w:val="20"/>
          <w:szCs w:val="20"/>
        </w:rPr>
        <w:t xml:space="preserve"> в </w:t>
      </w:r>
      <w:r w:rsidR="00134CC9">
        <w:rPr>
          <w:sz w:val="20"/>
          <w:szCs w:val="20"/>
        </w:rPr>
        <w:t>Извещени</w:t>
      </w:r>
      <w:r w:rsidRPr="0077675B">
        <w:rPr>
          <w:sz w:val="20"/>
          <w:szCs w:val="20"/>
        </w:rPr>
        <w:t>и о закупке содержится указание на требование обеспечения такой заявки.</w:t>
      </w:r>
    </w:p>
    <w:p w14:paraId="4440182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1.3.Заявка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9EB953D" w14:textId="01B27CF0" w:rsidR="007252CC" w:rsidRPr="0077675B" w:rsidRDefault="007252CC" w:rsidP="007252CC">
      <w:pPr>
        <w:widowControl w:val="0"/>
        <w:tabs>
          <w:tab w:val="left" w:pos="1670"/>
        </w:tabs>
        <w:autoSpaceDE w:val="0"/>
        <w:autoSpaceDN w:val="0"/>
        <w:jc w:val="both"/>
        <w:rPr>
          <w:sz w:val="20"/>
          <w:szCs w:val="20"/>
        </w:rPr>
      </w:pPr>
      <w:r w:rsidRPr="0077675B">
        <w:rPr>
          <w:sz w:val="20"/>
          <w:szCs w:val="20"/>
        </w:rPr>
        <w:t xml:space="preserve">1.4.Заявка на участие в закупке подается на русском языке, если иное не предусмотрено </w:t>
      </w:r>
      <w:r w:rsidR="00923635">
        <w:rPr>
          <w:sz w:val="20"/>
          <w:szCs w:val="20"/>
        </w:rPr>
        <w:t>Извещением</w:t>
      </w:r>
      <w:r>
        <w:rPr>
          <w:sz w:val="20"/>
          <w:szCs w:val="20"/>
        </w:rPr>
        <w:t>, посредство</w:t>
      </w:r>
      <w:r w:rsidRPr="0077675B">
        <w:rPr>
          <w:sz w:val="20"/>
          <w:szCs w:val="20"/>
        </w:rPr>
        <w:t xml:space="preserve">м и в соответствии с регламентом электронно-торговой площадки </w:t>
      </w:r>
      <w:r w:rsidR="001D59B9">
        <w:rPr>
          <w:sz w:val="20"/>
          <w:szCs w:val="20"/>
        </w:rPr>
        <w:t>«</w:t>
      </w:r>
      <w:r w:rsidRPr="0077675B">
        <w:rPr>
          <w:sz w:val="20"/>
          <w:szCs w:val="20"/>
        </w:rPr>
        <w:t>РТС-тендер</w:t>
      </w:r>
      <w:r w:rsidR="001D59B9">
        <w:rPr>
          <w:sz w:val="20"/>
          <w:szCs w:val="20"/>
        </w:rPr>
        <w:t>»</w:t>
      </w:r>
      <w:r w:rsidRPr="0077675B">
        <w:rPr>
          <w:sz w:val="20"/>
          <w:szCs w:val="20"/>
        </w:rPr>
        <w:t>.</w:t>
      </w:r>
    </w:p>
    <w:p w14:paraId="0DC935C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1.5.Претендент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7B20ED5A"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1.6.При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393EA2A3"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1.7.Сведения,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32F21451"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1.8.Заявка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0C023DBF" w14:textId="77777777" w:rsidR="007252CC" w:rsidRPr="001B1130" w:rsidRDefault="007252CC" w:rsidP="007252CC">
      <w:pPr>
        <w:jc w:val="both"/>
        <w:rPr>
          <w:sz w:val="20"/>
          <w:szCs w:val="20"/>
        </w:rPr>
      </w:pPr>
      <w:r>
        <w:rPr>
          <w:rStyle w:val="fc1178614507455-3"/>
          <w:sz w:val="20"/>
          <w:szCs w:val="20"/>
        </w:rPr>
        <w:t xml:space="preserve">1.9. </w:t>
      </w:r>
      <w:r w:rsidRPr="001B1130">
        <w:rPr>
          <w:sz w:val="20"/>
          <w:szCs w:val="20"/>
        </w:rPr>
        <w:t>Условия исполнения договора, указанные в котировочной заявке, должны соответствовать условиям исполнения договора, предусмотренным открытым запросом котировок в электронной форме.</w:t>
      </w:r>
    </w:p>
    <w:p w14:paraId="4D078574"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34978E68"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353EE866" w14:textId="77777777" w:rsidR="007252CC" w:rsidRPr="00EA3F0C" w:rsidRDefault="007252CC" w:rsidP="007252CC">
      <w:pPr>
        <w:jc w:val="both"/>
        <w:rPr>
          <w:rStyle w:val="fc1178614507455-3"/>
          <w:sz w:val="20"/>
          <w:szCs w:val="20"/>
        </w:rPr>
      </w:pPr>
      <w:r w:rsidRPr="00EA3F0C">
        <w:rPr>
          <w:rStyle w:val="fc1178614507455-3"/>
          <w:sz w:val="20"/>
          <w:szCs w:val="20"/>
        </w:rPr>
        <w:t xml:space="preserve">- </w:t>
      </w:r>
      <w:r w:rsidR="00A92B2D" w:rsidRPr="00EA3F0C">
        <w:rPr>
          <w:sz w:val="20"/>
          <w:szCs w:val="20"/>
        </w:rPr>
        <w:t xml:space="preserve">указания в заявках предложения о цене договора, превышающей начальную (максимальную) </w:t>
      </w:r>
      <w:r w:rsidR="00EF593C" w:rsidRPr="00EA3F0C">
        <w:rPr>
          <w:sz w:val="20"/>
          <w:szCs w:val="20"/>
        </w:rPr>
        <w:t>цену</w:t>
      </w:r>
      <w:r w:rsidR="00A92B2D" w:rsidRPr="00EA3F0C">
        <w:rPr>
          <w:sz w:val="20"/>
          <w:szCs w:val="20"/>
        </w:rPr>
        <w:t xml:space="preserve"> договора</w:t>
      </w:r>
      <w:r w:rsidRPr="00EA3F0C">
        <w:rPr>
          <w:rStyle w:val="fc1178614507455-3"/>
          <w:sz w:val="20"/>
          <w:szCs w:val="20"/>
        </w:rPr>
        <w:t>;</w:t>
      </w:r>
    </w:p>
    <w:p w14:paraId="496668DF" w14:textId="20A5B20E" w:rsidR="007252CC" w:rsidRDefault="007252CC" w:rsidP="007252CC">
      <w:pPr>
        <w:jc w:val="both"/>
        <w:rPr>
          <w:rStyle w:val="fc1178614507455-3"/>
          <w:sz w:val="20"/>
          <w:szCs w:val="20"/>
        </w:rPr>
      </w:pPr>
      <w:r w:rsidRPr="00EA3F0C">
        <w:rPr>
          <w:rStyle w:val="fc1178614507455-3"/>
          <w:sz w:val="20"/>
          <w:szCs w:val="20"/>
        </w:rPr>
        <w:t xml:space="preserve">- </w:t>
      </w:r>
      <w:r w:rsidR="001D59B9" w:rsidRPr="00EA3F0C">
        <w:rPr>
          <w:rStyle w:val="fc1178614507455-3"/>
          <w:sz w:val="20"/>
          <w:szCs w:val="20"/>
        </w:rPr>
        <w:t>непредставления копий</w:t>
      </w:r>
      <w:r w:rsidRPr="00EA3F0C">
        <w:rPr>
          <w:rStyle w:val="fc1178614507455-3"/>
          <w:sz w:val="20"/>
          <w:szCs w:val="20"/>
        </w:rPr>
        <w:t xml:space="preserve"> документов, а также иных сведений, требование о наличии которых установлено </w:t>
      </w:r>
      <w:r w:rsidR="00923635" w:rsidRPr="00EA3F0C">
        <w:rPr>
          <w:rStyle w:val="fc1178614507455-3"/>
          <w:sz w:val="20"/>
          <w:szCs w:val="20"/>
        </w:rPr>
        <w:t>Извещением</w:t>
      </w:r>
      <w:r w:rsidRPr="00EA3F0C">
        <w:rPr>
          <w:rStyle w:val="fc1178614507455-3"/>
          <w:sz w:val="20"/>
          <w:szCs w:val="20"/>
        </w:rPr>
        <w:t>;</w:t>
      </w:r>
    </w:p>
    <w:p w14:paraId="0FAC77D7" w14:textId="59305EEF" w:rsidR="00805B76" w:rsidRPr="00EA3F0C" w:rsidRDefault="00805B76" w:rsidP="007252CC">
      <w:pPr>
        <w:jc w:val="both"/>
        <w:rPr>
          <w:rStyle w:val="fc1178614507455-3"/>
          <w:sz w:val="20"/>
          <w:szCs w:val="20"/>
        </w:rPr>
      </w:pPr>
      <w:r w:rsidRPr="00A92B2D">
        <w:rPr>
          <w:rStyle w:val="fc1178614507455-3"/>
          <w:sz w:val="20"/>
          <w:szCs w:val="20"/>
        </w:rPr>
        <w:t>- непредоставление в составе заявки документов, подтверждающих квалификационные требования, предъявляемые к участникам в соответствии с требованиями закупочной документации;</w:t>
      </w:r>
    </w:p>
    <w:p w14:paraId="4019689E" w14:textId="3F606869" w:rsidR="007E2CFD" w:rsidRPr="00EA3F0C" w:rsidRDefault="00AC0A57" w:rsidP="007252CC">
      <w:pPr>
        <w:jc w:val="both"/>
        <w:rPr>
          <w:rStyle w:val="fc1178614507455-3"/>
          <w:sz w:val="20"/>
          <w:szCs w:val="20"/>
        </w:rPr>
      </w:pPr>
      <w:r w:rsidRPr="00EA3F0C">
        <w:rPr>
          <w:rStyle w:val="fc1178614507455-3"/>
          <w:sz w:val="20"/>
          <w:szCs w:val="20"/>
        </w:rPr>
        <w:t xml:space="preserve">- </w:t>
      </w:r>
      <w:r w:rsidR="007E2CFD" w:rsidRPr="00EA3F0C">
        <w:rPr>
          <w:rStyle w:val="fc1178614507455-3"/>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49EDF8BB" w14:textId="6E43F4F6" w:rsidR="001D59B9" w:rsidRPr="00EA3F0C" w:rsidRDefault="00A92B2D" w:rsidP="007252CC">
      <w:pPr>
        <w:jc w:val="both"/>
        <w:rPr>
          <w:rStyle w:val="fc1178614507455-3"/>
          <w:sz w:val="20"/>
          <w:szCs w:val="20"/>
        </w:rPr>
      </w:pPr>
      <w:r w:rsidRPr="00EA3F0C">
        <w:rPr>
          <w:rStyle w:val="fc1178614507455-3"/>
          <w:sz w:val="20"/>
          <w:szCs w:val="20"/>
        </w:rPr>
        <w:t xml:space="preserve">- </w:t>
      </w:r>
      <w:r w:rsidR="001D59B9" w:rsidRPr="00EA3F0C">
        <w:rPr>
          <w:rStyle w:val="fc1178614507455-3"/>
          <w:sz w:val="20"/>
          <w:szCs w:val="20"/>
        </w:rPr>
        <w:t>предоставления ценового предложения по форме № 3 «Предложение об условиях исполнения договора», которое посчитано неверно (неправильно);</w:t>
      </w:r>
    </w:p>
    <w:p w14:paraId="2C9760A1" w14:textId="74DBBC9C" w:rsidR="007252CC" w:rsidRPr="00EA3F0C" w:rsidRDefault="007252CC" w:rsidP="007252CC">
      <w:pPr>
        <w:jc w:val="both"/>
        <w:rPr>
          <w:rStyle w:val="fc1178614507455-3"/>
          <w:sz w:val="20"/>
          <w:szCs w:val="20"/>
        </w:rPr>
      </w:pPr>
      <w:r w:rsidRPr="00EA3F0C">
        <w:rPr>
          <w:rStyle w:val="fc1178614507455-3"/>
          <w:sz w:val="20"/>
          <w:szCs w:val="20"/>
        </w:rPr>
        <w:t xml:space="preserve">- несоответствия претендента требованиям к участникам закупки, установленным </w:t>
      </w:r>
      <w:r w:rsidR="00923635" w:rsidRPr="00EA3F0C">
        <w:rPr>
          <w:rStyle w:val="fc1178614507455-3"/>
          <w:sz w:val="20"/>
          <w:szCs w:val="20"/>
        </w:rPr>
        <w:t>Извещением</w:t>
      </w:r>
      <w:r w:rsidRPr="00EA3F0C">
        <w:rPr>
          <w:rStyle w:val="fc1178614507455-3"/>
          <w:sz w:val="20"/>
          <w:szCs w:val="20"/>
        </w:rPr>
        <w:t>;</w:t>
      </w:r>
    </w:p>
    <w:p w14:paraId="4CA94C56" w14:textId="0F96A5A2" w:rsidR="00E20C57" w:rsidRPr="00EA3F0C" w:rsidRDefault="007252CC" w:rsidP="00E20C57">
      <w:pPr>
        <w:jc w:val="both"/>
        <w:rPr>
          <w:sz w:val="20"/>
          <w:szCs w:val="20"/>
        </w:rPr>
      </w:pPr>
      <w:r w:rsidRPr="00EA3F0C">
        <w:rPr>
          <w:rStyle w:val="fc1178614507455-3"/>
          <w:sz w:val="20"/>
          <w:szCs w:val="20"/>
        </w:rPr>
        <w:t>-</w:t>
      </w:r>
      <w:r w:rsidR="00E20C57" w:rsidRPr="00EA3F0C">
        <w:rPr>
          <w:sz w:val="20"/>
          <w:szCs w:val="20"/>
        </w:rPr>
        <w:t xml:space="preserve"> несоответствия заявки на участие в закупке требованиям к заявкам, установленным </w:t>
      </w:r>
      <w:r w:rsidR="001229C8" w:rsidRPr="00EA3F0C">
        <w:rPr>
          <w:sz w:val="20"/>
          <w:szCs w:val="20"/>
        </w:rPr>
        <w:t>Извещением о закупке</w:t>
      </w:r>
      <w:r w:rsidR="00E20C57" w:rsidRPr="00EA3F0C">
        <w:rPr>
          <w:sz w:val="20"/>
          <w:szCs w:val="20"/>
        </w:rPr>
        <w:t xml:space="preserve">, в том числе непредставления документа или копии документа, подтверждающего внесение денежных средств в качестве </w:t>
      </w:r>
      <w:r w:rsidR="00E20C57" w:rsidRPr="00EA3F0C">
        <w:rPr>
          <w:sz w:val="20"/>
          <w:szCs w:val="20"/>
        </w:rPr>
        <w:lastRenderedPageBreak/>
        <w:t>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Извещением о закупке;</w:t>
      </w:r>
    </w:p>
    <w:p w14:paraId="5622BF6F" w14:textId="15E2623A" w:rsidR="007252CC" w:rsidRPr="00EA3F0C" w:rsidRDefault="007252CC" w:rsidP="007252CC">
      <w:pPr>
        <w:jc w:val="both"/>
        <w:rPr>
          <w:rStyle w:val="fc1178614507455-3"/>
          <w:sz w:val="20"/>
          <w:szCs w:val="20"/>
        </w:rPr>
      </w:pPr>
      <w:r w:rsidRPr="00EA3F0C">
        <w:rPr>
          <w:rStyle w:val="fc1178614507455-3"/>
          <w:sz w:val="20"/>
          <w:szCs w:val="20"/>
        </w:rPr>
        <w:t xml:space="preserve">- несоответствия предлагаемых товаров, работ, услуг требованиям </w:t>
      </w:r>
      <w:r w:rsidR="00134CC9" w:rsidRPr="00EA3F0C">
        <w:rPr>
          <w:rStyle w:val="fc1178614507455-3"/>
          <w:sz w:val="20"/>
          <w:szCs w:val="20"/>
        </w:rPr>
        <w:t>Извещени</w:t>
      </w:r>
      <w:r w:rsidR="00923635" w:rsidRPr="00EA3F0C">
        <w:rPr>
          <w:rStyle w:val="fc1178614507455-3"/>
          <w:sz w:val="20"/>
          <w:szCs w:val="20"/>
        </w:rPr>
        <w:t>я</w:t>
      </w:r>
      <w:r w:rsidRPr="00EA3F0C">
        <w:rPr>
          <w:rStyle w:val="fc1178614507455-3"/>
          <w:sz w:val="20"/>
          <w:szCs w:val="20"/>
        </w:rPr>
        <w:t>,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E16DC52" w14:textId="77777777" w:rsidR="007252CC" w:rsidRPr="00EA3F0C" w:rsidRDefault="007252CC" w:rsidP="007252CC">
      <w:pPr>
        <w:jc w:val="both"/>
        <w:rPr>
          <w:rStyle w:val="fc1178614507455-3"/>
          <w:sz w:val="20"/>
          <w:szCs w:val="20"/>
        </w:rPr>
      </w:pPr>
      <w:r w:rsidRPr="00EA3F0C">
        <w:rPr>
          <w:rStyle w:val="fc1178614507455-3"/>
          <w:sz w:val="20"/>
          <w:szCs w:val="20"/>
        </w:rPr>
        <w:t>- непредставления обеспечения заявки, в случае установления требования об обеспечении заявки;</w:t>
      </w:r>
    </w:p>
    <w:p w14:paraId="1E0EE4D9" w14:textId="7DBACE3D" w:rsidR="007252CC" w:rsidRPr="00EA3F0C" w:rsidRDefault="007252CC" w:rsidP="007252CC">
      <w:pPr>
        <w:jc w:val="both"/>
        <w:rPr>
          <w:rStyle w:val="fc1178614507455-3"/>
          <w:sz w:val="20"/>
          <w:szCs w:val="20"/>
        </w:rPr>
      </w:pPr>
      <w:r w:rsidRPr="00EA3F0C">
        <w:rPr>
          <w:rStyle w:val="fc1178614507455-3"/>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0C80C331" w14:textId="77777777" w:rsidR="008075A2" w:rsidRPr="00EA3F0C" w:rsidRDefault="008075A2" w:rsidP="008075A2">
      <w:pPr>
        <w:jc w:val="both"/>
        <w:rPr>
          <w:sz w:val="20"/>
          <w:szCs w:val="20"/>
        </w:rPr>
      </w:pPr>
      <w:r w:rsidRPr="00EA3F0C">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2CCF66F" w14:textId="7A32756B" w:rsidR="008075A2" w:rsidRPr="00EA3F0C" w:rsidRDefault="008075A2" w:rsidP="008075A2">
      <w:pPr>
        <w:jc w:val="both"/>
        <w:rPr>
          <w:sz w:val="20"/>
          <w:szCs w:val="20"/>
        </w:rPr>
      </w:pPr>
      <w:r w:rsidRPr="00EA3F0C">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7CCF7910" w14:textId="3410A629" w:rsidR="00EA3F0C" w:rsidRPr="00EA3F0C" w:rsidRDefault="00EA3F0C" w:rsidP="008075A2">
      <w:pPr>
        <w:jc w:val="both"/>
        <w:rPr>
          <w:sz w:val="20"/>
          <w:szCs w:val="20"/>
        </w:rPr>
      </w:pPr>
      <w:r w:rsidRPr="00EA3F0C">
        <w:rPr>
          <w:sz w:val="20"/>
          <w:szCs w:val="20"/>
        </w:rPr>
        <w:t xml:space="preserve">- несоответствия товаров (работ, услуг), указанных в Заявке, требованиям </w:t>
      </w:r>
      <w:r w:rsidR="0095199F">
        <w:rPr>
          <w:sz w:val="20"/>
          <w:szCs w:val="20"/>
        </w:rPr>
        <w:t>Извещения</w:t>
      </w:r>
      <w:r w:rsidRPr="00EA3F0C">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3C6E0F01" w14:textId="56394CA1" w:rsidR="007252CC" w:rsidRPr="00EA3F0C" w:rsidRDefault="007252CC" w:rsidP="007252CC">
      <w:pPr>
        <w:jc w:val="both"/>
        <w:rPr>
          <w:rStyle w:val="fc1178614507455-3"/>
          <w:sz w:val="20"/>
          <w:szCs w:val="20"/>
        </w:rPr>
      </w:pPr>
      <w:r w:rsidRPr="00EA3F0C">
        <w:rPr>
          <w:rStyle w:val="fc1178614507455-3"/>
          <w:sz w:val="20"/>
          <w:szCs w:val="20"/>
        </w:rPr>
        <w:t xml:space="preserve">- несогласия претендента на участие в закупке с условиями проекта договора, содержащегося в </w:t>
      </w:r>
      <w:r w:rsidR="00134CC9" w:rsidRPr="00EA3F0C">
        <w:rPr>
          <w:rStyle w:val="fc1178614507455-3"/>
          <w:sz w:val="20"/>
          <w:szCs w:val="20"/>
        </w:rPr>
        <w:t>Извещени</w:t>
      </w:r>
      <w:r w:rsidRPr="00EA3F0C">
        <w:rPr>
          <w:rStyle w:val="fc1178614507455-3"/>
          <w:sz w:val="20"/>
          <w:szCs w:val="20"/>
        </w:rPr>
        <w:t>и о закупке;</w:t>
      </w:r>
    </w:p>
    <w:p w14:paraId="65427FB7" w14:textId="12E014A9" w:rsidR="007252CC" w:rsidRPr="00EA3F0C" w:rsidRDefault="007252CC" w:rsidP="007252CC">
      <w:pPr>
        <w:jc w:val="both"/>
        <w:rPr>
          <w:rStyle w:val="fc1178614507455-3"/>
          <w:sz w:val="20"/>
          <w:szCs w:val="20"/>
        </w:rPr>
      </w:pPr>
      <w:r w:rsidRPr="00EA3F0C">
        <w:rPr>
          <w:rStyle w:val="fc1178614507455-3"/>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398553B6" w14:textId="2C008792" w:rsidR="007E2CFD" w:rsidRPr="00EA3F0C" w:rsidRDefault="007E2CFD" w:rsidP="007252CC">
      <w:pPr>
        <w:jc w:val="both"/>
        <w:rPr>
          <w:rStyle w:val="fc1178614507455-3"/>
          <w:sz w:val="20"/>
          <w:szCs w:val="20"/>
        </w:rPr>
      </w:pPr>
      <w:r w:rsidRPr="00EA3F0C">
        <w:rPr>
          <w:rStyle w:val="fc1178614507455-3"/>
          <w:sz w:val="20"/>
          <w:szCs w:val="20"/>
        </w:rPr>
        <w:t>- предоставление Претендентом более одной Заявки;</w:t>
      </w:r>
    </w:p>
    <w:p w14:paraId="2B5DB4CC" w14:textId="5377B4D3" w:rsidR="007E2CFD" w:rsidRDefault="001D447F" w:rsidP="007252CC">
      <w:pPr>
        <w:jc w:val="both"/>
        <w:rPr>
          <w:rStyle w:val="fc1178614507455-3"/>
          <w:sz w:val="20"/>
          <w:szCs w:val="20"/>
        </w:rPr>
      </w:pPr>
      <w:r w:rsidRPr="00EA3F0C">
        <w:rPr>
          <w:rStyle w:val="fc1178614507455-3"/>
          <w:sz w:val="20"/>
          <w:szCs w:val="20"/>
        </w:rPr>
        <w:t>-</w:t>
      </w:r>
      <w:r w:rsidR="000C3B14" w:rsidRPr="00EA3F0C">
        <w:rPr>
          <w:rStyle w:val="fc1178614507455-3"/>
          <w:sz w:val="20"/>
          <w:szCs w:val="20"/>
        </w:rPr>
        <w:t xml:space="preserve"> </w:t>
      </w:r>
      <w:r w:rsidR="007E2CFD" w:rsidRPr="00EA3F0C">
        <w:rPr>
          <w:rStyle w:val="fc1178614507455-3"/>
          <w:sz w:val="20"/>
          <w:szCs w:val="20"/>
        </w:rPr>
        <w:t xml:space="preserve">предоставление членом коллективного участника самостоятельной заявки или нахождение в составе других </w:t>
      </w:r>
      <w:r w:rsidRPr="00EA3F0C">
        <w:rPr>
          <w:rStyle w:val="fc1178614507455-3"/>
          <w:sz w:val="20"/>
          <w:szCs w:val="20"/>
        </w:rPr>
        <w:t xml:space="preserve">    </w:t>
      </w:r>
      <w:r w:rsidR="007E2CFD" w:rsidRPr="00EA3F0C">
        <w:rPr>
          <w:rStyle w:val="fc1178614507455-3"/>
          <w:sz w:val="20"/>
          <w:szCs w:val="20"/>
        </w:rPr>
        <w:t>коллективных участников;</w:t>
      </w:r>
    </w:p>
    <w:p w14:paraId="432A6DF7" w14:textId="342243B4" w:rsidR="009F70D9"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7E2CFD">
        <w:rPr>
          <w:rStyle w:val="fc1178614507455-3"/>
          <w:sz w:val="20"/>
          <w:szCs w:val="20"/>
        </w:rPr>
        <w:t>;</w:t>
      </w:r>
    </w:p>
    <w:p w14:paraId="1A06C166" w14:textId="32BD6FDA" w:rsidR="00C97726" w:rsidRPr="001B1130" w:rsidRDefault="00C97726" w:rsidP="00484EC9">
      <w:pPr>
        <w:jc w:val="both"/>
        <w:rPr>
          <w:rStyle w:val="fc1178614507455-3"/>
          <w:sz w:val="20"/>
          <w:szCs w:val="20"/>
        </w:rPr>
      </w:pPr>
      <w:r w:rsidRPr="002E342F">
        <w:rPr>
          <w:rStyle w:val="fc1178614507455-3"/>
          <w:sz w:val="20"/>
          <w:szCs w:val="20"/>
        </w:rPr>
        <w:t>-</w:t>
      </w:r>
      <w:r w:rsidR="008075A2">
        <w:rPr>
          <w:rStyle w:val="fc1178614507455-3"/>
          <w:sz w:val="20"/>
          <w:szCs w:val="20"/>
        </w:rPr>
        <w:t xml:space="preserve"> </w:t>
      </w:r>
      <w:r w:rsidRPr="002E342F">
        <w:rPr>
          <w:rStyle w:val="fc1178614507455-3"/>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DC97871" w14:textId="2C493D52"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12</w:t>
      </w:r>
      <w:r w:rsidRPr="00484EC9">
        <w:rPr>
          <w:sz w:val="20"/>
          <w:szCs w:val="20"/>
        </w:rPr>
        <w:t xml:space="preserve">.Прием заявок на участие в закупке прекращается после окончания срока подачи заявок на участие в закупке, установленного в </w:t>
      </w:r>
      <w:r w:rsidR="00134CC9">
        <w:rPr>
          <w:sz w:val="20"/>
          <w:szCs w:val="20"/>
        </w:rPr>
        <w:t>Извещени</w:t>
      </w:r>
      <w:r w:rsidRPr="00484EC9">
        <w:rPr>
          <w:sz w:val="20"/>
          <w:szCs w:val="20"/>
        </w:rPr>
        <w:t>и о</w:t>
      </w:r>
      <w:r w:rsidRPr="00484EC9">
        <w:rPr>
          <w:spacing w:val="-5"/>
          <w:sz w:val="20"/>
          <w:szCs w:val="20"/>
        </w:rPr>
        <w:t xml:space="preserve"> </w:t>
      </w:r>
      <w:r w:rsidRPr="00484EC9">
        <w:rPr>
          <w:sz w:val="20"/>
          <w:szCs w:val="20"/>
        </w:rPr>
        <w:t>закупке.</w:t>
      </w:r>
    </w:p>
    <w:p w14:paraId="451E6D7A" w14:textId="69D2E811"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 xml:space="preserve">.В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w:t>
      </w:r>
      <w:r w:rsidR="00923635">
        <w:rPr>
          <w:sz w:val="20"/>
          <w:szCs w:val="20"/>
        </w:rPr>
        <w:t xml:space="preserve">Извещении </w:t>
      </w:r>
      <w:r w:rsidRPr="00484EC9">
        <w:rPr>
          <w:sz w:val="20"/>
          <w:szCs w:val="20"/>
        </w:rPr>
        <w:t>было предусмотрено обеспечение</w:t>
      </w:r>
      <w:r w:rsidRPr="00484EC9">
        <w:rPr>
          <w:spacing w:val="-2"/>
          <w:sz w:val="20"/>
          <w:szCs w:val="20"/>
        </w:rPr>
        <w:t xml:space="preserve"> </w:t>
      </w:r>
      <w:r w:rsidRPr="00484EC9">
        <w:rPr>
          <w:sz w:val="20"/>
          <w:szCs w:val="20"/>
        </w:rPr>
        <w:t>заявки).</w:t>
      </w:r>
    </w:p>
    <w:p w14:paraId="3B5AC6C6" w14:textId="5B1DB7FB"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 xml:space="preserve">.В случае если в </w:t>
      </w:r>
      <w:r w:rsidR="00923635">
        <w:rPr>
          <w:sz w:val="20"/>
          <w:szCs w:val="20"/>
        </w:rPr>
        <w:t xml:space="preserve">Извещении </w:t>
      </w:r>
      <w:r w:rsidRPr="00484EC9">
        <w:rPr>
          <w:sz w:val="20"/>
          <w:szCs w:val="20"/>
        </w:rPr>
        <w:t>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24887186" w14:textId="77777777"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582E21" w:rsidRPr="004E1E79">
        <w:rPr>
          <w:sz w:val="20"/>
          <w:szCs w:val="20"/>
        </w:rPr>
        <w:t>котировок</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2177E21F" w14:textId="34C883C5" w:rsidR="001775AC" w:rsidRPr="004E1E79" w:rsidRDefault="001775AC" w:rsidP="001775AC">
      <w:pPr>
        <w:widowControl w:val="0"/>
        <w:tabs>
          <w:tab w:val="left" w:pos="1670"/>
        </w:tabs>
        <w:autoSpaceDE w:val="0"/>
        <w:autoSpaceDN w:val="0"/>
        <w:jc w:val="both"/>
        <w:rPr>
          <w:sz w:val="20"/>
          <w:szCs w:val="20"/>
        </w:rPr>
      </w:pPr>
      <w:r w:rsidRPr="00484EC9">
        <w:rPr>
          <w:sz w:val="20"/>
          <w:szCs w:val="20"/>
        </w:rPr>
        <w:t>1.1</w:t>
      </w:r>
      <w:r w:rsidR="003908E6" w:rsidRPr="00484EC9">
        <w:rPr>
          <w:sz w:val="20"/>
          <w:szCs w:val="20"/>
        </w:rPr>
        <w:t>6</w:t>
      </w:r>
      <w:r w:rsidRPr="00484EC9">
        <w:rPr>
          <w:sz w:val="20"/>
          <w:szCs w:val="20"/>
        </w:rPr>
        <w:t xml:space="preserve">.Изменение и (или) отзыв заявок на участие в закупке после истечения срока подачи заявок на участие в закупке, установленного </w:t>
      </w:r>
      <w:r w:rsidR="00923635">
        <w:rPr>
          <w:sz w:val="20"/>
          <w:szCs w:val="20"/>
        </w:rPr>
        <w:t>Извещением</w:t>
      </w:r>
      <w:r w:rsidRPr="00484EC9">
        <w:rPr>
          <w:sz w:val="20"/>
          <w:szCs w:val="20"/>
        </w:rPr>
        <w:t>, не допускается.</w:t>
      </w:r>
    </w:p>
    <w:p w14:paraId="0F2A7AD5"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r w:rsidRPr="00484EC9">
        <w:rPr>
          <w:sz w:val="20"/>
          <w:szCs w:val="20"/>
        </w:rPr>
        <w:t>1</w:t>
      </w:r>
      <w:r w:rsidR="003908E6" w:rsidRPr="00484EC9">
        <w:rPr>
          <w:sz w:val="20"/>
          <w:szCs w:val="20"/>
        </w:rPr>
        <w:t>7</w:t>
      </w:r>
      <w:r w:rsidRPr="00484EC9">
        <w:rPr>
          <w:sz w:val="20"/>
          <w:szCs w:val="20"/>
        </w:rPr>
        <w:t>.При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6BB7005D" w14:textId="77777777" w:rsidR="001775AC" w:rsidRPr="00484EC9" w:rsidRDefault="001775AC" w:rsidP="001775AC">
      <w:pPr>
        <w:jc w:val="both"/>
        <w:rPr>
          <w:sz w:val="20"/>
          <w:szCs w:val="20"/>
        </w:rPr>
      </w:pPr>
      <w:r w:rsidRPr="00484EC9">
        <w:rPr>
          <w:sz w:val="20"/>
          <w:szCs w:val="20"/>
        </w:rPr>
        <w:lastRenderedPageBreak/>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6695D875"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r w:rsidR="003908E6" w:rsidRPr="00484EC9">
        <w:rPr>
          <w:sz w:val="20"/>
          <w:szCs w:val="20"/>
        </w:rPr>
        <w:t>18</w:t>
      </w:r>
      <w:r w:rsidRPr="00484EC9">
        <w:rPr>
          <w:sz w:val="20"/>
          <w:szCs w:val="20"/>
        </w:rPr>
        <w:t>.Участник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D9DF745" w14:textId="4D33570B"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w:t>
      </w:r>
      <w:r w:rsidRPr="00F9002C">
        <w:rPr>
          <w:sz w:val="20"/>
          <w:szCs w:val="20"/>
        </w:rPr>
        <w:t xml:space="preserve">заканчивается: </w:t>
      </w:r>
      <w:r w:rsidRPr="00F9002C">
        <w:rPr>
          <w:b/>
          <w:sz w:val="20"/>
          <w:szCs w:val="20"/>
        </w:rPr>
        <w:t xml:space="preserve">в «10» часов «00» минут </w:t>
      </w:r>
      <w:r w:rsidR="00EE2570" w:rsidRPr="00966EB6">
        <w:rPr>
          <w:b/>
          <w:bCs/>
          <w:sz w:val="20"/>
          <w:szCs w:val="20"/>
        </w:rPr>
        <w:t xml:space="preserve"> «</w:t>
      </w:r>
      <w:r w:rsidR="00EE2570">
        <w:rPr>
          <w:b/>
          <w:bCs/>
          <w:sz w:val="20"/>
          <w:szCs w:val="20"/>
        </w:rPr>
        <w:t>27</w:t>
      </w:r>
      <w:r w:rsidR="00EE2570" w:rsidRPr="00966EB6">
        <w:rPr>
          <w:b/>
          <w:bCs/>
          <w:sz w:val="20"/>
          <w:szCs w:val="20"/>
        </w:rPr>
        <w:t xml:space="preserve">» </w:t>
      </w:r>
      <w:r w:rsidR="00EE2570">
        <w:rPr>
          <w:b/>
          <w:sz w:val="20"/>
          <w:szCs w:val="20"/>
        </w:rPr>
        <w:t>января</w:t>
      </w:r>
      <w:r w:rsidR="00EE2570" w:rsidRPr="00966EB6">
        <w:rPr>
          <w:b/>
          <w:bCs/>
          <w:sz w:val="20"/>
          <w:szCs w:val="20"/>
        </w:rPr>
        <w:t xml:space="preserve"> </w:t>
      </w:r>
      <w:r w:rsidR="00EE2570">
        <w:rPr>
          <w:b/>
          <w:bCs/>
          <w:iCs/>
          <w:sz w:val="20"/>
          <w:szCs w:val="20"/>
        </w:rPr>
        <w:t>2023</w:t>
      </w:r>
      <w:r w:rsidR="00EE2570" w:rsidRPr="00966EB6">
        <w:rPr>
          <w:b/>
          <w:bCs/>
          <w:iCs/>
          <w:sz w:val="20"/>
          <w:szCs w:val="20"/>
        </w:rPr>
        <w:t xml:space="preserve"> </w:t>
      </w:r>
      <w:r w:rsidRPr="00F9002C">
        <w:rPr>
          <w:b/>
          <w:sz w:val="20"/>
          <w:szCs w:val="20"/>
        </w:rPr>
        <w:t>года.</w:t>
      </w:r>
    </w:p>
    <w:p w14:paraId="5023C1B8" w14:textId="77777777" w:rsidR="00DE3FF7" w:rsidRDefault="003908E6" w:rsidP="001775AC">
      <w:pPr>
        <w:tabs>
          <w:tab w:val="left" w:pos="9540"/>
          <w:tab w:val="left" w:pos="9637"/>
        </w:tabs>
        <w:ind w:right="-2"/>
        <w:jc w:val="both"/>
        <w:rPr>
          <w:b/>
          <w:sz w:val="20"/>
          <w:szCs w:val="20"/>
        </w:rPr>
      </w:pPr>
      <w:r w:rsidRPr="002A6702">
        <w:rPr>
          <w:sz w:val="20"/>
          <w:szCs w:val="20"/>
        </w:rPr>
        <w:t>1.19</w:t>
      </w:r>
      <w:r w:rsidR="008221D1" w:rsidRPr="002A6702">
        <w:rPr>
          <w:sz w:val="20"/>
          <w:szCs w:val="20"/>
        </w:rPr>
        <w:t>.</w:t>
      </w:r>
      <w:r w:rsidR="00DE3FF7" w:rsidRPr="002A6702">
        <w:rPr>
          <w:sz w:val="20"/>
          <w:szCs w:val="20"/>
        </w:rPr>
        <w:t>Каждый</w:t>
      </w:r>
      <w:r w:rsidR="00DE3FF7" w:rsidRPr="00484EC9">
        <w:rPr>
          <w:sz w:val="20"/>
          <w:szCs w:val="20"/>
        </w:rPr>
        <w:t xml:space="preserve"> документ, входящий в котировочную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котировочной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Каждый документ должен быть предоставлен в отдельном файле, наименование файла должно содержать информацию о предмете отсканированного документа. Котировочная заявка,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06CB9DC4"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4C702D96" w14:textId="7D2C2578" w:rsidR="00C5199E" w:rsidRDefault="00C5199E" w:rsidP="00484EC9">
      <w:pPr>
        <w:tabs>
          <w:tab w:val="left" w:pos="9540"/>
          <w:tab w:val="left" w:pos="9637"/>
        </w:tabs>
        <w:ind w:right="-2"/>
        <w:jc w:val="both"/>
        <w:rPr>
          <w:sz w:val="20"/>
          <w:szCs w:val="20"/>
        </w:rPr>
      </w:pPr>
      <w:r w:rsidRPr="00C5199E">
        <w:rPr>
          <w:sz w:val="20"/>
          <w:szCs w:val="20"/>
        </w:rPr>
        <w:t xml:space="preserve">В соответствии с пунктом 18 Раздела I </w:t>
      </w:r>
      <w:r w:rsidR="00134CC9">
        <w:rPr>
          <w:sz w:val="20"/>
          <w:szCs w:val="20"/>
        </w:rPr>
        <w:t>Извещени</w:t>
      </w:r>
      <w:r w:rsidR="00923635">
        <w:rPr>
          <w:sz w:val="20"/>
          <w:szCs w:val="20"/>
        </w:rPr>
        <w:t>я</w:t>
      </w:r>
      <w:r w:rsidRPr="00C5199E">
        <w:rPr>
          <w:sz w:val="20"/>
          <w:szCs w:val="20"/>
        </w:rPr>
        <w:t>.</w:t>
      </w:r>
      <w:bookmarkStart w:id="4" w:name="_Toc57314653"/>
      <w:bookmarkStart w:id="5" w:name="_Toc177782008"/>
    </w:p>
    <w:p w14:paraId="0691B4FA" w14:textId="77777777" w:rsidR="00C951C2" w:rsidRPr="001B1130" w:rsidRDefault="009F0D3A" w:rsidP="00B52927">
      <w:pPr>
        <w:widowControl w:val="0"/>
        <w:tabs>
          <w:tab w:val="left" w:pos="540"/>
          <w:tab w:val="num" w:pos="1080"/>
        </w:tabs>
        <w:ind w:right="-83" w:firstLine="709"/>
        <w:jc w:val="center"/>
        <w:rPr>
          <w:sz w:val="20"/>
          <w:szCs w:val="20"/>
        </w:rPr>
      </w:pPr>
      <w:r>
        <w:rPr>
          <w:b/>
          <w:sz w:val="20"/>
          <w:szCs w:val="20"/>
        </w:rPr>
        <w:t>3.</w:t>
      </w:r>
      <w:r w:rsidR="00B06907" w:rsidRPr="001B1130">
        <w:rPr>
          <w:b/>
          <w:sz w:val="20"/>
          <w:szCs w:val="20"/>
        </w:rPr>
        <w:t xml:space="preserve"> </w:t>
      </w:r>
      <w:r w:rsidR="001259E0" w:rsidRPr="001259E0">
        <w:rPr>
          <w:b/>
          <w:sz w:val="20"/>
          <w:szCs w:val="20"/>
        </w:rPr>
        <w:t xml:space="preserve">Порядок предоставления формы: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60B98C33" w14:textId="481F1027"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Ценовое п</w:t>
      </w:r>
      <w:r w:rsidRPr="00152665">
        <w:rPr>
          <w:rFonts w:ascii="Times New Roman" w:hAnsi="Times New Roman" w:cs="Times New Roman"/>
        </w:rPr>
        <w:t xml:space="preserve">редложение должно быть </w:t>
      </w:r>
      <w:r w:rsidRPr="00D86DA4">
        <w:rPr>
          <w:rFonts w:ascii="Times New Roman" w:hAnsi="Times New Roman" w:cs="Times New Roman"/>
        </w:rPr>
        <w:t xml:space="preserve">подготовлено в соответствии с формой, установленной в </w:t>
      </w:r>
      <w:r w:rsidR="00923635">
        <w:rPr>
          <w:rFonts w:ascii="Times New Roman" w:hAnsi="Times New Roman" w:cs="Times New Roman"/>
        </w:rPr>
        <w:t>настоящем Извещении</w:t>
      </w:r>
      <w:r w:rsidRPr="00D86DA4">
        <w:rPr>
          <w:rFonts w:ascii="Times New Roman" w:hAnsi="Times New Roman" w:cs="Times New Roman"/>
        </w:rPr>
        <w:t>, и д</w:t>
      </w:r>
      <w:r>
        <w:rPr>
          <w:rFonts w:ascii="Times New Roman" w:hAnsi="Times New Roman" w:cs="Times New Roman"/>
        </w:rPr>
        <w:t>олжно содержать текущие цены на</w:t>
      </w:r>
      <w:r w:rsidRPr="00D86DA4">
        <w:rPr>
          <w:rFonts w:ascii="Times New Roman" w:hAnsi="Times New Roman" w:cs="Times New Roman"/>
        </w:rPr>
        <w:t xml:space="preserve"> </w:t>
      </w:r>
      <w:r w:rsidR="006A6530">
        <w:rPr>
          <w:rFonts w:ascii="Times New Roman" w:hAnsi="Times New Roman" w:cs="Times New Roman"/>
        </w:rPr>
        <w:t>оказание услуг</w:t>
      </w:r>
      <w:r w:rsidRPr="00D86DA4">
        <w:rPr>
          <w:rFonts w:ascii="Times New Roman" w:hAnsi="Times New Roman" w:cs="Times New Roman"/>
        </w:rPr>
        <w:t>.</w:t>
      </w:r>
    </w:p>
    <w:p w14:paraId="49447544" w14:textId="77777777"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Предложение о цене договора не может превышать начальную (максимальную) цену договора.</w:t>
      </w:r>
    </w:p>
    <w:p w14:paraId="3A17656D" w14:textId="77777777" w:rsidR="00E641A5" w:rsidRPr="00152665" w:rsidRDefault="00E641A5" w:rsidP="00E641A5">
      <w:pPr>
        <w:jc w:val="both"/>
        <w:rPr>
          <w:sz w:val="20"/>
          <w:szCs w:val="20"/>
          <w:u w:val="single"/>
        </w:rPr>
      </w:pPr>
      <w:r w:rsidRPr="00152665">
        <w:rPr>
          <w:sz w:val="20"/>
          <w:szCs w:val="20"/>
          <w:u w:val="single"/>
        </w:rPr>
        <w:t xml:space="preserve">Данное </w:t>
      </w:r>
      <w:r>
        <w:rPr>
          <w:sz w:val="20"/>
          <w:szCs w:val="20"/>
          <w:u w:val="single"/>
        </w:rPr>
        <w:t xml:space="preserve">ценовое </w:t>
      </w:r>
      <w:r w:rsidRPr="00152665">
        <w:rPr>
          <w:sz w:val="20"/>
          <w:szCs w:val="20"/>
          <w:u w:val="single"/>
        </w:rPr>
        <w:t xml:space="preserve">предложение подается в соответствии с правилами и регламентом подачи заявок электронно-торговой площадки </w:t>
      </w:r>
      <w:r>
        <w:rPr>
          <w:sz w:val="20"/>
          <w:szCs w:val="20"/>
          <w:u w:val="single"/>
        </w:rPr>
        <w:t>«</w:t>
      </w:r>
      <w:r w:rsidRPr="00152665">
        <w:rPr>
          <w:sz w:val="20"/>
          <w:szCs w:val="20"/>
          <w:u w:val="single"/>
        </w:rPr>
        <w:t>РТС-тендер</w:t>
      </w:r>
      <w:r>
        <w:rPr>
          <w:sz w:val="20"/>
          <w:szCs w:val="20"/>
          <w:u w:val="single"/>
        </w:rPr>
        <w:t>»</w:t>
      </w:r>
      <w:r w:rsidRPr="00152665">
        <w:rPr>
          <w:sz w:val="20"/>
          <w:szCs w:val="20"/>
          <w:u w:val="single"/>
        </w:rPr>
        <w:t>.</w:t>
      </w:r>
    </w:p>
    <w:p w14:paraId="2E9AE83B" w14:textId="11B3D536" w:rsidR="00E641A5" w:rsidRPr="00152665" w:rsidRDefault="00E641A5" w:rsidP="00E641A5">
      <w:pPr>
        <w:jc w:val="both"/>
        <w:rPr>
          <w:sz w:val="20"/>
          <w:szCs w:val="20"/>
        </w:rPr>
      </w:pPr>
      <w:r w:rsidRPr="00152665">
        <w:rPr>
          <w:sz w:val="20"/>
          <w:szCs w:val="20"/>
        </w:rPr>
        <w:t xml:space="preserve">В случае, если в ценовом </w:t>
      </w:r>
      <w:r>
        <w:rPr>
          <w:sz w:val="20"/>
          <w:szCs w:val="20"/>
        </w:rPr>
        <w:t>п</w:t>
      </w:r>
      <w:r w:rsidRPr="00152665">
        <w:rPr>
          <w:sz w:val="20"/>
          <w:szCs w:val="20"/>
        </w:rPr>
        <w:t xml:space="preserve">редложении не будут учтены какие-либо условия на </w:t>
      </w:r>
      <w:r w:rsidR="006A6530">
        <w:rPr>
          <w:sz w:val="20"/>
          <w:szCs w:val="20"/>
        </w:rPr>
        <w:t>оказание услуг</w:t>
      </w:r>
      <w:r w:rsidRPr="00152665">
        <w:rPr>
          <w:sz w:val="20"/>
          <w:szCs w:val="20"/>
        </w:rPr>
        <w:t>, то неучтенные затраты по договору будут осуществляться Претендентом за свой счет.</w:t>
      </w:r>
    </w:p>
    <w:p w14:paraId="07CBECEA" w14:textId="4F947448" w:rsidR="00E641A5" w:rsidRPr="00152665" w:rsidRDefault="00E641A5" w:rsidP="00E641A5">
      <w:pPr>
        <w:jc w:val="both"/>
        <w:rPr>
          <w:sz w:val="20"/>
          <w:szCs w:val="20"/>
        </w:rPr>
      </w:pPr>
      <w:r w:rsidRPr="00152665">
        <w:rPr>
          <w:sz w:val="20"/>
          <w:szCs w:val="20"/>
        </w:rPr>
        <w:t xml:space="preserve">В ценовое предложение на </w:t>
      </w:r>
      <w:r w:rsidR="006A6530">
        <w:rPr>
          <w:sz w:val="20"/>
          <w:szCs w:val="20"/>
        </w:rPr>
        <w:t>оказание услуг</w:t>
      </w:r>
      <w:r w:rsidRPr="00D86DA4">
        <w:rPr>
          <w:sz w:val="20"/>
          <w:szCs w:val="20"/>
        </w:rPr>
        <w:t xml:space="preserve"> должны</w:t>
      </w:r>
      <w:r w:rsidRPr="00152665">
        <w:rPr>
          <w:sz w:val="20"/>
          <w:szCs w:val="20"/>
        </w:rPr>
        <w:t xml:space="preserve"> быть включены все возможные расходы Претендента, связанные с исполнением обязательств по договору, 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354C7971" w14:textId="7C722636" w:rsidR="00E641A5" w:rsidRPr="00152665" w:rsidRDefault="00E641A5" w:rsidP="00E641A5">
      <w:pPr>
        <w:jc w:val="both"/>
        <w:rPr>
          <w:sz w:val="20"/>
          <w:szCs w:val="20"/>
        </w:rPr>
      </w:pPr>
      <w:r w:rsidRPr="00152665">
        <w:rPr>
          <w:sz w:val="20"/>
          <w:szCs w:val="20"/>
        </w:rPr>
        <w:t xml:space="preserve">Заявка должна содержать предложения Претендента на </w:t>
      </w:r>
      <w:r w:rsidR="006A6530">
        <w:rPr>
          <w:sz w:val="20"/>
          <w:szCs w:val="20"/>
        </w:rPr>
        <w:t>оказание услуг</w:t>
      </w:r>
      <w:r w:rsidR="006A6530" w:rsidRPr="00D86DA4">
        <w:rPr>
          <w:sz w:val="20"/>
          <w:szCs w:val="20"/>
        </w:rPr>
        <w:t xml:space="preserve"> </w:t>
      </w:r>
      <w:r w:rsidRPr="00D86DA4">
        <w:rPr>
          <w:sz w:val="20"/>
          <w:szCs w:val="20"/>
        </w:rPr>
        <w:t>в соответствии</w:t>
      </w:r>
      <w:r w:rsidRPr="00152665">
        <w:rPr>
          <w:sz w:val="20"/>
          <w:szCs w:val="20"/>
        </w:rPr>
        <w:t xml:space="preserve"> с требованиями и на условия</w:t>
      </w:r>
      <w:r>
        <w:rPr>
          <w:sz w:val="20"/>
          <w:szCs w:val="20"/>
        </w:rPr>
        <w:t>х, указанных в проекте договора</w:t>
      </w:r>
      <w:r w:rsidRPr="00152665">
        <w:rPr>
          <w:sz w:val="20"/>
          <w:szCs w:val="20"/>
        </w:rPr>
        <w:t xml:space="preserve"> и техническом задании.</w:t>
      </w:r>
    </w:p>
    <w:p w14:paraId="51DBB2E0" w14:textId="381C7D32" w:rsidR="00E641A5" w:rsidRDefault="00E641A5" w:rsidP="00E641A5">
      <w:pPr>
        <w:jc w:val="both"/>
        <w:rPr>
          <w:sz w:val="20"/>
          <w:szCs w:val="20"/>
        </w:rPr>
      </w:pPr>
      <w:r w:rsidRPr="00152665">
        <w:rPr>
          <w:sz w:val="20"/>
          <w:szCs w:val="20"/>
        </w:rPr>
        <w:t xml:space="preserve">В случае если форма </w:t>
      </w:r>
      <w:r w:rsidR="00535941">
        <w:rPr>
          <w:sz w:val="20"/>
          <w:szCs w:val="20"/>
        </w:rPr>
        <w:t xml:space="preserve">№3 </w:t>
      </w:r>
      <w:r w:rsidRPr="00152665">
        <w:rPr>
          <w:sz w:val="20"/>
          <w:szCs w:val="20"/>
        </w:rPr>
        <w:t>«Предложение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котировок в электронной форме.</w:t>
      </w:r>
    </w:p>
    <w:p w14:paraId="746A1882" w14:textId="77777777" w:rsidR="00E641A5" w:rsidRDefault="00E641A5" w:rsidP="00E641A5">
      <w:pPr>
        <w:jc w:val="both"/>
        <w:rPr>
          <w:sz w:val="20"/>
          <w:szCs w:val="20"/>
        </w:rPr>
      </w:pPr>
      <w:r w:rsidRPr="00B0141E">
        <w:rPr>
          <w:sz w:val="20"/>
          <w:szCs w:val="20"/>
        </w:rPr>
        <w:t>В случае если</w:t>
      </w:r>
      <w:r>
        <w:rPr>
          <w:sz w:val="20"/>
          <w:szCs w:val="20"/>
        </w:rPr>
        <w:t xml:space="preserve"> </w:t>
      </w:r>
      <w:r w:rsidRPr="00B0141E">
        <w:rPr>
          <w:sz w:val="20"/>
          <w:szCs w:val="20"/>
        </w:rPr>
        <w:t>ценово</w:t>
      </w:r>
      <w:r>
        <w:rPr>
          <w:sz w:val="20"/>
          <w:szCs w:val="20"/>
        </w:rPr>
        <w:t>е</w:t>
      </w:r>
      <w:r w:rsidRPr="00B0141E">
        <w:rPr>
          <w:sz w:val="20"/>
          <w:szCs w:val="20"/>
        </w:rPr>
        <w:t xml:space="preserve"> предложени</w:t>
      </w:r>
      <w:r>
        <w:rPr>
          <w:sz w:val="20"/>
          <w:szCs w:val="20"/>
        </w:rPr>
        <w:t>е</w:t>
      </w:r>
      <w:r w:rsidRPr="00B0141E">
        <w:rPr>
          <w:sz w:val="20"/>
          <w:szCs w:val="20"/>
        </w:rPr>
        <w:t xml:space="preserve"> по форме № 3 «Предложение об условиях исполнения договора»</w:t>
      </w:r>
      <w:r>
        <w:rPr>
          <w:sz w:val="20"/>
          <w:szCs w:val="20"/>
        </w:rPr>
        <w:t xml:space="preserve"> </w:t>
      </w:r>
      <w:r w:rsidRPr="00B0141E">
        <w:rPr>
          <w:sz w:val="20"/>
          <w:szCs w:val="20"/>
        </w:rPr>
        <w:t>посчитано неверно (неправильно), то данный Претендент не будет допущен к участию в открытом запросе котировок в электронной форме.</w:t>
      </w:r>
    </w:p>
    <w:p w14:paraId="499C21EA" w14:textId="474C92C2" w:rsidR="00A1493A" w:rsidRDefault="00A1493A" w:rsidP="00A1493A">
      <w:pPr>
        <w:jc w:val="center"/>
        <w:rPr>
          <w:b/>
          <w:sz w:val="20"/>
          <w:szCs w:val="20"/>
        </w:rPr>
      </w:pPr>
      <w:r>
        <w:rPr>
          <w:b/>
          <w:sz w:val="20"/>
          <w:szCs w:val="20"/>
        </w:rPr>
        <w:t>3.1.</w:t>
      </w:r>
      <w:r w:rsidRPr="00C34034">
        <w:rPr>
          <w:b/>
          <w:sz w:val="20"/>
          <w:szCs w:val="20"/>
        </w:rPr>
        <w:t xml:space="preserve"> Подтверждение квалификационных требований участника</w:t>
      </w:r>
      <w:r>
        <w:rPr>
          <w:b/>
          <w:sz w:val="20"/>
          <w:szCs w:val="20"/>
        </w:rPr>
        <w:t>.</w:t>
      </w:r>
      <w:r w:rsidRPr="00C34034">
        <w:rPr>
          <w:b/>
          <w:sz w:val="20"/>
          <w:szCs w:val="20"/>
        </w:rPr>
        <w:t xml:space="preserve"> </w:t>
      </w:r>
    </w:p>
    <w:p w14:paraId="05CDDD36" w14:textId="77777777" w:rsidR="00A1493A" w:rsidRPr="00C34034" w:rsidRDefault="00A1493A" w:rsidP="00A1493A">
      <w:pPr>
        <w:jc w:val="both"/>
        <w:rPr>
          <w:sz w:val="20"/>
          <w:szCs w:val="20"/>
        </w:rPr>
      </w:pPr>
      <w:r w:rsidRPr="009F0D3A">
        <w:rPr>
          <w:sz w:val="20"/>
          <w:szCs w:val="20"/>
        </w:rPr>
        <w:t>Участнику необходимо предоставить в составе своей заявки документы, подтверждающие наличие у исполнителя необходимых прав на использование технологий и иных результатов интеллектуальной деятельности: копии лицензионного (</w:t>
      </w:r>
      <w:proofErr w:type="spellStart"/>
      <w:r w:rsidRPr="009F0D3A">
        <w:rPr>
          <w:sz w:val="20"/>
          <w:szCs w:val="20"/>
        </w:rPr>
        <w:t>сублицензионного</w:t>
      </w:r>
      <w:proofErr w:type="spellEnd"/>
      <w:r w:rsidRPr="009F0D3A">
        <w:rPr>
          <w:sz w:val="20"/>
          <w:szCs w:val="20"/>
        </w:rPr>
        <w:t>) соглашения, подтверждающего, что специальное программное обеспечение, используемое Исполнителем для оказания услуг Заказчику, совместимо с установленными у Заказчика экземплярами Систем КонсультантПлюс, заверенные руководителем организации (уполномоченным лицом).</w:t>
      </w:r>
    </w:p>
    <w:p w14:paraId="229244DB" w14:textId="0ACE9BD9" w:rsidR="00342120" w:rsidRPr="001B1130" w:rsidRDefault="007E2CFD"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530862">
        <w:rPr>
          <w:b/>
          <w:sz w:val="20"/>
          <w:szCs w:val="20"/>
        </w:rPr>
        <w:t>оказании услуг</w:t>
      </w:r>
      <w:r w:rsidR="00A47E5E">
        <w:rPr>
          <w:b/>
          <w:sz w:val="20"/>
          <w:szCs w:val="20"/>
        </w:rPr>
        <w:t>.</w:t>
      </w:r>
    </w:p>
    <w:p w14:paraId="5406D74B" w14:textId="67A2E9D5" w:rsidR="00E641A5" w:rsidRPr="001B1130" w:rsidRDefault="00E641A5" w:rsidP="00E641A5">
      <w:pPr>
        <w:jc w:val="both"/>
        <w:rPr>
          <w:sz w:val="20"/>
          <w:szCs w:val="20"/>
        </w:rPr>
      </w:pPr>
      <w:r w:rsidRPr="001B1130">
        <w:rPr>
          <w:sz w:val="20"/>
          <w:szCs w:val="20"/>
        </w:rPr>
        <w:t xml:space="preserve">Цены </w:t>
      </w:r>
      <w:r w:rsidRPr="00D86DA4">
        <w:rPr>
          <w:sz w:val="20"/>
          <w:szCs w:val="20"/>
        </w:rPr>
        <w:t xml:space="preserve">на </w:t>
      </w:r>
      <w:r w:rsidR="006A6530">
        <w:rPr>
          <w:sz w:val="20"/>
          <w:szCs w:val="20"/>
        </w:rPr>
        <w:t>оказание услуг</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в</w:t>
      </w:r>
      <w:r>
        <w:rPr>
          <w:sz w:val="20"/>
          <w:szCs w:val="20"/>
        </w:rPr>
        <w:t xml:space="preserve"> российских</w:t>
      </w:r>
      <w:r w:rsidRPr="00D86DA4">
        <w:rPr>
          <w:sz w:val="20"/>
          <w:szCs w:val="20"/>
        </w:rPr>
        <w:t xml:space="preserve"> </w:t>
      </w:r>
      <w:r>
        <w:rPr>
          <w:sz w:val="20"/>
          <w:szCs w:val="20"/>
        </w:rPr>
        <w:t>рублях</w:t>
      </w:r>
      <w:r w:rsidRPr="00D86DA4">
        <w:rPr>
          <w:sz w:val="20"/>
          <w:szCs w:val="20"/>
        </w:rPr>
        <w:t>.</w:t>
      </w:r>
    </w:p>
    <w:p w14:paraId="257E4B43" w14:textId="64BA8D8F" w:rsidR="00E641A5" w:rsidRPr="001B1130" w:rsidRDefault="00E641A5" w:rsidP="00E641A5">
      <w:pPr>
        <w:jc w:val="both"/>
        <w:rPr>
          <w:sz w:val="20"/>
          <w:szCs w:val="20"/>
        </w:rPr>
      </w:pPr>
      <w:r w:rsidRPr="001B1130">
        <w:rPr>
          <w:sz w:val="20"/>
          <w:szCs w:val="20"/>
        </w:rPr>
        <w:t>Сведения о начальной (максимальной) цене договора</w:t>
      </w:r>
      <w:r>
        <w:rPr>
          <w:sz w:val="20"/>
          <w:szCs w:val="20"/>
        </w:rPr>
        <w:t xml:space="preserve"> </w:t>
      </w:r>
      <w:r w:rsidRPr="001B1130">
        <w:rPr>
          <w:sz w:val="20"/>
          <w:szCs w:val="20"/>
        </w:rPr>
        <w:t xml:space="preserve">указаны в Информационной карте Закупки (Раздел </w:t>
      </w:r>
      <w:r w:rsidRPr="001B1130">
        <w:rPr>
          <w:sz w:val="20"/>
          <w:szCs w:val="20"/>
          <w:lang w:val="en-US"/>
        </w:rPr>
        <w:t>III</w:t>
      </w:r>
      <w:r w:rsidRPr="001B1130">
        <w:rPr>
          <w:sz w:val="20"/>
          <w:szCs w:val="20"/>
        </w:rPr>
        <w:t xml:space="preserve"> </w:t>
      </w:r>
      <w:r w:rsidR="00134CC9">
        <w:rPr>
          <w:sz w:val="20"/>
          <w:szCs w:val="20"/>
        </w:rPr>
        <w:t>Извещени</w:t>
      </w:r>
      <w:r w:rsidR="00740DC6">
        <w:rPr>
          <w:sz w:val="20"/>
          <w:szCs w:val="20"/>
        </w:rPr>
        <w:t>я</w:t>
      </w:r>
      <w:r w:rsidRPr="001B1130">
        <w:rPr>
          <w:sz w:val="20"/>
          <w:szCs w:val="20"/>
        </w:rPr>
        <w:t>).</w:t>
      </w:r>
    </w:p>
    <w:p w14:paraId="791A1C35" w14:textId="702B3701" w:rsidR="00E641A5" w:rsidRPr="00B16B55" w:rsidRDefault="00E641A5" w:rsidP="00E641A5">
      <w:pPr>
        <w:jc w:val="both"/>
        <w:rPr>
          <w:sz w:val="20"/>
          <w:szCs w:val="20"/>
        </w:rPr>
      </w:pPr>
      <w:r w:rsidRPr="001B1130">
        <w:rPr>
          <w:sz w:val="20"/>
          <w:szCs w:val="20"/>
        </w:rPr>
        <w:t xml:space="preserve">Форма, сроки и порядок оплаты </w:t>
      </w:r>
      <w:r>
        <w:rPr>
          <w:sz w:val="20"/>
          <w:szCs w:val="20"/>
        </w:rPr>
        <w:t>определены</w:t>
      </w:r>
      <w:r w:rsidRPr="001B1130">
        <w:rPr>
          <w:sz w:val="20"/>
          <w:szCs w:val="20"/>
        </w:rPr>
        <w:t xml:space="preserve"> в проекте договора (Раздел </w:t>
      </w:r>
      <w:r>
        <w:rPr>
          <w:sz w:val="20"/>
          <w:szCs w:val="20"/>
          <w:lang w:val="en-US"/>
        </w:rPr>
        <w:t>III</w:t>
      </w:r>
      <w:r>
        <w:rPr>
          <w:sz w:val="20"/>
          <w:szCs w:val="20"/>
        </w:rPr>
        <w:t xml:space="preserve"> </w:t>
      </w:r>
      <w:r w:rsidR="00923635">
        <w:rPr>
          <w:sz w:val="20"/>
          <w:szCs w:val="20"/>
        </w:rPr>
        <w:t>настояще</w:t>
      </w:r>
      <w:r w:rsidR="00740DC6">
        <w:rPr>
          <w:sz w:val="20"/>
          <w:szCs w:val="20"/>
        </w:rPr>
        <w:t>го</w:t>
      </w:r>
      <w:r w:rsidR="00923635">
        <w:rPr>
          <w:sz w:val="20"/>
          <w:szCs w:val="20"/>
        </w:rPr>
        <w:t xml:space="preserve"> Извещени</w:t>
      </w:r>
      <w:r w:rsidR="00740DC6">
        <w:rPr>
          <w:sz w:val="20"/>
          <w:szCs w:val="20"/>
        </w:rPr>
        <w:t>я</w:t>
      </w:r>
      <w:r>
        <w:rPr>
          <w:sz w:val="20"/>
          <w:szCs w:val="20"/>
        </w:rPr>
        <w:t>).</w:t>
      </w:r>
    </w:p>
    <w:p w14:paraId="41D1C2DC" w14:textId="65A5DAFD" w:rsidR="00A1107C" w:rsidRPr="001B1130" w:rsidRDefault="0034337B"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w:t>
      </w:r>
      <w:r w:rsidR="00134CC9">
        <w:rPr>
          <w:rFonts w:ascii="Times New Roman" w:hAnsi="Times New Roman" w:cs="Times New Roman"/>
          <w:b/>
        </w:rPr>
        <w:t>Извещени</w:t>
      </w:r>
      <w:r w:rsidR="00740DC6">
        <w:rPr>
          <w:rFonts w:ascii="Times New Roman" w:hAnsi="Times New Roman" w:cs="Times New Roman"/>
          <w:b/>
        </w:rPr>
        <w:t>я</w:t>
      </w:r>
      <w:r w:rsidR="00A1107C" w:rsidRPr="001B1130">
        <w:rPr>
          <w:rFonts w:ascii="Times New Roman" w:hAnsi="Times New Roman" w:cs="Times New Roman"/>
          <w:b/>
        </w:rPr>
        <w:t xml:space="preserve">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1C428B" w:rsidRPr="001B1130">
        <w:rPr>
          <w:rFonts w:ascii="Times New Roman" w:hAnsi="Times New Roman" w:cs="Times New Roman"/>
          <w:b/>
        </w:rPr>
        <w:t>котировок в электронной форме</w:t>
      </w:r>
      <w:r w:rsidR="00A1107C" w:rsidRPr="001B1130">
        <w:rPr>
          <w:rFonts w:ascii="Times New Roman" w:hAnsi="Times New Roman" w:cs="Times New Roman"/>
          <w:b/>
        </w:rPr>
        <w:t xml:space="preserve"> и разъяснения е</w:t>
      </w:r>
      <w:r w:rsidR="00740DC6">
        <w:rPr>
          <w:rFonts w:ascii="Times New Roman" w:hAnsi="Times New Roman" w:cs="Times New Roman"/>
          <w:b/>
        </w:rPr>
        <w:t>го</w:t>
      </w:r>
      <w:r w:rsidR="00A1107C" w:rsidRPr="001B1130">
        <w:rPr>
          <w:rFonts w:ascii="Times New Roman" w:hAnsi="Times New Roman" w:cs="Times New Roman"/>
          <w:b/>
        </w:rPr>
        <w:t xml:space="preserve"> положений, внесение изменений в </w:t>
      </w:r>
      <w:r w:rsidR="00134CC9">
        <w:rPr>
          <w:rFonts w:ascii="Times New Roman" w:hAnsi="Times New Roman" w:cs="Times New Roman"/>
          <w:b/>
        </w:rPr>
        <w:t>Извещени</w:t>
      </w:r>
      <w:r w:rsidR="00740DC6">
        <w:rPr>
          <w:rFonts w:ascii="Times New Roman" w:hAnsi="Times New Roman" w:cs="Times New Roman"/>
          <w:b/>
        </w:rPr>
        <w:t>е</w:t>
      </w:r>
      <w:r w:rsidR="00A47E5E">
        <w:rPr>
          <w:rFonts w:ascii="Times New Roman" w:hAnsi="Times New Roman" w:cs="Times New Roman"/>
          <w:b/>
        </w:rPr>
        <w:t>.</w:t>
      </w:r>
      <w:r w:rsidR="00A1107C" w:rsidRPr="001B1130">
        <w:rPr>
          <w:rFonts w:ascii="Times New Roman" w:hAnsi="Times New Roman" w:cs="Times New Roman"/>
          <w:b/>
        </w:rPr>
        <w:t xml:space="preserve"> </w:t>
      </w:r>
      <w:bookmarkEnd w:id="4"/>
      <w:bookmarkEnd w:id="5"/>
    </w:p>
    <w:p w14:paraId="272D4A30" w14:textId="5011B3B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роса котировок в электронной форме</w:t>
      </w:r>
      <w:r w:rsidR="00A1107C" w:rsidRPr="001B1130">
        <w:rPr>
          <w:sz w:val="20"/>
          <w:szCs w:val="20"/>
        </w:rPr>
        <w:t xml:space="preserve"> размещен</w:t>
      </w:r>
      <w:r w:rsidR="00740DC6">
        <w:rPr>
          <w:sz w:val="20"/>
          <w:szCs w:val="20"/>
        </w:rPr>
        <w:t xml:space="preserve">о </w:t>
      </w:r>
      <w:r w:rsidR="00A1107C" w:rsidRPr="001B1130">
        <w:rPr>
          <w:sz w:val="20"/>
          <w:szCs w:val="20"/>
        </w:rPr>
        <w:t xml:space="preserve">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3" w:history="1">
        <w:r w:rsidR="001D4198" w:rsidRPr="001B1130">
          <w:rPr>
            <w:rStyle w:val="af"/>
            <w:sz w:val="20"/>
            <w:szCs w:val="20"/>
          </w:rPr>
          <w:t>https://www.rts-tender.ru/</w:t>
        </w:r>
      </w:hyperlink>
      <w:r w:rsidR="005D3DF0">
        <w:rPr>
          <w:rStyle w:val="af"/>
          <w:sz w:val="20"/>
          <w:szCs w:val="20"/>
        </w:rPr>
        <w:t>,</w:t>
      </w:r>
      <w:r w:rsidR="001D4198" w:rsidRPr="001B1130">
        <w:rPr>
          <w:sz w:val="20"/>
          <w:szCs w:val="20"/>
        </w:rPr>
        <w:t xml:space="preserve"> </w:t>
      </w:r>
      <w:r w:rsidR="001C428B" w:rsidRPr="001B1130">
        <w:rPr>
          <w:rStyle w:val="af"/>
          <w:color w:val="auto"/>
          <w:sz w:val="20"/>
          <w:szCs w:val="20"/>
          <w:u w:val="none"/>
        </w:rPr>
        <w:t>а так же на официальном сайте АО «ЛЕНМОРНИИПРОЕКТ» по адресу</w:t>
      </w:r>
      <w:r w:rsidR="001C428B" w:rsidRPr="001B1130">
        <w:rPr>
          <w:rStyle w:val="af"/>
          <w:sz w:val="20"/>
          <w:szCs w:val="20"/>
          <w:u w:val="none"/>
        </w:rPr>
        <w:t xml:space="preserve"> </w:t>
      </w:r>
      <w:hyperlink r:id="rId14" w:history="1">
        <w:r w:rsidR="002006A8" w:rsidRPr="008622FB">
          <w:rPr>
            <w:rStyle w:val="af"/>
            <w:sz w:val="20"/>
            <w:szCs w:val="20"/>
          </w:rPr>
          <w:t>http://www</w:t>
        </w:r>
      </w:hyperlink>
      <w:r w:rsidR="001C428B" w:rsidRPr="008622FB">
        <w:rPr>
          <w:rStyle w:val="af"/>
          <w:sz w:val="20"/>
          <w:szCs w:val="20"/>
        </w:rPr>
        <w:t>.lenmor.ru/</w:t>
      </w:r>
      <w:r w:rsidR="00484EC9" w:rsidRPr="008622FB">
        <w:rPr>
          <w:rStyle w:val="af"/>
          <w:sz w:val="20"/>
          <w:szCs w:val="20"/>
        </w:rPr>
        <w:t>.</w:t>
      </w:r>
    </w:p>
    <w:p w14:paraId="0F83EC3B" w14:textId="5C098F29"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доступн</w:t>
      </w:r>
      <w:r w:rsidR="00740DC6">
        <w:rPr>
          <w:sz w:val="20"/>
          <w:szCs w:val="20"/>
        </w:rPr>
        <w:t>о</w:t>
      </w:r>
      <w:r w:rsidR="00A1107C" w:rsidRPr="001B1130">
        <w:rPr>
          <w:sz w:val="20"/>
          <w:szCs w:val="20"/>
        </w:rPr>
        <w:t xml:space="preserve"> для ознакомления без взимания платы.</w:t>
      </w:r>
    </w:p>
    <w:p w14:paraId="530A5046" w14:textId="6EBC0C9B"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34CC9">
        <w:rPr>
          <w:sz w:val="20"/>
          <w:szCs w:val="20"/>
        </w:rPr>
        <w:t>Извещени</w:t>
      </w:r>
      <w:r w:rsidR="00740DC6">
        <w:rPr>
          <w:sz w:val="20"/>
          <w:szCs w:val="20"/>
        </w:rPr>
        <w:t>я</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134CC9">
        <w:rPr>
          <w:sz w:val="20"/>
          <w:szCs w:val="20"/>
        </w:rPr>
        <w:t>Извещени</w:t>
      </w:r>
      <w:r w:rsidR="00740DC6">
        <w:rPr>
          <w:sz w:val="20"/>
          <w:szCs w:val="20"/>
        </w:rPr>
        <w:t>е</w:t>
      </w:r>
      <w:r w:rsidR="00A1107C" w:rsidRPr="001B1130">
        <w:rPr>
          <w:sz w:val="20"/>
          <w:szCs w:val="20"/>
        </w:rPr>
        <w:t xml:space="preserve"> о проведении </w:t>
      </w:r>
      <w:r w:rsidR="001E3834" w:rsidRPr="001B1130">
        <w:rPr>
          <w:sz w:val="20"/>
          <w:szCs w:val="20"/>
        </w:rPr>
        <w:t>открытого запроса котировок в электронной форме.</w:t>
      </w:r>
    </w:p>
    <w:p w14:paraId="4DB67A26" w14:textId="0F33B646" w:rsidR="00A1107C" w:rsidRPr="001B1130" w:rsidRDefault="00C5199E" w:rsidP="00B52927">
      <w:pPr>
        <w:autoSpaceDE w:val="0"/>
        <w:autoSpaceDN w:val="0"/>
        <w:adjustRightInd w:val="0"/>
        <w:jc w:val="both"/>
        <w:rPr>
          <w:sz w:val="20"/>
          <w:szCs w:val="20"/>
        </w:rPr>
      </w:pPr>
      <w:r>
        <w:rPr>
          <w:sz w:val="20"/>
          <w:szCs w:val="20"/>
        </w:rPr>
        <w:lastRenderedPageBreak/>
        <w:t>5</w:t>
      </w:r>
      <w:r w:rsidR="00A1107C" w:rsidRPr="001B1130">
        <w:rPr>
          <w:sz w:val="20"/>
          <w:szCs w:val="20"/>
        </w:rPr>
        <w:t xml:space="preserve">.4. Запрос на получение </w:t>
      </w:r>
      <w:r w:rsidR="00134CC9">
        <w:rPr>
          <w:sz w:val="20"/>
          <w:szCs w:val="20"/>
        </w:rPr>
        <w:t>Извещени</w:t>
      </w:r>
      <w:r w:rsidR="00740DC6">
        <w:rPr>
          <w:sz w:val="20"/>
          <w:szCs w:val="20"/>
        </w:rPr>
        <w:t>я</w:t>
      </w:r>
      <w:r w:rsidR="00A1107C" w:rsidRPr="001B1130">
        <w:rPr>
          <w:sz w:val="20"/>
          <w:szCs w:val="20"/>
        </w:rPr>
        <w:t xml:space="preserve"> о проведении </w:t>
      </w:r>
      <w:r w:rsidR="00612768" w:rsidRPr="001B1130">
        <w:rPr>
          <w:sz w:val="20"/>
          <w:szCs w:val="20"/>
        </w:rPr>
        <w:t xml:space="preserve">открытого запроса котировок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6C78F3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котировок в электронной </w:t>
      </w:r>
      <w:r w:rsidR="00791D15" w:rsidRPr="001B1130">
        <w:rPr>
          <w:sz w:val="20"/>
          <w:szCs w:val="20"/>
        </w:rPr>
        <w:t>форме</w:t>
      </w:r>
      <w:r w:rsidRPr="001B1130">
        <w:rPr>
          <w:sz w:val="20"/>
          <w:szCs w:val="20"/>
        </w:rPr>
        <w:t xml:space="preserve">, номер извещения в ЕИС; </w:t>
      </w:r>
    </w:p>
    <w:p w14:paraId="7714CF7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74691B1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7F4241F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E96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366EEF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0EE99B06" w14:textId="4A830E2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.5. </w:t>
      </w:r>
      <w:r w:rsidR="00134CC9">
        <w:rPr>
          <w:sz w:val="20"/>
          <w:szCs w:val="20"/>
        </w:rPr>
        <w:t>Извещени</w:t>
      </w:r>
      <w:r w:rsidR="00740DC6">
        <w:rPr>
          <w:sz w:val="20"/>
          <w:szCs w:val="20"/>
        </w:rPr>
        <w:t>е</w:t>
      </w:r>
      <w:r w:rsidR="00A1107C" w:rsidRPr="001B1130">
        <w:rPr>
          <w:sz w:val="20"/>
          <w:szCs w:val="20"/>
        </w:rPr>
        <w:t xml:space="preserve">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801A568" w14:textId="6A6EB2AF" w:rsidR="00FE5522" w:rsidRPr="001B1130" w:rsidRDefault="00C5199E" w:rsidP="00FE5522">
      <w:pPr>
        <w:autoSpaceDE w:val="0"/>
        <w:autoSpaceDN w:val="0"/>
        <w:adjustRightInd w:val="0"/>
        <w:jc w:val="both"/>
        <w:rPr>
          <w:sz w:val="20"/>
          <w:szCs w:val="20"/>
        </w:rPr>
      </w:pPr>
      <w:r>
        <w:rPr>
          <w:sz w:val="20"/>
          <w:szCs w:val="20"/>
        </w:rPr>
        <w:t>5</w:t>
      </w:r>
      <w:r w:rsidR="00A1107C" w:rsidRPr="001B1130">
        <w:rPr>
          <w:sz w:val="20"/>
          <w:szCs w:val="20"/>
        </w:rPr>
        <w:t xml:space="preserve">.6. </w:t>
      </w:r>
      <w:r w:rsidR="00FE5522" w:rsidRPr="00886971">
        <w:rPr>
          <w:sz w:val="20"/>
          <w:szCs w:val="20"/>
        </w:rPr>
        <w:t>Любое</w:t>
      </w:r>
      <w:r w:rsidR="00FE5522" w:rsidRPr="001B1130">
        <w:rPr>
          <w:sz w:val="20"/>
          <w:szCs w:val="20"/>
        </w:rPr>
        <w:t xml:space="preserve"> заинтересованное лицо вправе направить</w:t>
      </w:r>
      <w:r w:rsidR="00FE5522" w:rsidRPr="000D5B7A">
        <w:t xml:space="preserve"> </w:t>
      </w:r>
      <w:r w:rsidR="00FE5522" w:rsidRPr="000D5B7A">
        <w:rPr>
          <w:sz w:val="20"/>
          <w:szCs w:val="20"/>
        </w:rPr>
        <w:t>на</w:t>
      </w:r>
      <w:r w:rsidR="00FE5522">
        <w:t xml:space="preserve"> </w:t>
      </w:r>
      <w:r w:rsidR="00FE5522" w:rsidRPr="000D5B7A">
        <w:rPr>
          <w:sz w:val="20"/>
          <w:szCs w:val="20"/>
        </w:rPr>
        <w:t>электронно-торговой площадк</w:t>
      </w:r>
      <w:r w:rsidR="00FE5522">
        <w:rPr>
          <w:sz w:val="20"/>
          <w:szCs w:val="20"/>
        </w:rPr>
        <w:t>е</w:t>
      </w:r>
      <w:r w:rsidR="00FE5522" w:rsidRPr="000D5B7A">
        <w:rPr>
          <w:sz w:val="20"/>
          <w:szCs w:val="20"/>
        </w:rPr>
        <w:t xml:space="preserve"> «РТС-тендер» по адресу </w:t>
      </w:r>
      <w:hyperlink r:id="rId15" w:history="1">
        <w:r w:rsidR="00FE5522" w:rsidRPr="00513B49">
          <w:rPr>
            <w:rStyle w:val="af"/>
            <w:sz w:val="20"/>
            <w:szCs w:val="20"/>
          </w:rPr>
          <w:t>https://www.rts-tender.ru/</w:t>
        </w:r>
      </w:hyperlink>
      <w:r w:rsidR="00FE5522">
        <w:rPr>
          <w:sz w:val="20"/>
          <w:szCs w:val="20"/>
        </w:rPr>
        <w:t xml:space="preserve"> </w:t>
      </w:r>
      <w:r w:rsidR="00FE5522" w:rsidRPr="000D5B7A">
        <w:rPr>
          <w:sz w:val="20"/>
          <w:szCs w:val="20"/>
        </w:rPr>
        <w:t xml:space="preserve">в форме электронного документа Запрос о разъяснении положений </w:t>
      </w:r>
      <w:r w:rsidR="00134CC9">
        <w:rPr>
          <w:sz w:val="20"/>
          <w:szCs w:val="20"/>
        </w:rPr>
        <w:t>Извещени</w:t>
      </w:r>
      <w:r w:rsidR="00740DC6">
        <w:rPr>
          <w:sz w:val="20"/>
          <w:szCs w:val="20"/>
        </w:rPr>
        <w:t>я</w:t>
      </w:r>
      <w:r w:rsidR="00FE5522" w:rsidRPr="000D5B7A">
        <w:rPr>
          <w:sz w:val="20"/>
          <w:szCs w:val="20"/>
        </w:rPr>
        <w:t xml:space="preserve"> о проведении открытого запроса котировок в электронной форме.</w:t>
      </w:r>
    </w:p>
    <w:p w14:paraId="2E5C7D45" w14:textId="2C97337A"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.7.</w:t>
      </w:r>
      <w:r w:rsidR="00530862">
        <w:rPr>
          <w:sz w:val="20"/>
          <w:szCs w:val="20"/>
        </w:rPr>
        <w:t xml:space="preserve"> </w:t>
      </w:r>
      <w:r w:rsidR="006D0F3E" w:rsidRPr="007D3D31">
        <w:rPr>
          <w:sz w:val="20"/>
          <w:szCs w:val="20"/>
        </w:rPr>
        <w:t xml:space="preserve">В течение трех рабочих дней со дня поступления запроса о разъяснении положений </w:t>
      </w:r>
      <w:r w:rsidR="006D0F3E">
        <w:rPr>
          <w:sz w:val="20"/>
          <w:szCs w:val="20"/>
        </w:rPr>
        <w:t>Извещения</w:t>
      </w:r>
      <w:r w:rsidR="006D0F3E" w:rsidRPr="007D3D31">
        <w:rPr>
          <w:sz w:val="20"/>
          <w:szCs w:val="20"/>
        </w:rPr>
        <w:t xml:space="preserve"> о проведении открытого запроса </w:t>
      </w:r>
      <w:r w:rsidR="006D0F3E" w:rsidRPr="000D5B7A">
        <w:rPr>
          <w:sz w:val="20"/>
          <w:szCs w:val="20"/>
        </w:rPr>
        <w:t>котировок</w:t>
      </w:r>
      <w:r w:rsidR="006D0F3E" w:rsidRPr="007D3D31">
        <w:rPr>
          <w:sz w:val="20"/>
          <w:szCs w:val="20"/>
        </w:rPr>
        <w:t xml:space="preserve"> в электронной форме Заказчик размещает в форме электронного документа разъяснения положений </w:t>
      </w:r>
      <w:r w:rsidR="006D0F3E">
        <w:rPr>
          <w:sz w:val="20"/>
          <w:szCs w:val="20"/>
        </w:rPr>
        <w:t>Извещения</w:t>
      </w:r>
      <w:r w:rsidR="006D0F3E" w:rsidRPr="007D3D31">
        <w:rPr>
          <w:sz w:val="20"/>
          <w:szCs w:val="20"/>
        </w:rPr>
        <w:t xml:space="preserve"> без указания участника, от которого поступил запрос, на сайте электронно-торговой площадки «РТС-тендер» и в единой информационной системе.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47FC2BCE" w14:textId="5A3DA6B2" w:rsidR="00A1107C" w:rsidRPr="001B1130" w:rsidRDefault="006D0F3E" w:rsidP="00B52927">
      <w:pPr>
        <w:autoSpaceDE w:val="0"/>
        <w:autoSpaceDN w:val="0"/>
        <w:adjustRightInd w:val="0"/>
        <w:jc w:val="both"/>
        <w:rPr>
          <w:sz w:val="20"/>
          <w:szCs w:val="20"/>
        </w:rPr>
      </w:pPr>
      <w:r w:rsidRPr="007D3D31">
        <w:rPr>
          <w:sz w:val="20"/>
          <w:szCs w:val="20"/>
        </w:rPr>
        <w:t xml:space="preserve">Разъяснение положений </w:t>
      </w:r>
      <w:r>
        <w:rPr>
          <w:sz w:val="20"/>
          <w:szCs w:val="20"/>
        </w:rPr>
        <w:t>Извещения</w:t>
      </w:r>
      <w:r w:rsidRPr="007D3D31">
        <w:rPr>
          <w:sz w:val="20"/>
          <w:szCs w:val="20"/>
        </w:rPr>
        <w:t xml:space="preserve"> не должно изменять е</w:t>
      </w:r>
      <w:r>
        <w:rPr>
          <w:sz w:val="20"/>
          <w:szCs w:val="20"/>
        </w:rPr>
        <w:t>го</w:t>
      </w:r>
      <w:r w:rsidRPr="007D3D31">
        <w:rPr>
          <w:sz w:val="20"/>
          <w:szCs w:val="20"/>
        </w:rPr>
        <w:t xml:space="preserve"> суть.</w:t>
      </w:r>
    </w:p>
    <w:p w14:paraId="37064386" w14:textId="3417B578"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.8.</w:t>
      </w:r>
      <w:r w:rsidR="006D0F3E" w:rsidRPr="007D3D31">
        <w:rPr>
          <w:sz w:val="20"/>
          <w:szCs w:val="20"/>
        </w:rPr>
        <w:t xml:space="preserve">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w:t>
      </w:r>
      <w:r w:rsidR="006D0F3E">
        <w:rPr>
          <w:sz w:val="20"/>
          <w:szCs w:val="20"/>
        </w:rPr>
        <w:t>И</w:t>
      </w:r>
      <w:r w:rsidR="006D0F3E" w:rsidRPr="007D3D31">
        <w:rPr>
          <w:sz w:val="20"/>
          <w:szCs w:val="20"/>
        </w:rPr>
        <w:t xml:space="preserve">звещение о закупке. Изменения, вносимые в </w:t>
      </w:r>
      <w:r w:rsidR="006D0F3E">
        <w:rPr>
          <w:sz w:val="20"/>
          <w:szCs w:val="20"/>
        </w:rPr>
        <w:t>И</w:t>
      </w:r>
      <w:r w:rsidR="006D0F3E" w:rsidRPr="007D3D31">
        <w:rPr>
          <w:sz w:val="20"/>
          <w:szCs w:val="20"/>
        </w:rPr>
        <w:t>звещение о закупке, разъяснения положений тако</w:t>
      </w:r>
      <w:r w:rsidR="006D0F3E">
        <w:rPr>
          <w:sz w:val="20"/>
          <w:szCs w:val="20"/>
        </w:rPr>
        <w:t>го</w:t>
      </w:r>
      <w:r w:rsidR="006D0F3E" w:rsidRPr="007D3D31">
        <w:rPr>
          <w:sz w:val="20"/>
          <w:szCs w:val="20"/>
        </w:rPr>
        <w:t xml:space="preserve"> </w:t>
      </w:r>
      <w:r w:rsidR="006D0F3E">
        <w:rPr>
          <w:sz w:val="20"/>
          <w:szCs w:val="20"/>
        </w:rPr>
        <w:t>И</w:t>
      </w:r>
      <w:r w:rsidR="006D0F3E" w:rsidRPr="007D3D31">
        <w:rPr>
          <w:sz w:val="20"/>
          <w:szCs w:val="20"/>
        </w:rPr>
        <w:t>звещени</w:t>
      </w:r>
      <w:r w:rsidR="006D0F3E">
        <w:rPr>
          <w:sz w:val="20"/>
          <w:szCs w:val="20"/>
        </w:rPr>
        <w:t>я</w:t>
      </w:r>
      <w:r w:rsidR="006D0F3E" w:rsidRPr="007D3D31">
        <w:rPr>
          <w:sz w:val="20"/>
          <w:szCs w:val="20"/>
        </w:rPr>
        <w:t xml:space="preserve"> размещаются Заказчиком в ЕИС, а также на сайте электронно-торговой площадки «РТС-тендер»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6D0F3E">
        <w:rPr>
          <w:sz w:val="20"/>
          <w:szCs w:val="20"/>
        </w:rPr>
        <w:t>Извещением</w:t>
      </w:r>
      <w:r w:rsidR="006D0F3E" w:rsidRPr="007D3D31">
        <w:rPr>
          <w:sz w:val="20"/>
          <w:szCs w:val="20"/>
        </w:rPr>
        <w:t xml:space="preserve"> о закупке.</w:t>
      </w:r>
    </w:p>
    <w:p w14:paraId="0659429A" w14:textId="0BD39452" w:rsidR="006D0F3E" w:rsidRPr="007D3D31" w:rsidRDefault="006D0F3E" w:rsidP="006D0F3E">
      <w:pPr>
        <w:autoSpaceDE w:val="0"/>
        <w:autoSpaceDN w:val="0"/>
        <w:adjustRightInd w:val="0"/>
        <w:jc w:val="both"/>
        <w:rPr>
          <w:sz w:val="20"/>
          <w:szCs w:val="20"/>
        </w:rPr>
      </w:pPr>
      <w:r w:rsidRPr="007D3D31">
        <w:rPr>
          <w:sz w:val="20"/>
          <w:szCs w:val="20"/>
        </w:rPr>
        <w:t>5.</w:t>
      </w:r>
      <w:r>
        <w:rPr>
          <w:sz w:val="20"/>
          <w:szCs w:val="20"/>
        </w:rPr>
        <w:t>9</w:t>
      </w:r>
      <w:r w:rsidRPr="007D3D31">
        <w:rPr>
          <w:sz w:val="20"/>
          <w:szCs w:val="20"/>
        </w:rPr>
        <w:t>. До истечения срока окончания приема заявок Заказчик по любой причине может продлить этот срок.</w:t>
      </w:r>
    </w:p>
    <w:p w14:paraId="1AD11514" w14:textId="6A02821E" w:rsidR="00A1107C" w:rsidRPr="001B1130" w:rsidRDefault="006D0F3E" w:rsidP="006D0F3E">
      <w:pPr>
        <w:autoSpaceDE w:val="0"/>
        <w:autoSpaceDN w:val="0"/>
        <w:adjustRightInd w:val="0"/>
        <w:jc w:val="both"/>
        <w:rPr>
          <w:sz w:val="20"/>
          <w:szCs w:val="20"/>
        </w:rPr>
      </w:pPr>
      <w:r w:rsidRPr="007D3D31">
        <w:rPr>
          <w:sz w:val="20"/>
          <w:szCs w:val="20"/>
        </w:rPr>
        <w:t>5.</w:t>
      </w:r>
      <w:r>
        <w:rPr>
          <w:sz w:val="20"/>
          <w:szCs w:val="20"/>
        </w:rPr>
        <w:t>10</w:t>
      </w:r>
      <w:r w:rsidRPr="007D3D31">
        <w:rPr>
          <w:sz w:val="20"/>
          <w:szCs w:val="20"/>
        </w:rPr>
        <w:t xml:space="preserve">. </w:t>
      </w:r>
      <w:r w:rsidR="00A1107C" w:rsidRPr="001B1130">
        <w:rPr>
          <w:sz w:val="20"/>
          <w:szCs w:val="20"/>
        </w:rPr>
        <w:t xml:space="preserve">Участники закупки, получившие </w:t>
      </w:r>
      <w:r w:rsidR="00134CC9">
        <w:rPr>
          <w:sz w:val="20"/>
          <w:szCs w:val="20"/>
        </w:rPr>
        <w:t>Извещени</w:t>
      </w:r>
      <w:r w:rsidR="003C1AE5">
        <w:rPr>
          <w:sz w:val="20"/>
          <w:szCs w:val="20"/>
        </w:rPr>
        <w:t>е</w:t>
      </w:r>
      <w:r w:rsidR="00A1107C" w:rsidRPr="001B1130">
        <w:rPr>
          <w:sz w:val="20"/>
          <w:szCs w:val="20"/>
        </w:rPr>
        <w:t xml:space="preserve"> в порядке, отличном от указанного в настоящем разделе, самостоятельно отслеживают возможные изменения, внесенные в </w:t>
      </w:r>
      <w:r w:rsidR="00134CC9">
        <w:rPr>
          <w:sz w:val="20"/>
          <w:szCs w:val="20"/>
        </w:rPr>
        <w:t>Извещени</w:t>
      </w:r>
      <w:r w:rsidR="003C1AE5">
        <w:rPr>
          <w:sz w:val="20"/>
          <w:szCs w:val="20"/>
        </w:rPr>
        <w:t>е</w:t>
      </w:r>
      <w:r w:rsidR="00A1107C" w:rsidRPr="001B1130">
        <w:rPr>
          <w:sz w:val="20"/>
          <w:szCs w:val="20"/>
        </w:rPr>
        <w:t xml:space="preserve">. </w:t>
      </w:r>
    </w:p>
    <w:p w14:paraId="622260C7" w14:textId="2AB065B9" w:rsidR="00A1107C" w:rsidRPr="001B1130" w:rsidRDefault="00A1107C" w:rsidP="00B52927">
      <w:pPr>
        <w:autoSpaceDE w:val="0"/>
        <w:autoSpaceDN w:val="0"/>
        <w:adjustRightInd w:val="0"/>
        <w:jc w:val="both"/>
        <w:rPr>
          <w:b/>
          <w:bCs/>
          <w:sz w:val="20"/>
          <w:szCs w:val="20"/>
        </w:rPr>
      </w:pPr>
      <w:r w:rsidRPr="001B1130">
        <w:rPr>
          <w:sz w:val="20"/>
          <w:szCs w:val="20"/>
        </w:rPr>
        <w:t xml:space="preserve">Заказчик не несет ответственности в случае, если участник закупки не ознакомился с изменениями, внесенными в </w:t>
      </w:r>
      <w:r w:rsidR="00134CC9">
        <w:rPr>
          <w:sz w:val="20"/>
          <w:szCs w:val="20"/>
        </w:rPr>
        <w:t>Извещени</w:t>
      </w:r>
      <w:r w:rsidR="003C1AE5">
        <w:rPr>
          <w:sz w:val="20"/>
          <w:szCs w:val="20"/>
        </w:rPr>
        <w:t>е</w:t>
      </w:r>
      <w:r w:rsidRPr="001B1130">
        <w:rPr>
          <w:sz w:val="20"/>
          <w:szCs w:val="20"/>
        </w:rPr>
        <w:t>, размещенными и опубликованными надлежащим образом.</w:t>
      </w:r>
    </w:p>
    <w:p w14:paraId="5BE79B31" w14:textId="5E3407F9" w:rsidR="00094C68" w:rsidRPr="001B1130" w:rsidRDefault="0034337B"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котировок в электронной форме</w:t>
      </w:r>
      <w:r w:rsidR="00A47E5E">
        <w:rPr>
          <w:rFonts w:ascii="Times New Roman" w:hAnsi="Times New Roman" w:cs="Times New Roman"/>
          <w:b/>
        </w:rPr>
        <w:t>.</w:t>
      </w:r>
    </w:p>
    <w:p w14:paraId="5F398C07"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3DBDD198" w14:textId="70778E30"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котировок в электронной форме осуществляется посредством и в соответствии с регламентом электронно-торговой площадки «РТС-тендер» по адресу </w:t>
      </w:r>
      <w:hyperlink r:id="rId16" w:history="1">
        <w:r w:rsidR="002006A8" w:rsidRPr="0054369C">
          <w:rPr>
            <w:rStyle w:val="af"/>
            <w:color w:val="auto"/>
            <w:sz w:val="20"/>
            <w:szCs w:val="20"/>
          </w:rPr>
          <w:t>https://www</w:t>
        </w:r>
      </w:hyperlink>
      <w:r w:rsidRPr="0054369C">
        <w:rPr>
          <w:sz w:val="20"/>
          <w:szCs w:val="20"/>
          <w:u w:val="single"/>
        </w:rPr>
        <w:t>.rts-tender.ru/</w:t>
      </w:r>
      <w:r w:rsidR="00A834A0" w:rsidRPr="0054369C">
        <w:rPr>
          <w:sz w:val="20"/>
          <w:szCs w:val="20"/>
          <w:u w:val="single"/>
        </w:rPr>
        <w:t>.</w:t>
      </w:r>
      <w:r w:rsidRPr="0054369C">
        <w:rPr>
          <w:sz w:val="20"/>
          <w:szCs w:val="20"/>
        </w:rPr>
        <w:t xml:space="preserve"> </w:t>
      </w:r>
    </w:p>
    <w:p w14:paraId="361E8105"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котировок в электронной форме, уже подавший заявку, вправе принять любое из следующих решений: </w:t>
      </w:r>
    </w:p>
    <w:p w14:paraId="4B487DA0"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  </w:t>
      </w:r>
      <w:r w:rsidRPr="00DE3FF7">
        <w:rPr>
          <w:sz w:val="20"/>
          <w:szCs w:val="20"/>
        </w:rPr>
        <w:t xml:space="preserve">отозвать поданную заявку; </w:t>
      </w:r>
    </w:p>
    <w:p w14:paraId="370830AD" w14:textId="77777777" w:rsidR="003908E6" w:rsidRPr="00DE3FF7" w:rsidRDefault="003908E6" w:rsidP="003908E6">
      <w:pPr>
        <w:widowControl w:val="0"/>
        <w:tabs>
          <w:tab w:val="left" w:pos="1670"/>
        </w:tabs>
        <w:autoSpaceDE w:val="0"/>
        <w:autoSpaceDN w:val="0"/>
        <w:jc w:val="both"/>
        <w:rPr>
          <w:sz w:val="20"/>
          <w:szCs w:val="20"/>
        </w:rPr>
      </w:pPr>
      <w:r>
        <w:rPr>
          <w:sz w:val="20"/>
          <w:szCs w:val="20"/>
        </w:rPr>
        <w:t>·</w:t>
      </w:r>
      <w:r w:rsidRPr="00DE3FF7">
        <w:rPr>
          <w:sz w:val="20"/>
          <w:szCs w:val="20"/>
        </w:rPr>
        <w:t xml:space="preserve">  изменить заявку; </w:t>
      </w:r>
    </w:p>
    <w:p w14:paraId="5040369C" w14:textId="77777777" w:rsidR="003D2078" w:rsidRPr="007F0D4C" w:rsidRDefault="003908E6" w:rsidP="007F0D4C">
      <w:pPr>
        <w:jc w:val="both"/>
        <w:rPr>
          <w:sz w:val="20"/>
          <w:szCs w:val="20"/>
        </w:rPr>
      </w:pPr>
      <w:r>
        <w:rPr>
          <w:sz w:val="20"/>
          <w:szCs w:val="20"/>
        </w:rPr>
        <w:t>·</w:t>
      </w:r>
      <w:r w:rsidRPr="00DE3FF7">
        <w:rPr>
          <w:sz w:val="20"/>
          <w:szCs w:val="20"/>
        </w:rPr>
        <w:t xml:space="preserve">  не отзывать поданную заявку и не изменять срок ее действия, при этом заявка утрачивает свою силу в первоначально установленный в ней срок.</w:t>
      </w:r>
    </w:p>
    <w:p w14:paraId="4A7BEFBD" w14:textId="0B606A71" w:rsidR="000119D1" w:rsidRPr="001B1130" w:rsidRDefault="0034337B"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7</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открытом запросе котировок в электронной форме</w:t>
      </w:r>
      <w:r w:rsidR="00A47E5E">
        <w:rPr>
          <w:rFonts w:ascii="Times New Roman" w:hAnsi="Times New Roman" w:cs="Times New Roman"/>
          <w:b/>
        </w:rPr>
        <w:t>.</w:t>
      </w:r>
    </w:p>
    <w:p w14:paraId="0FA9032D" w14:textId="77777777" w:rsidR="00FC1492" w:rsidRPr="001B1130" w:rsidRDefault="00C5199E" w:rsidP="00B52927">
      <w:pPr>
        <w:jc w:val="both"/>
        <w:rPr>
          <w:sz w:val="20"/>
          <w:szCs w:val="20"/>
        </w:rPr>
      </w:pPr>
      <w:r>
        <w:rPr>
          <w:sz w:val="20"/>
          <w:szCs w:val="20"/>
        </w:rPr>
        <w:t>7</w:t>
      </w:r>
      <w:r w:rsidR="00A805FA" w:rsidRPr="001B1130">
        <w:rPr>
          <w:sz w:val="20"/>
          <w:szCs w:val="20"/>
        </w:rPr>
        <w:t xml:space="preserve">.1. </w:t>
      </w:r>
      <w:r w:rsidR="00D77A1F" w:rsidRPr="001B1130">
        <w:rPr>
          <w:sz w:val="20"/>
          <w:szCs w:val="20"/>
        </w:rPr>
        <w:t>Открытие доступа к заявкам</w:t>
      </w:r>
      <w:r w:rsidR="00AA254E" w:rsidRPr="001B1130">
        <w:rPr>
          <w:sz w:val="20"/>
          <w:szCs w:val="20"/>
        </w:rPr>
        <w:t xml:space="preserve"> на участие в </w:t>
      </w:r>
      <w:r w:rsidR="00D77A1F" w:rsidRPr="001B1130">
        <w:rPr>
          <w:sz w:val="20"/>
          <w:szCs w:val="20"/>
        </w:rPr>
        <w:t>открытом запросе котировок в электронной форме</w:t>
      </w:r>
      <w:r w:rsidR="00AA254E" w:rsidRPr="001B1130">
        <w:rPr>
          <w:sz w:val="20"/>
          <w:szCs w:val="20"/>
        </w:rPr>
        <w:t xml:space="preserve"> происходит </w:t>
      </w:r>
      <w:r w:rsidR="003B616B">
        <w:rPr>
          <w:sz w:val="20"/>
          <w:szCs w:val="20"/>
        </w:rPr>
        <w:t>посредство</w:t>
      </w:r>
      <w:r w:rsidR="00A370CC" w:rsidRPr="001B1130">
        <w:rPr>
          <w:sz w:val="20"/>
          <w:szCs w:val="20"/>
        </w:rPr>
        <w:t xml:space="preserve">м электронно-торговой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7" w:history="1">
        <w:r w:rsidR="001D4198" w:rsidRPr="001B1130">
          <w:rPr>
            <w:rStyle w:val="af"/>
            <w:sz w:val="20"/>
            <w:szCs w:val="20"/>
          </w:rPr>
          <w:t>https://www.rts-tender.ru/</w:t>
        </w:r>
      </w:hyperlink>
      <w:r w:rsidR="002E02F4">
        <w:rPr>
          <w:rStyle w:val="af"/>
          <w:sz w:val="20"/>
          <w:szCs w:val="20"/>
        </w:rPr>
        <w:t>.</w:t>
      </w:r>
    </w:p>
    <w:p w14:paraId="61EB7CD5" w14:textId="0C9DAB4E" w:rsidR="00117D26" w:rsidRDefault="00C5199E" w:rsidP="00B52927">
      <w:pPr>
        <w:widowControl w:val="0"/>
        <w:tabs>
          <w:tab w:val="left" w:pos="1526"/>
        </w:tabs>
        <w:autoSpaceDE w:val="0"/>
        <w:autoSpaceDN w:val="0"/>
        <w:jc w:val="both"/>
        <w:rPr>
          <w:sz w:val="20"/>
          <w:szCs w:val="20"/>
        </w:rPr>
      </w:pPr>
      <w:r>
        <w:rPr>
          <w:sz w:val="20"/>
          <w:szCs w:val="20"/>
        </w:rPr>
        <w:t>7</w:t>
      </w:r>
      <w:r w:rsidR="00D77A1F" w:rsidRPr="001B1130">
        <w:rPr>
          <w:sz w:val="20"/>
          <w:szCs w:val="20"/>
        </w:rPr>
        <w:t>.2</w:t>
      </w:r>
      <w:r w:rsidR="00117D26" w:rsidRPr="001B1130">
        <w:rPr>
          <w:sz w:val="20"/>
          <w:szCs w:val="20"/>
        </w:rPr>
        <w:t xml:space="preserve">.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w:t>
      </w:r>
      <w:r w:rsidR="003C1AE5">
        <w:rPr>
          <w:sz w:val="20"/>
          <w:szCs w:val="20"/>
        </w:rPr>
        <w:t>И</w:t>
      </w:r>
      <w:r w:rsidR="00117D26" w:rsidRPr="001B1130">
        <w:rPr>
          <w:sz w:val="20"/>
          <w:szCs w:val="20"/>
        </w:rPr>
        <w:t>звещении о закупке</w:t>
      </w:r>
      <w:r w:rsidR="00A370CC" w:rsidRPr="001B1130">
        <w:rPr>
          <w:sz w:val="20"/>
          <w:szCs w:val="20"/>
        </w:rPr>
        <w:t>.</w:t>
      </w:r>
    </w:p>
    <w:p w14:paraId="2220ED05" w14:textId="7CCFAB7F" w:rsidR="00B17078" w:rsidRPr="0077675B" w:rsidRDefault="00B17078" w:rsidP="00B17078">
      <w:pPr>
        <w:ind w:right="-2"/>
        <w:jc w:val="both"/>
        <w:rPr>
          <w:sz w:val="20"/>
          <w:szCs w:val="20"/>
        </w:rPr>
      </w:pPr>
      <w:r w:rsidRPr="0077675B">
        <w:rPr>
          <w:sz w:val="20"/>
          <w:szCs w:val="20"/>
        </w:rPr>
        <w:t xml:space="preserve">Отвечающей требованиям признается Заявка, которая соответствует всем положениям, условиям и спецификациям </w:t>
      </w:r>
      <w:r w:rsidR="00923635">
        <w:rPr>
          <w:sz w:val="20"/>
          <w:szCs w:val="20"/>
        </w:rPr>
        <w:t>настоящем Извещении</w:t>
      </w:r>
      <w:r w:rsidRPr="0077675B">
        <w:rPr>
          <w:sz w:val="20"/>
          <w:szCs w:val="20"/>
        </w:rPr>
        <w:t xml:space="preserve"> и не содержит существенных отклонений или оговорок.</w:t>
      </w:r>
    </w:p>
    <w:p w14:paraId="64319309" w14:textId="77777777" w:rsidR="00B17078" w:rsidRPr="0077675B" w:rsidRDefault="00B17078" w:rsidP="00B17078">
      <w:pPr>
        <w:ind w:right="-2"/>
        <w:jc w:val="both"/>
        <w:rPr>
          <w:sz w:val="20"/>
          <w:szCs w:val="20"/>
        </w:rPr>
      </w:pPr>
      <w:r w:rsidRPr="0077675B">
        <w:rPr>
          <w:sz w:val="20"/>
          <w:szCs w:val="20"/>
        </w:rPr>
        <w:t>7.3. Существенными отклонениями или оговорками являются отклонения или оговорки:</w:t>
      </w:r>
    </w:p>
    <w:p w14:paraId="5CE29F47" w14:textId="1D28B0C8"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530862" w:rsidRPr="00BD4B58">
        <w:rPr>
          <w:rFonts w:eastAsia="Calibri"/>
          <w:sz w:val="20"/>
          <w:szCs w:val="20"/>
          <w:lang w:eastAsia="en-US"/>
        </w:rPr>
        <w:t>товаров, выполнения работ, оказания услуг</w:t>
      </w:r>
      <w:r w:rsidRPr="007F0D4C">
        <w:rPr>
          <w:sz w:val="20"/>
          <w:szCs w:val="20"/>
        </w:rPr>
        <w:t>;</w:t>
      </w:r>
    </w:p>
    <w:p w14:paraId="7D054CEB" w14:textId="1A647B5C" w:rsidR="00B17078" w:rsidRPr="0077675B" w:rsidRDefault="00B17078" w:rsidP="00B17078">
      <w:pPr>
        <w:ind w:right="-2"/>
        <w:jc w:val="both"/>
        <w:rPr>
          <w:sz w:val="20"/>
          <w:szCs w:val="20"/>
        </w:rPr>
      </w:pPr>
      <w:r w:rsidRPr="0077675B">
        <w:rPr>
          <w:sz w:val="20"/>
          <w:szCs w:val="20"/>
        </w:rPr>
        <w:lastRenderedPageBreak/>
        <w:t xml:space="preserve">б) которые любым существенным образом ограничивают права Заказчика или обязательства Участника по договору, предусмотренные в </w:t>
      </w:r>
      <w:r w:rsidR="00923635">
        <w:rPr>
          <w:sz w:val="20"/>
          <w:szCs w:val="20"/>
        </w:rPr>
        <w:t>настоящем Извещении</w:t>
      </w:r>
      <w:r w:rsidRPr="0077675B">
        <w:rPr>
          <w:sz w:val="20"/>
          <w:szCs w:val="20"/>
        </w:rPr>
        <w:t>;</w:t>
      </w:r>
    </w:p>
    <w:p w14:paraId="4F64C350"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7A5BC49" w14:textId="77777777" w:rsidR="00B17078" w:rsidRDefault="00B17078" w:rsidP="00B17078">
      <w:pPr>
        <w:widowControl w:val="0"/>
        <w:tabs>
          <w:tab w:val="left" w:pos="1526"/>
        </w:tabs>
        <w:autoSpaceDE w:val="0"/>
        <w:autoSpaceDN w:val="0"/>
        <w:jc w:val="both"/>
        <w:rPr>
          <w:sz w:val="20"/>
          <w:szCs w:val="20"/>
        </w:rPr>
      </w:pPr>
      <w:r w:rsidRPr="0077675B">
        <w:rPr>
          <w:sz w:val="20"/>
          <w:szCs w:val="20"/>
        </w:rPr>
        <w:t>7.4</w:t>
      </w:r>
      <w:r w:rsidR="00C72421">
        <w:rPr>
          <w:sz w:val="20"/>
          <w:szCs w:val="20"/>
        </w:rPr>
        <w:t>.</w:t>
      </w:r>
      <w:r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Pr>
          <w:sz w:val="20"/>
          <w:szCs w:val="20"/>
        </w:rPr>
        <w:t>.</w:t>
      </w:r>
    </w:p>
    <w:p w14:paraId="5C352FC2" w14:textId="11305AD3" w:rsidR="003D2078" w:rsidRDefault="003D2078" w:rsidP="00B17078">
      <w:pPr>
        <w:widowControl w:val="0"/>
        <w:tabs>
          <w:tab w:val="left" w:pos="1526"/>
        </w:tabs>
        <w:autoSpaceDE w:val="0"/>
        <w:autoSpaceDN w:val="0"/>
        <w:jc w:val="both"/>
        <w:rPr>
          <w:sz w:val="20"/>
          <w:szCs w:val="20"/>
        </w:rPr>
      </w:pPr>
      <w:r>
        <w:rPr>
          <w:sz w:val="20"/>
          <w:szCs w:val="20"/>
        </w:rPr>
        <w:t xml:space="preserve">7.5. </w:t>
      </w:r>
      <w:r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071917D7" w14:textId="6C0E64B7" w:rsidR="0034337B" w:rsidRPr="001B1130" w:rsidRDefault="0034337B" w:rsidP="00B17078">
      <w:pPr>
        <w:widowControl w:val="0"/>
        <w:tabs>
          <w:tab w:val="left" w:pos="1526"/>
        </w:tabs>
        <w:autoSpaceDE w:val="0"/>
        <w:autoSpaceDN w:val="0"/>
        <w:jc w:val="both"/>
        <w:rPr>
          <w:sz w:val="20"/>
          <w:szCs w:val="20"/>
        </w:rPr>
      </w:pPr>
      <w:r>
        <w:rPr>
          <w:sz w:val="20"/>
          <w:szCs w:val="20"/>
        </w:rPr>
        <w:t>7.6.</w:t>
      </w:r>
      <w:r w:rsidRPr="0034337B">
        <w:t xml:space="preserve"> </w:t>
      </w:r>
      <w:r w:rsidRPr="0034337B">
        <w:rPr>
          <w:sz w:val="20"/>
          <w:szCs w:val="20"/>
        </w:rPr>
        <w:t xml:space="preserve">Заказчик вправе осуществить самостоятельную проверку товаров (работ, услуг) на их соответствие требованиям </w:t>
      </w:r>
      <w:r w:rsidR="00923635">
        <w:rPr>
          <w:sz w:val="20"/>
          <w:szCs w:val="20"/>
        </w:rPr>
        <w:t>настояще</w:t>
      </w:r>
      <w:r w:rsidR="00D552BC">
        <w:rPr>
          <w:sz w:val="20"/>
          <w:szCs w:val="20"/>
        </w:rPr>
        <w:t>го</w:t>
      </w:r>
      <w:r w:rsidR="00923635">
        <w:rPr>
          <w:sz w:val="20"/>
          <w:szCs w:val="20"/>
        </w:rPr>
        <w:t xml:space="preserve"> Извещени</w:t>
      </w:r>
      <w:r w:rsidR="00D552BC">
        <w:rPr>
          <w:sz w:val="20"/>
          <w:szCs w:val="20"/>
        </w:rPr>
        <w:t>я</w:t>
      </w:r>
      <w:r w:rsidRPr="0034337B">
        <w:rPr>
          <w:sz w:val="20"/>
          <w:szCs w:val="20"/>
        </w:rPr>
        <w:t>,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F760D40" w14:textId="402B7122"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7</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котировок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 о допуске к участию в закупке и о признании претендента участником открытого запроса котировок в электронной форме или об отказе в допуске такого претендента к участию в запросе</w:t>
      </w:r>
      <w:r w:rsidR="00117D26" w:rsidRPr="002460FD">
        <w:rPr>
          <w:spacing w:val="-2"/>
          <w:sz w:val="20"/>
          <w:szCs w:val="20"/>
        </w:rPr>
        <w:t xml:space="preserve"> </w:t>
      </w:r>
      <w:r w:rsidR="00117D26" w:rsidRPr="002460FD">
        <w:rPr>
          <w:sz w:val="20"/>
          <w:szCs w:val="20"/>
        </w:rPr>
        <w:t>котировок.</w:t>
      </w:r>
    </w:p>
    <w:p w14:paraId="6EE7400A" w14:textId="5F443E81"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8</w:t>
      </w:r>
      <w:r w:rsidR="00117D26" w:rsidRPr="002460FD">
        <w:rPr>
          <w:sz w:val="20"/>
          <w:szCs w:val="20"/>
        </w:rPr>
        <w:t>.</w:t>
      </w:r>
      <w:r w:rsidR="00E4223D" w:rsidRPr="002460FD">
        <w:rPr>
          <w:sz w:val="20"/>
          <w:szCs w:val="20"/>
        </w:rPr>
        <w:t xml:space="preserve"> </w:t>
      </w:r>
      <w:r w:rsidR="00117D26" w:rsidRPr="002460FD">
        <w:rPr>
          <w:sz w:val="20"/>
          <w:szCs w:val="20"/>
        </w:rPr>
        <w:t xml:space="preserve">Победителем в проведении открытого запроса котировок в электронной форме признается участник закупки, соответствующий требованиям Заказчика, подавший котировочную заявку с наиболее низкой </w:t>
      </w:r>
      <w:r w:rsidR="00CB49AD" w:rsidRPr="002460FD">
        <w:rPr>
          <w:sz w:val="20"/>
          <w:szCs w:val="20"/>
        </w:rPr>
        <w:t>суммой на товары</w:t>
      </w:r>
      <w:r w:rsidR="00117D26" w:rsidRPr="002460FD">
        <w:rPr>
          <w:sz w:val="20"/>
          <w:szCs w:val="20"/>
        </w:rPr>
        <w:t>, работ</w:t>
      </w:r>
      <w:r w:rsidR="00CB49AD" w:rsidRPr="002460FD">
        <w:rPr>
          <w:sz w:val="20"/>
          <w:szCs w:val="20"/>
        </w:rPr>
        <w:t>ы</w:t>
      </w:r>
      <w:r w:rsidR="00117D26" w:rsidRPr="002460FD">
        <w:rPr>
          <w:sz w:val="20"/>
          <w:szCs w:val="20"/>
        </w:rPr>
        <w:t>,</w:t>
      </w:r>
      <w:r w:rsidR="00117D26" w:rsidRPr="002460FD">
        <w:rPr>
          <w:spacing w:val="-3"/>
          <w:sz w:val="20"/>
          <w:szCs w:val="20"/>
        </w:rPr>
        <w:t xml:space="preserve"> </w:t>
      </w:r>
      <w:r w:rsidR="00117D26" w:rsidRPr="002460FD">
        <w:rPr>
          <w:sz w:val="20"/>
          <w:szCs w:val="20"/>
        </w:rPr>
        <w:t>услуг</w:t>
      </w:r>
      <w:r w:rsidR="00CB49AD" w:rsidRPr="002460FD">
        <w:rPr>
          <w:sz w:val="20"/>
          <w:szCs w:val="20"/>
        </w:rPr>
        <w:t>и</w:t>
      </w:r>
      <w:r w:rsidR="00117D26" w:rsidRPr="002460FD">
        <w:rPr>
          <w:sz w:val="20"/>
          <w:szCs w:val="20"/>
        </w:rPr>
        <w:t>.</w:t>
      </w:r>
    </w:p>
    <w:p w14:paraId="3890C023" w14:textId="2F405575" w:rsidR="00117D26" w:rsidRPr="001B1130"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9</w:t>
      </w:r>
      <w:r w:rsidR="00117D26" w:rsidRPr="002460FD">
        <w:rPr>
          <w:sz w:val="20"/>
          <w:szCs w:val="20"/>
        </w:rPr>
        <w:t>.</w:t>
      </w:r>
      <w:r w:rsidR="00E4223D" w:rsidRPr="002460FD">
        <w:rPr>
          <w:sz w:val="20"/>
          <w:szCs w:val="20"/>
        </w:rPr>
        <w:t xml:space="preserve"> </w:t>
      </w:r>
      <w:r w:rsidR="00117D26" w:rsidRPr="002460FD">
        <w:rPr>
          <w:sz w:val="20"/>
          <w:szCs w:val="20"/>
        </w:rPr>
        <w:t>При предложении</w:t>
      </w:r>
      <w:r w:rsidR="00117D26" w:rsidRPr="001B1130">
        <w:rPr>
          <w:sz w:val="20"/>
          <w:szCs w:val="20"/>
        </w:rPr>
        <w:t xml:space="preserve"> наиболее низкой </w:t>
      </w:r>
      <w:r w:rsidR="00A044BF" w:rsidRPr="001B1130">
        <w:rPr>
          <w:sz w:val="20"/>
          <w:szCs w:val="20"/>
        </w:rPr>
        <w:t xml:space="preserve">суммы </w:t>
      </w:r>
      <w:r w:rsidR="00117D26" w:rsidRPr="001B1130">
        <w:rPr>
          <w:sz w:val="20"/>
          <w:szCs w:val="20"/>
        </w:rPr>
        <w:t>товаров, работ, услуг несколькими Участниками закупок победителем в проведении открытого запроса котировок в электронной форме признается Участник закупки, котировочная заявка которого поступила ранее котировочных заявок других участников Закупок.</w:t>
      </w:r>
    </w:p>
    <w:p w14:paraId="2427C5F9" w14:textId="67B03639" w:rsidR="00C32CDF" w:rsidRDefault="00C5199E" w:rsidP="00B52927">
      <w:pPr>
        <w:widowControl w:val="0"/>
        <w:tabs>
          <w:tab w:val="left" w:pos="1507"/>
        </w:tabs>
        <w:autoSpaceDE w:val="0"/>
        <w:autoSpaceDN w:val="0"/>
        <w:jc w:val="both"/>
        <w:rPr>
          <w:sz w:val="20"/>
          <w:szCs w:val="20"/>
        </w:rPr>
      </w:pPr>
      <w:r>
        <w:rPr>
          <w:sz w:val="20"/>
          <w:szCs w:val="20"/>
        </w:rPr>
        <w:t>7</w:t>
      </w:r>
      <w:r w:rsidR="00C32CDF" w:rsidRPr="001B1130">
        <w:rPr>
          <w:sz w:val="20"/>
          <w:szCs w:val="20"/>
        </w:rPr>
        <w:t>.</w:t>
      </w:r>
      <w:r w:rsidR="0034337B">
        <w:rPr>
          <w:sz w:val="20"/>
          <w:szCs w:val="20"/>
        </w:rPr>
        <w:t>10</w:t>
      </w:r>
      <w:r w:rsidR="00C32CDF" w:rsidRPr="001B1130">
        <w:rPr>
          <w:sz w:val="20"/>
          <w:szCs w:val="20"/>
        </w:rPr>
        <w:t xml:space="preserve">. Комиссия по закупкам не рассматривает и отклоняет котировочные заявки, если они не соответствуют требованиям, установленным в </w:t>
      </w:r>
      <w:r w:rsidR="00134CC9">
        <w:rPr>
          <w:sz w:val="20"/>
          <w:szCs w:val="20"/>
        </w:rPr>
        <w:t>Извещени</w:t>
      </w:r>
      <w:r w:rsidR="00C32CDF" w:rsidRPr="001B1130">
        <w:rPr>
          <w:sz w:val="20"/>
          <w:szCs w:val="20"/>
        </w:rPr>
        <w:t xml:space="preserve">и о проведении открытого запроса котировок в электронной форме, или предложенная в котировочных заявках </w:t>
      </w:r>
      <w:r w:rsidR="00A044BF" w:rsidRPr="001B1130">
        <w:rPr>
          <w:sz w:val="20"/>
          <w:szCs w:val="20"/>
        </w:rPr>
        <w:t xml:space="preserve">сумма </w:t>
      </w:r>
      <w:r w:rsidR="00FE5522" w:rsidRPr="001B1130">
        <w:rPr>
          <w:sz w:val="20"/>
          <w:szCs w:val="20"/>
        </w:rPr>
        <w:t>превышает начальную</w:t>
      </w:r>
      <w:r w:rsidR="00C32CDF" w:rsidRPr="001B1130">
        <w:rPr>
          <w:sz w:val="20"/>
          <w:szCs w:val="20"/>
        </w:rPr>
        <w:t xml:space="preserve"> (максимальную) </w:t>
      </w:r>
      <w:r w:rsidR="00FE5522">
        <w:rPr>
          <w:sz w:val="20"/>
          <w:szCs w:val="20"/>
        </w:rPr>
        <w:t>цену</w:t>
      </w:r>
      <w:r w:rsidR="00C32CDF" w:rsidRPr="001B1130">
        <w:rPr>
          <w:sz w:val="20"/>
          <w:szCs w:val="20"/>
        </w:rPr>
        <w:t xml:space="preserve">, указанную в </w:t>
      </w:r>
      <w:r w:rsidR="00134CC9">
        <w:rPr>
          <w:sz w:val="20"/>
          <w:szCs w:val="20"/>
        </w:rPr>
        <w:t>Извещени</w:t>
      </w:r>
      <w:r w:rsidR="00C32CDF" w:rsidRPr="001B1130">
        <w:rPr>
          <w:sz w:val="20"/>
          <w:szCs w:val="20"/>
        </w:rPr>
        <w:t>и о проведении открытого запроса котировок в электронной форме.</w:t>
      </w:r>
    </w:p>
    <w:p w14:paraId="24E2B155" w14:textId="69E22B4E" w:rsidR="00B17078" w:rsidRPr="001B1130" w:rsidRDefault="003D2078" w:rsidP="00B52927">
      <w:pPr>
        <w:widowControl w:val="0"/>
        <w:tabs>
          <w:tab w:val="left" w:pos="1507"/>
        </w:tabs>
        <w:autoSpaceDE w:val="0"/>
        <w:autoSpaceDN w:val="0"/>
        <w:jc w:val="both"/>
        <w:rPr>
          <w:sz w:val="20"/>
          <w:szCs w:val="20"/>
        </w:rPr>
      </w:pPr>
      <w:r>
        <w:rPr>
          <w:sz w:val="20"/>
          <w:szCs w:val="20"/>
        </w:rPr>
        <w:t>7.1</w:t>
      </w:r>
      <w:r w:rsidR="0034337B">
        <w:rPr>
          <w:sz w:val="20"/>
          <w:szCs w:val="20"/>
        </w:rPr>
        <w:t>1</w:t>
      </w:r>
      <w:r>
        <w:rPr>
          <w:sz w:val="20"/>
          <w:szCs w:val="20"/>
        </w:rPr>
        <w:t>.</w:t>
      </w:r>
      <w:r w:rsidR="00B17078">
        <w:rPr>
          <w:sz w:val="20"/>
          <w:szCs w:val="20"/>
        </w:rPr>
        <w:t xml:space="preserve"> </w:t>
      </w:r>
      <w:r w:rsidR="00B17078" w:rsidRPr="00B17078">
        <w:rPr>
          <w:sz w:val="20"/>
          <w:szCs w:val="20"/>
        </w:rPr>
        <w:t xml:space="preserve">В случае установления недостоверности сведений, содержащихся в документах, представленных Участником Закупки в соответствии с </w:t>
      </w:r>
      <w:r w:rsidR="004B0367">
        <w:rPr>
          <w:sz w:val="20"/>
          <w:szCs w:val="20"/>
        </w:rPr>
        <w:t>разделом I Извещения</w:t>
      </w:r>
      <w:r w:rsidR="00B17078" w:rsidRPr="00B17078">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27B9D57C" w14:textId="3B8C55CD" w:rsidR="00117D26" w:rsidRDefault="00C5199E" w:rsidP="00B52927">
      <w:pPr>
        <w:widowControl w:val="0"/>
        <w:tabs>
          <w:tab w:val="left" w:pos="1526"/>
        </w:tabs>
        <w:autoSpaceDE w:val="0"/>
        <w:autoSpaceDN w:val="0"/>
        <w:jc w:val="both"/>
        <w:rPr>
          <w:sz w:val="20"/>
          <w:szCs w:val="20"/>
        </w:rPr>
      </w:pPr>
      <w:r>
        <w:rPr>
          <w:sz w:val="20"/>
          <w:szCs w:val="20"/>
        </w:rPr>
        <w:t>7</w:t>
      </w:r>
      <w:r w:rsidR="00117D26" w:rsidRPr="001B1130">
        <w:rPr>
          <w:sz w:val="20"/>
          <w:szCs w:val="20"/>
        </w:rPr>
        <w:t>.</w:t>
      </w:r>
      <w:r w:rsidR="003D2078">
        <w:rPr>
          <w:sz w:val="20"/>
          <w:szCs w:val="20"/>
        </w:rPr>
        <w:t>1</w:t>
      </w:r>
      <w:r w:rsidR="0034337B">
        <w:rPr>
          <w:sz w:val="20"/>
          <w:szCs w:val="20"/>
        </w:rPr>
        <w:t>2</w:t>
      </w:r>
      <w:r w:rsidR="00117D26" w:rsidRPr="001B1130">
        <w:rPr>
          <w:sz w:val="20"/>
          <w:szCs w:val="20"/>
        </w:rPr>
        <w:t>.</w:t>
      </w:r>
      <w:r w:rsidR="00E4223D" w:rsidRPr="001B1130">
        <w:rPr>
          <w:sz w:val="20"/>
          <w:szCs w:val="20"/>
        </w:rPr>
        <w:t xml:space="preserve"> </w:t>
      </w:r>
      <w:r w:rsidR="00117D26" w:rsidRPr="001B1130">
        <w:rPr>
          <w:sz w:val="20"/>
          <w:szCs w:val="20"/>
        </w:rPr>
        <w:t xml:space="preserve">На основании результатов рассмотрения </w:t>
      </w:r>
      <w:r w:rsidR="007A44BD" w:rsidRPr="001B1130">
        <w:rPr>
          <w:sz w:val="20"/>
          <w:szCs w:val="20"/>
        </w:rPr>
        <w:t>заявок участников открытого запроса котировок в электронной форме и подведения итогов процедуры закупки</w:t>
      </w:r>
      <w:r w:rsidR="00117D26" w:rsidRPr="001B1130">
        <w:rPr>
          <w:sz w:val="20"/>
          <w:szCs w:val="20"/>
        </w:rPr>
        <w:t xml:space="preserve"> Комиссией по закупкам составляется протокол. В данном протоколе должны содержаться сведения обо всех претендентах (наименования, ИНН), подавших заявки на участие в </w:t>
      </w:r>
      <w:r w:rsidR="00C32CDF" w:rsidRPr="001B1130">
        <w:rPr>
          <w:sz w:val="20"/>
          <w:szCs w:val="20"/>
        </w:rPr>
        <w:t xml:space="preserve">открытом </w:t>
      </w:r>
      <w:r w:rsidR="00117D26" w:rsidRPr="001B1130">
        <w:rPr>
          <w:sz w:val="20"/>
          <w:szCs w:val="20"/>
        </w:rPr>
        <w:t>запросе котировок</w:t>
      </w:r>
      <w:r w:rsidR="00C32CDF" w:rsidRPr="001B1130">
        <w:rPr>
          <w:sz w:val="20"/>
          <w:szCs w:val="20"/>
        </w:rPr>
        <w:t xml:space="preserve"> в электронной форме</w:t>
      </w:r>
      <w:r w:rsidR="00117D26" w:rsidRPr="001B1130">
        <w:rPr>
          <w:sz w:val="20"/>
          <w:szCs w:val="20"/>
        </w:rPr>
        <w:t>; сведения о претендентах,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00117D26" w:rsidRPr="001B1130">
        <w:rPr>
          <w:spacing w:val="-7"/>
          <w:sz w:val="20"/>
          <w:szCs w:val="20"/>
        </w:rPr>
        <w:t xml:space="preserve"> </w:t>
      </w:r>
      <w:r w:rsidR="00117D26" w:rsidRPr="001B1130">
        <w:rPr>
          <w:sz w:val="20"/>
          <w:szCs w:val="20"/>
        </w:rPr>
        <w:t>номер).</w:t>
      </w:r>
    </w:p>
    <w:p w14:paraId="1F3FB417" w14:textId="77777777" w:rsidR="00B17078" w:rsidRPr="001B1130" w:rsidRDefault="00B17078" w:rsidP="00B52927">
      <w:pPr>
        <w:widowControl w:val="0"/>
        <w:tabs>
          <w:tab w:val="left" w:pos="1526"/>
        </w:tabs>
        <w:autoSpaceDE w:val="0"/>
        <w:autoSpaceDN w:val="0"/>
        <w:jc w:val="both"/>
        <w:rPr>
          <w:sz w:val="20"/>
          <w:szCs w:val="20"/>
        </w:rPr>
      </w:pPr>
      <w:r w:rsidRPr="00827F4F">
        <w:rPr>
          <w:sz w:val="20"/>
          <w:szCs w:val="20"/>
        </w:rPr>
        <w:t>Протокол размещается в течение трех дней, следующих после дня его подписания, на официальном сайте</w:t>
      </w:r>
    </w:p>
    <w:p w14:paraId="69EC991D" w14:textId="37BF5ECA"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3</w:t>
      </w:r>
      <w:r w:rsidR="00C32CDF" w:rsidRPr="001B1130">
        <w:rPr>
          <w:sz w:val="20"/>
          <w:szCs w:val="20"/>
        </w:rPr>
        <w:t xml:space="preserve">. В случае, если по окончании срока подачи заявок на участие в открытом запросе котировок в электронной форме не подано ни одной заявки, либо если на основании результатов рассмотрения заявок на участие в открытом запросе котировок в электронной форме принято решение об отказе в допуске к участию в закупке всех претендентов закупки, то открытый запрос котировок в электронной форме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открытого запроса котировок в электронной форме, у единственного поставщика (подрядчика, исполнителя) без проведения торгов. При этом </w:t>
      </w:r>
      <w:r w:rsidR="00A044BF" w:rsidRPr="001B1130">
        <w:rPr>
          <w:sz w:val="20"/>
          <w:szCs w:val="20"/>
        </w:rPr>
        <w:t xml:space="preserve">сумма </w:t>
      </w:r>
      <w:r w:rsidR="00C32CDF" w:rsidRPr="001B1130">
        <w:rPr>
          <w:sz w:val="20"/>
          <w:szCs w:val="20"/>
        </w:rPr>
        <w:t>не может превыша</w:t>
      </w:r>
      <w:r w:rsidR="00A044BF" w:rsidRPr="001B1130">
        <w:rPr>
          <w:sz w:val="20"/>
          <w:szCs w:val="20"/>
        </w:rPr>
        <w:t xml:space="preserve">ть начальную (максимальную) </w:t>
      </w:r>
      <w:r w:rsidR="00FE5522">
        <w:rPr>
          <w:sz w:val="20"/>
          <w:szCs w:val="20"/>
        </w:rPr>
        <w:t>цену</w:t>
      </w:r>
      <w:r w:rsidR="00C32CDF" w:rsidRPr="001B1130">
        <w:rPr>
          <w:sz w:val="20"/>
          <w:szCs w:val="20"/>
        </w:rPr>
        <w:t xml:space="preserve">, указанную в извещении о проведении </w:t>
      </w:r>
      <w:r w:rsidR="003104BA" w:rsidRPr="001B1130">
        <w:rPr>
          <w:sz w:val="20"/>
          <w:szCs w:val="20"/>
        </w:rPr>
        <w:t>открытого</w:t>
      </w:r>
      <w:r w:rsidR="00C32CDF" w:rsidRPr="001B1130">
        <w:rPr>
          <w:sz w:val="20"/>
          <w:szCs w:val="20"/>
        </w:rPr>
        <w:t xml:space="preserve"> </w:t>
      </w:r>
      <w:r w:rsidR="003104BA" w:rsidRPr="001B1130">
        <w:rPr>
          <w:sz w:val="20"/>
          <w:szCs w:val="20"/>
        </w:rPr>
        <w:t>запроса</w:t>
      </w:r>
      <w:r w:rsidR="00C32CDF" w:rsidRPr="001B1130">
        <w:rPr>
          <w:sz w:val="20"/>
          <w:szCs w:val="20"/>
        </w:rPr>
        <w:t xml:space="preserve"> котировок в электронной форме.</w:t>
      </w:r>
    </w:p>
    <w:p w14:paraId="34BAE7AB" w14:textId="0D2C0DF9"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4</w:t>
      </w:r>
      <w:r w:rsidR="00C32CDF" w:rsidRPr="001B1130">
        <w:rPr>
          <w:sz w:val="20"/>
          <w:szCs w:val="20"/>
        </w:rPr>
        <w:t>.</w:t>
      </w:r>
      <w:r w:rsidR="00E4223D" w:rsidRPr="001B1130">
        <w:rPr>
          <w:sz w:val="20"/>
          <w:szCs w:val="20"/>
        </w:rPr>
        <w:t xml:space="preserve"> </w:t>
      </w:r>
      <w:r w:rsidR="00C32CDF" w:rsidRPr="001B1130">
        <w:rPr>
          <w:sz w:val="20"/>
          <w:szCs w:val="20"/>
        </w:rPr>
        <w:t>В случае</w:t>
      </w:r>
      <w:r w:rsidR="00156B8A">
        <w:rPr>
          <w:sz w:val="20"/>
          <w:szCs w:val="20"/>
        </w:rPr>
        <w:t>,</w:t>
      </w:r>
      <w:r w:rsidR="00C32CDF" w:rsidRPr="001B1130">
        <w:rPr>
          <w:sz w:val="20"/>
          <w:szCs w:val="20"/>
        </w:rPr>
        <w:t xml:space="preserve"> если по окончании срока подачи заявок на участие в открытом запросе котировок в электронной форме подана только одна заявка, либо если по результатам рассмотрения заявок на участие в открытом запросе котировок в электронной форме по решению Заказчика только одна заявка не была отклонена, то такой претендент признается единственным участником </w:t>
      </w:r>
      <w:r w:rsidR="00EF0E27" w:rsidRPr="001B1130">
        <w:rPr>
          <w:sz w:val="20"/>
          <w:szCs w:val="20"/>
        </w:rPr>
        <w:t xml:space="preserve">открытого запроса котировок в электронной форме </w:t>
      </w:r>
      <w:r w:rsidR="00C32CDF" w:rsidRPr="001B1130">
        <w:rPr>
          <w:sz w:val="20"/>
          <w:szCs w:val="20"/>
        </w:rPr>
        <w:t xml:space="preserve">и </w:t>
      </w:r>
      <w:r w:rsidR="00EF0E27" w:rsidRPr="001B1130">
        <w:rPr>
          <w:sz w:val="20"/>
          <w:szCs w:val="20"/>
        </w:rPr>
        <w:t xml:space="preserve">открытый запрос котировок в электронной форме </w:t>
      </w:r>
      <w:r w:rsidR="00C32CDF" w:rsidRPr="001B1130">
        <w:rPr>
          <w:sz w:val="20"/>
          <w:szCs w:val="20"/>
        </w:rPr>
        <w:t>признается несостоявшимся.</w:t>
      </w:r>
    </w:p>
    <w:p w14:paraId="6E56C09F" w14:textId="77777777" w:rsidR="00E10FB9" w:rsidRPr="007D3D31" w:rsidRDefault="00E10FB9" w:rsidP="00E10FB9">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В указанных случаях Заказчик вправе принять одно из следующих решений:</w:t>
      </w:r>
    </w:p>
    <w:p w14:paraId="035DE63F" w14:textId="77777777" w:rsid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7D3D31">
        <w:rPr>
          <w:rFonts w:eastAsia="Calibri"/>
          <w:sz w:val="20"/>
          <w:szCs w:val="20"/>
          <w:lang w:eastAsia="en-US"/>
        </w:rPr>
        <w:t>провести повторную закупочную процедуру;</w:t>
      </w:r>
    </w:p>
    <w:p w14:paraId="0D2E3304" w14:textId="6F1130BB" w:rsidR="00E10FB9" w:rsidRP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E10FB9">
        <w:rPr>
          <w:rFonts w:eastAsia="Calibri"/>
          <w:sz w:val="20"/>
          <w:szCs w:val="20"/>
          <w:lang w:eastAsia="en-US"/>
        </w:rPr>
        <w:t xml:space="preserve">заключить договор с </w:t>
      </w:r>
      <w:r w:rsidRPr="001B1130">
        <w:rPr>
          <w:sz w:val="20"/>
          <w:szCs w:val="20"/>
        </w:rPr>
        <w:t>единственным участником закупки, на условиях извещения о проведении открытого запроса котировок в электронной форме</w:t>
      </w:r>
      <w:r>
        <w:rPr>
          <w:sz w:val="20"/>
          <w:szCs w:val="20"/>
        </w:rPr>
        <w:t>,</w:t>
      </w:r>
      <w:r w:rsidRPr="001B1130">
        <w:rPr>
          <w:sz w:val="20"/>
          <w:szCs w:val="20"/>
        </w:rPr>
        <w:t xml:space="preserve"> проекта договора и заявки, поданной участником. </w:t>
      </w:r>
      <w:r w:rsidRPr="001B1130">
        <w:rPr>
          <w:sz w:val="20"/>
          <w:szCs w:val="20"/>
        </w:rPr>
        <w:lastRenderedPageBreak/>
        <w:t>Такой участник не вправе отказаться от заключения договора с Заказчиком</w:t>
      </w:r>
      <w:r w:rsidR="00EF6AE8">
        <w:rPr>
          <w:sz w:val="20"/>
          <w:szCs w:val="20"/>
        </w:rPr>
        <w:t>.</w:t>
      </w:r>
    </w:p>
    <w:p w14:paraId="6AD93E1F" w14:textId="79532A9D" w:rsidR="00D67AAB" w:rsidRPr="001B1130" w:rsidRDefault="0034337B" w:rsidP="00B52927">
      <w:pPr>
        <w:pStyle w:val="ConsNonformat"/>
        <w:widowControl/>
        <w:ind w:right="-2" w:firstLine="567"/>
        <w:jc w:val="both"/>
        <w:rPr>
          <w:rFonts w:ascii="Times New Roman" w:hAnsi="Times New Roman" w:cs="Times New Roman"/>
          <w:b/>
        </w:rPr>
      </w:pPr>
      <w:r>
        <w:rPr>
          <w:rFonts w:ascii="Times New Roman" w:hAnsi="Times New Roman" w:cs="Times New Roman"/>
          <w:b/>
        </w:rPr>
        <w:t>8</w:t>
      </w:r>
      <w:r w:rsidR="003A16C5" w:rsidRPr="001B1130">
        <w:rPr>
          <w:rFonts w:ascii="Times New Roman" w:hAnsi="Times New Roman" w:cs="Times New Roman"/>
          <w:b/>
        </w:rPr>
        <w:t>. Оценка и сопоставление Заявок на участие в Закупке и определение победителя Закупки</w:t>
      </w:r>
      <w:r w:rsidR="00A47E5E">
        <w:rPr>
          <w:rFonts w:ascii="Times New Roman" w:hAnsi="Times New Roman" w:cs="Times New Roman"/>
          <w:b/>
        </w:rPr>
        <w:t>.</w:t>
      </w:r>
    </w:p>
    <w:p w14:paraId="2B3127DF" w14:textId="4EE0F2C5" w:rsidR="00E55ADF" w:rsidRPr="001B1130" w:rsidRDefault="00E55ADF" w:rsidP="00B52927">
      <w:pPr>
        <w:widowControl w:val="0"/>
        <w:tabs>
          <w:tab w:val="left" w:pos="1526"/>
        </w:tabs>
        <w:autoSpaceDE w:val="0"/>
        <w:autoSpaceDN w:val="0"/>
        <w:jc w:val="both"/>
        <w:rPr>
          <w:sz w:val="20"/>
          <w:szCs w:val="20"/>
        </w:rPr>
      </w:pPr>
      <w:r w:rsidRPr="001B1130">
        <w:rPr>
          <w:b/>
          <w:sz w:val="20"/>
          <w:szCs w:val="20"/>
        </w:rPr>
        <w:t>Критерий оценки котировочных заявок</w:t>
      </w:r>
      <w:r w:rsidRPr="001B1130">
        <w:rPr>
          <w:sz w:val="20"/>
          <w:szCs w:val="20"/>
        </w:rPr>
        <w:t xml:space="preserve">: наименьшая </w:t>
      </w:r>
      <w:r w:rsidRPr="007F0D4C">
        <w:rPr>
          <w:sz w:val="20"/>
          <w:szCs w:val="20"/>
        </w:rPr>
        <w:t xml:space="preserve">стоимость </w:t>
      </w:r>
      <w:r w:rsidR="00E43255">
        <w:rPr>
          <w:sz w:val="20"/>
          <w:szCs w:val="20"/>
        </w:rPr>
        <w:t>оказания услуг</w:t>
      </w:r>
      <w:r w:rsidR="002001AC" w:rsidRPr="007F0D4C">
        <w:rPr>
          <w:sz w:val="20"/>
          <w:szCs w:val="20"/>
        </w:rPr>
        <w:t>,</w:t>
      </w:r>
      <w:r w:rsidR="002001AC">
        <w:rPr>
          <w:sz w:val="20"/>
          <w:szCs w:val="20"/>
        </w:rPr>
        <w:t xml:space="preserve"> являющ</w:t>
      </w:r>
      <w:r w:rsidR="00E43255">
        <w:rPr>
          <w:sz w:val="20"/>
          <w:szCs w:val="20"/>
        </w:rPr>
        <w:t>ихся</w:t>
      </w:r>
      <w:r w:rsidRPr="001B1130">
        <w:rPr>
          <w:sz w:val="20"/>
          <w:szCs w:val="20"/>
        </w:rPr>
        <w:t xml:space="preserve"> предметом </w:t>
      </w:r>
      <w:r w:rsidR="003104BA" w:rsidRPr="001B1130">
        <w:rPr>
          <w:sz w:val="20"/>
          <w:szCs w:val="20"/>
        </w:rPr>
        <w:t xml:space="preserve">открытого </w:t>
      </w:r>
      <w:r w:rsidR="00FE5522" w:rsidRPr="001B1130">
        <w:rPr>
          <w:sz w:val="20"/>
          <w:szCs w:val="20"/>
        </w:rPr>
        <w:t>запроса котировок</w:t>
      </w:r>
      <w:r w:rsidR="003104BA" w:rsidRPr="001B1130">
        <w:rPr>
          <w:sz w:val="20"/>
          <w:szCs w:val="20"/>
        </w:rPr>
        <w:t xml:space="preserve"> в электронной форме</w:t>
      </w:r>
      <w:r w:rsidRPr="001B1130">
        <w:rPr>
          <w:sz w:val="20"/>
          <w:szCs w:val="20"/>
        </w:rPr>
        <w:t>, предложенная участником при условии соответствия требованиям, установленным настоящ</w:t>
      </w:r>
      <w:r w:rsidR="004B0367">
        <w:rPr>
          <w:sz w:val="20"/>
          <w:szCs w:val="20"/>
        </w:rPr>
        <w:t xml:space="preserve">им </w:t>
      </w:r>
      <w:r w:rsidR="00923635">
        <w:rPr>
          <w:sz w:val="20"/>
          <w:szCs w:val="20"/>
        </w:rPr>
        <w:t>Извещением</w:t>
      </w:r>
      <w:r w:rsidRPr="001B1130">
        <w:rPr>
          <w:sz w:val="20"/>
          <w:szCs w:val="20"/>
        </w:rPr>
        <w:t>.</w:t>
      </w:r>
    </w:p>
    <w:p w14:paraId="17D357BA" w14:textId="77777777" w:rsidR="00497E99" w:rsidRDefault="00CE46A5" w:rsidP="00B52927">
      <w:pPr>
        <w:tabs>
          <w:tab w:val="left" w:pos="-108"/>
          <w:tab w:val="left" w:pos="0"/>
          <w:tab w:val="left" w:pos="426"/>
        </w:tabs>
        <w:ind w:right="-2"/>
        <w:jc w:val="both"/>
        <w:rPr>
          <w:color w:val="000000"/>
          <w:sz w:val="20"/>
          <w:szCs w:val="20"/>
        </w:rPr>
      </w:pPr>
      <w:r w:rsidRPr="00CE46A5">
        <w:rPr>
          <w:rFonts w:eastAsia="Calibri"/>
          <w:color w:val="000000"/>
          <w:sz w:val="20"/>
          <w:szCs w:val="20"/>
        </w:rPr>
        <w:t>Запрос котировок проводится путем снижения общей начальн</w:t>
      </w:r>
      <w:r>
        <w:rPr>
          <w:rFonts w:eastAsia="Calibri"/>
          <w:color w:val="000000"/>
          <w:sz w:val="20"/>
          <w:szCs w:val="20"/>
        </w:rPr>
        <w:t>ой (максимальной) цены договора</w:t>
      </w:r>
      <w:r w:rsidR="009F0D3A">
        <w:rPr>
          <w:color w:val="000000"/>
          <w:sz w:val="20"/>
          <w:szCs w:val="20"/>
        </w:rPr>
        <w:t>.</w:t>
      </w:r>
    </w:p>
    <w:p w14:paraId="21D93983" w14:textId="77777777" w:rsidR="007F0D4C" w:rsidRPr="001B1130" w:rsidRDefault="007F0D4C" w:rsidP="00B52927">
      <w:pPr>
        <w:tabs>
          <w:tab w:val="left" w:pos="-108"/>
          <w:tab w:val="left" w:pos="0"/>
          <w:tab w:val="left" w:pos="426"/>
        </w:tabs>
        <w:ind w:right="-2"/>
        <w:jc w:val="both"/>
        <w:rPr>
          <w:color w:val="000000"/>
          <w:sz w:val="20"/>
          <w:szCs w:val="20"/>
        </w:rPr>
      </w:pPr>
      <w:r w:rsidRPr="007F0D4C">
        <w:rPr>
          <w:color w:val="000000"/>
          <w:sz w:val="20"/>
          <w:szCs w:val="20"/>
        </w:rPr>
        <w:t xml:space="preserve">В качестве сравнения ценовых предложений используются наименьшие ценовые предложения, независимо от системы налогообложения участников.  </w:t>
      </w:r>
    </w:p>
    <w:p w14:paraId="2580203F" w14:textId="605A0A6D" w:rsidR="00156B4F" w:rsidRPr="001B1130" w:rsidRDefault="0034337B" w:rsidP="00B52927">
      <w:pPr>
        <w:pStyle w:val="ConsNonformat"/>
        <w:widowControl/>
        <w:ind w:firstLine="709"/>
        <w:jc w:val="center"/>
        <w:rPr>
          <w:rFonts w:ascii="Times New Roman" w:hAnsi="Times New Roman" w:cs="Times New Roman"/>
          <w:b/>
        </w:rPr>
      </w:pPr>
      <w:r>
        <w:rPr>
          <w:rFonts w:ascii="Times New Roman" w:hAnsi="Times New Roman" w:cs="Times New Roman"/>
          <w:b/>
        </w:rPr>
        <w:t>9</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3F61D991" w14:textId="7C26875C" w:rsidR="00983749" w:rsidRDefault="00C5199E" w:rsidP="00B52927">
      <w:pPr>
        <w:jc w:val="both"/>
        <w:rPr>
          <w:sz w:val="20"/>
          <w:szCs w:val="20"/>
          <w:shd w:val="clear" w:color="auto" w:fill="FFFFFF"/>
        </w:rPr>
      </w:pPr>
      <w:bookmarkStart w:id="6" w:name="_Toc84821565"/>
      <w:r>
        <w:rPr>
          <w:sz w:val="20"/>
          <w:szCs w:val="20"/>
          <w:shd w:val="clear" w:color="auto" w:fill="FFFFFF"/>
        </w:rPr>
        <w:t>9</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котировок в электронной форме заключается договор, на условиях, предусмотренных </w:t>
      </w:r>
      <w:r w:rsidR="00923635">
        <w:rPr>
          <w:sz w:val="20"/>
          <w:szCs w:val="20"/>
          <w:shd w:val="clear" w:color="auto" w:fill="FFFFFF"/>
        </w:rPr>
        <w:t>Извещением</w:t>
      </w:r>
      <w:r w:rsidR="00E55ADF" w:rsidRPr="001B1130">
        <w:rPr>
          <w:sz w:val="20"/>
          <w:szCs w:val="20"/>
          <w:shd w:val="clear" w:color="auto" w:fill="FFFFFF"/>
        </w:rPr>
        <w:t xml:space="preserve">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34337B">
        <w:rPr>
          <w:sz w:val="20"/>
          <w:szCs w:val="20"/>
          <w:shd w:val="clear" w:color="auto" w:fill="FFFFFF"/>
        </w:rPr>
        <w:t>«</w:t>
      </w:r>
      <w:r w:rsidR="00983749">
        <w:rPr>
          <w:sz w:val="20"/>
          <w:szCs w:val="20"/>
          <w:shd w:val="clear" w:color="auto" w:fill="FFFFFF"/>
        </w:rPr>
        <w:t>РТС-тендер</w:t>
      </w:r>
      <w:r w:rsidR="0034337B">
        <w:rPr>
          <w:sz w:val="20"/>
          <w:szCs w:val="20"/>
          <w:shd w:val="clear" w:color="auto" w:fill="FFFFFF"/>
        </w:rPr>
        <w:t>»</w:t>
      </w:r>
      <w:r w:rsidR="00983749">
        <w:rPr>
          <w:sz w:val="20"/>
          <w:szCs w:val="20"/>
          <w:shd w:val="clear" w:color="auto" w:fill="FFFFFF"/>
        </w:rPr>
        <w:t xml:space="preserve">. Цена договора не может превышать начальную (максимальную) цену договора, указанную в </w:t>
      </w:r>
      <w:r w:rsidR="00134CC9">
        <w:rPr>
          <w:sz w:val="20"/>
          <w:szCs w:val="20"/>
          <w:shd w:val="clear" w:color="auto" w:fill="FFFFFF"/>
        </w:rPr>
        <w:t>Извещени</w:t>
      </w:r>
      <w:r w:rsidR="00983749">
        <w:rPr>
          <w:sz w:val="20"/>
          <w:szCs w:val="20"/>
          <w:shd w:val="clear" w:color="auto" w:fill="FFFFFF"/>
        </w:rPr>
        <w:t>и о закупке.</w:t>
      </w:r>
    </w:p>
    <w:p w14:paraId="27E470DC" w14:textId="77777777" w:rsidR="00D60EC5" w:rsidRPr="00D60EC5" w:rsidRDefault="00C5199E" w:rsidP="00D60EC5">
      <w:pPr>
        <w:jc w:val="both"/>
        <w:rPr>
          <w:rFonts w:eastAsia="Calibri"/>
          <w:sz w:val="20"/>
          <w:szCs w:val="20"/>
        </w:rPr>
      </w:pPr>
      <w:r>
        <w:rPr>
          <w:sz w:val="20"/>
          <w:szCs w:val="20"/>
        </w:rPr>
        <w:t>9</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1E273B">
        <w:rPr>
          <w:rFonts w:eastAsia="Calibri"/>
          <w:sz w:val="20"/>
          <w:szCs w:val="20"/>
          <w:shd w:val="clear" w:color="auto" w:fill="FFFFFF"/>
        </w:rPr>
        <w:t>котировок</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01CA71F5"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675750B3" w14:textId="77777777" w:rsidR="009C6D6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w:t>
      </w:r>
      <w:r w:rsidR="00FE5522">
        <w:rPr>
          <w:sz w:val="20"/>
          <w:szCs w:val="20"/>
        </w:rPr>
        <w:t xml:space="preserve">в </w:t>
      </w:r>
      <w:r w:rsidR="00134CC9">
        <w:rPr>
          <w:sz w:val="20"/>
          <w:szCs w:val="20"/>
        </w:rPr>
        <w:t>Извещени</w:t>
      </w:r>
      <w:r>
        <w:rPr>
          <w:sz w:val="20"/>
          <w:szCs w:val="20"/>
        </w:rPr>
        <w:t>и о закупке</w:t>
      </w:r>
      <w:r w:rsidR="009C6D66">
        <w:rPr>
          <w:sz w:val="20"/>
          <w:szCs w:val="20"/>
        </w:rPr>
        <w:t>;</w:t>
      </w:r>
    </w:p>
    <w:p w14:paraId="4E8262CD" w14:textId="0D63EB2E" w:rsidR="00244FB6" w:rsidRPr="00244FB6" w:rsidRDefault="00AC72CD" w:rsidP="00B52927">
      <w:pPr>
        <w:jc w:val="both"/>
        <w:rPr>
          <w:sz w:val="20"/>
          <w:szCs w:val="20"/>
        </w:rPr>
      </w:pPr>
      <w:r>
        <w:rPr>
          <w:sz w:val="20"/>
          <w:szCs w:val="20"/>
        </w:rPr>
        <w:t xml:space="preserve">9.3. </w:t>
      </w:r>
      <w:r w:rsidR="009C6D66" w:rsidRPr="00BD4B58">
        <w:rPr>
          <w:sz w:val="20"/>
          <w:szCs w:val="20"/>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r w:rsidR="00244FB6">
        <w:rPr>
          <w:sz w:val="20"/>
          <w:szCs w:val="20"/>
        </w:rPr>
        <w:t xml:space="preserve"> </w:t>
      </w:r>
    </w:p>
    <w:p w14:paraId="7B151F0C" w14:textId="751110FD"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45518A0" w14:textId="3C5E29CB"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открытого запроса котировок в электронной форме</w:t>
      </w:r>
      <w:r w:rsidRPr="001B1130">
        <w:rPr>
          <w:sz w:val="20"/>
          <w:szCs w:val="20"/>
        </w:rPr>
        <w:t xml:space="preserve">, и договор заключается на условиях указанных в </w:t>
      </w:r>
      <w:r w:rsidR="00134CC9">
        <w:rPr>
          <w:sz w:val="20"/>
          <w:szCs w:val="20"/>
        </w:rPr>
        <w:t>Извещени</w:t>
      </w:r>
      <w:r w:rsidRPr="001B1130">
        <w:rPr>
          <w:sz w:val="20"/>
          <w:szCs w:val="20"/>
        </w:rPr>
        <w:t>и о закупке с учетом положений заявки такого участника.</w:t>
      </w:r>
    </w:p>
    <w:p w14:paraId="7F9EA955" w14:textId="7C9ED201"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w:t>
      </w:r>
    </w:p>
    <w:p w14:paraId="04D321C9" w14:textId="2B894E25"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w:t>
      </w:r>
      <w:r w:rsidR="009C6D66">
        <w:rPr>
          <w:sz w:val="20"/>
          <w:szCs w:val="20"/>
        </w:rPr>
        <w:t>мся</w:t>
      </w:r>
      <w:r w:rsidR="00E55ADF" w:rsidRPr="001B1130">
        <w:rPr>
          <w:sz w:val="20"/>
          <w:szCs w:val="20"/>
        </w:rPr>
        <w:t xml:space="preserve">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32C3D1E5" w14:textId="003A9D0B"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1D5808AC" w14:textId="24D32C2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8</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5517717" w14:textId="65E25E75" w:rsidR="00E55ADF" w:rsidRPr="001B1130" w:rsidRDefault="00E55ADF" w:rsidP="00B52927">
      <w:pPr>
        <w:tabs>
          <w:tab w:val="left" w:pos="540"/>
          <w:tab w:val="num" w:pos="1080"/>
        </w:tabs>
        <w:jc w:val="both"/>
        <w:rPr>
          <w:sz w:val="20"/>
          <w:szCs w:val="20"/>
        </w:rPr>
      </w:pPr>
      <w:r w:rsidRPr="001B1130">
        <w:rPr>
          <w:sz w:val="20"/>
          <w:szCs w:val="20"/>
        </w:rPr>
        <w:t xml:space="preserve">- несоответствия участника закупки, обязанного заключить договор, требованиям, установленным в </w:t>
      </w:r>
      <w:r w:rsidR="00134CC9">
        <w:rPr>
          <w:sz w:val="20"/>
          <w:szCs w:val="20"/>
        </w:rPr>
        <w:t>Извещени</w:t>
      </w:r>
      <w:r w:rsidRPr="001B1130">
        <w:rPr>
          <w:sz w:val="20"/>
          <w:szCs w:val="20"/>
        </w:rPr>
        <w:t>и;</w:t>
      </w:r>
    </w:p>
    <w:p w14:paraId="31528792"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4627BA30" w14:textId="5AE9A747" w:rsidR="00E55ADF" w:rsidRPr="001B1130" w:rsidRDefault="00C5199E" w:rsidP="00B52927">
      <w:pPr>
        <w:tabs>
          <w:tab w:val="left" w:pos="0"/>
        </w:tabs>
        <w:jc w:val="both"/>
        <w:rPr>
          <w:sz w:val="20"/>
          <w:szCs w:val="20"/>
        </w:rPr>
      </w:pPr>
      <w:r>
        <w:rPr>
          <w:sz w:val="20"/>
          <w:szCs w:val="20"/>
        </w:rPr>
        <w:t>9</w:t>
      </w:r>
      <w:r w:rsidR="00277705">
        <w:rPr>
          <w:sz w:val="20"/>
          <w:szCs w:val="20"/>
        </w:rPr>
        <w:t>.</w:t>
      </w:r>
      <w:r w:rsidR="00AC72CD">
        <w:rPr>
          <w:sz w:val="20"/>
          <w:szCs w:val="20"/>
        </w:rPr>
        <w:t>9</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D1EAE95" w14:textId="7D8B5874" w:rsidR="001431B8" w:rsidRPr="001B1130" w:rsidRDefault="00C5199E" w:rsidP="00B52927">
      <w:pPr>
        <w:tabs>
          <w:tab w:val="left" w:pos="0"/>
        </w:tabs>
        <w:jc w:val="both"/>
        <w:rPr>
          <w:sz w:val="20"/>
          <w:szCs w:val="20"/>
        </w:rPr>
      </w:pPr>
      <w:r>
        <w:rPr>
          <w:bCs/>
          <w:caps/>
          <w:sz w:val="20"/>
          <w:szCs w:val="20"/>
        </w:rPr>
        <w:t>9</w:t>
      </w:r>
      <w:r w:rsidR="00277705">
        <w:rPr>
          <w:bCs/>
          <w:caps/>
          <w:sz w:val="20"/>
          <w:szCs w:val="20"/>
        </w:rPr>
        <w:t>.</w:t>
      </w:r>
      <w:r w:rsidR="00AC72CD">
        <w:rPr>
          <w:bCs/>
          <w:caps/>
          <w:sz w:val="20"/>
          <w:szCs w:val="20"/>
        </w:rPr>
        <w:t>10</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1D1C8098" w14:textId="34301462" w:rsidR="00C04703" w:rsidRPr="001B1130" w:rsidRDefault="005D09C6" w:rsidP="00B52927">
      <w:pPr>
        <w:pStyle w:val="ConsNonformat"/>
        <w:widowControl/>
        <w:jc w:val="center"/>
        <w:rPr>
          <w:rFonts w:ascii="Times New Roman" w:hAnsi="Times New Roman" w:cs="Times New Roman"/>
          <w:b/>
        </w:rPr>
      </w:pPr>
      <w:r>
        <w:rPr>
          <w:rFonts w:ascii="Times New Roman" w:hAnsi="Times New Roman" w:cs="Times New Roman"/>
          <w:b/>
        </w:rPr>
        <w:lastRenderedPageBreak/>
        <w:t>10</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697E017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20A04B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56306CA"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7308635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23D74F6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160D0931" w14:textId="3AD3C6F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134CC9">
        <w:rPr>
          <w:rFonts w:ascii="Times New Roman" w:hAnsi="Times New Roman" w:cs="Times New Roman"/>
        </w:rPr>
        <w:t>Извещени</w:t>
      </w:r>
      <w:r w:rsidR="00C04703" w:rsidRPr="001B1130">
        <w:rPr>
          <w:rFonts w:ascii="Times New Roman" w:hAnsi="Times New Roman" w:cs="Times New Roman"/>
        </w:rPr>
        <w:t>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D26652F"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04816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68E4671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1D54AD9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93219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2B7D55A2"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24AFA4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117021C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15CC9AAD" w14:textId="3EA69BA9"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5D09C6">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w:t>
      </w:r>
      <w:r w:rsidR="00134CC9">
        <w:rPr>
          <w:rFonts w:ascii="Times New Roman" w:hAnsi="Times New Roman" w:cs="Times New Roman"/>
        </w:rPr>
        <w:t>Извещени</w:t>
      </w:r>
      <w:r w:rsidRPr="001B1130">
        <w:rPr>
          <w:rFonts w:ascii="Times New Roman" w:hAnsi="Times New Roman" w:cs="Times New Roman"/>
        </w:rPr>
        <w:t>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5569EFC" w14:textId="2C7ACB3B"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w:t>
      </w:r>
      <w:r w:rsidR="004B0367">
        <w:rPr>
          <w:rFonts w:ascii="Times New Roman" w:hAnsi="Times New Roman" w:cs="Times New Roman"/>
        </w:rPr>
        <w:t>И</w:t>
      </w:r>
      <w:r w:rsidRPr="001B1130">
        <w:rPr>
          <w:rFonts w:ascii="Times New Roman" w:hAnsi="Times New Roman" w:cs="Times New Roman"/>
        </w:rPr>
        <w:t xml:space="preserve">звещении о закупке, на </w:t>
      </w:r>
      <w:r w:rsidR="002006A8">
        <w:rPr>
          <w:rFonts w:ascii="Times New Roman" w:hAnsi="Times New Roman" w:cs="Times New Roman"/>
        </w:rPr>
        <w:t>«</w:t>
      </w:r>
      <w:r w:rsidRPr="001B1130">
        <w:rPr>
          <w:rFonts w:ascii="Times New Roman" w:hAnsi="Times New Roman" w:cs="Times New Roman"/>
        </w:rPr>
        <w:t>шаг</w:t>
      </w:r>
      <w:r w:rsidR="002006A8">
        <w:rPr>
          <w:rFonts w:ascii="Times New Roman" w:hAnsi="Times New Roman" w:cs="Times New Roman"/>
        </w:rPr>
        <w:t>»</w:t>
      </w:r>
      <w:r w:rsidRPr="001B1130">
        <w:rPr>
          <w:rFonts w:ascii="Times New Roman" w:hAnsi="Times New Roman" w:cs="Times New Roman"/>
        </w:rPr>
        <w:t xml:space="preserve">, установленный в </w:t>
      </w:r>
      <w:r w:rsidR="00134CC9">
        <w:rPr>
          <w:rFonts w:ascii="Times New Roman" w:hAnsi="Times New Roman" w:cs="Times New Roman"/>
        </w:rPr>
        <w:t>Извещени</w:t>
      </w:r>
      <w:r w:rsidRPr="001B1130">
        <w:rPr>
          <w:rFonts w:ascii="Times New Roman" w:hAnsi="Times New Roman" w:cs="Times New Roman"/>
        </w:rPr>
        <w:t xml:space="preserve">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w:t>
      </w:r>
      <w:r w:rsidRPr="001B1130">
        <w:rPr>
          <w:rFonts w:ascii="Times New Roman" w:hAnsi="Times New Roman" w:cs="Times New Roman"/>
        </w:rPr>
        <w:lastRenderedPageBreak/>
        <w:t>российскими лицами, составляет более 50 процентов стоимости всех предложенных таким участником товаров, работ, услуг.</w:t>
      </w:r>
    </w:p>
    <w:p w14:paraId="471E15F8" w14:textId="71E24997" w:rsidR="00156B4F" w:rsidRPr="001B1130" w:rsidRDefault="009F0D3A" w:rsidP="00B52927">
      <w:pPr>
        <w:pStyle w:val="ConsNonformat"/>
        <w:widowControl/>
        <w:jc w:val="center"/>
        <w:rPr>
          <w:rFonts w:ascii="Times New Roman" w:hAnsi="Times New Roman" w:cs="Times New Roman"/>
          <w:b/>
        </w:rPr>
      </w:pPr>
      <w:r>
        <w:rPr>
          <w:rFonts w:ascii="Times New Roman" w:hAnsi="Times New Roman" w:cs="Times New Roman"/>
          <w:b/>
        </w:rPr>
        <w:t>1</w:t>
      </w:r>
      <w:r w:rsidR="005D09C6">
        <w:rPr>
          <w:rFonts w:ascii="Times New Roman" w:hAnsi="Times New Roman" w:cs="Times New Roman"/>
          <w:b/>
        </w:rPr>
        <w:t>1</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6"/>
      <w:r w:rsidR="00A47E5E">
        <w:rPr>
          <w:rFonts w:ascii="Times New Roman" w:hAnsi="Times New Roman" w:cs="Times New Roman"/>
          <w:b/>
        </w:rPr>
        <w:t>.</w:t>
      </w:r>
    </w:p>
    <w:p w14:paraId="683D9E90" w14:textId="77777777" w:rsidR="00E55ADF" w:rsidRPr="001B1130" w:rsidRDefault="00C5199E" w:rsidP="00B52927">
      <w:pPr>
        <w:pStyle w:val="14"/>
        <w:spacing w:before="0" w:after="0"/>
        <w:jc w:val="both"/>
        <w:rPr>
          <w:sz w:val="20"/>
          <w:shd w:val="clear" w:color="auto" w:fill="FFFFFF"/>
        </w:rPr>
      </w:pPr>
      <w:bookmarkStart w:id="7" w:name="_Toc290304510"/>
      <w:bookmarkStart w:id="8" w:name="_Toc308775100"/>
      <w:bookmarkStart w:id="9" w:name="_Toc178409389"/>
      <w:bookmarkStart w:id="10" w:name="_Toc196818794"/>
      <w:r>
        <w:rPr>
          <w:sz w:val="20"/>
        </w:rPr>
        <w:t>11</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котировок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открытом запросе котировок в электронной форме.</w:t>
      </w:r>
    </w:p>
    <w:p w14:paraId="1EF8E17E" w14:textId="77777777" w:rsidR="00B93EF2" w:rsidRPr="001B1130" w:rsidRDefault="00C5199E" w:rsidP="00B52927">
      <w:pPr>
        <w:pStyle w:val="14"/>
        <w:spacing w:before="0" w:after="0"/>
        <w:jc w:val="both"/>
        <w:rPr>
          <w:sz w:val="20"/>
        </w:rPr>
      </w:pPr>
      <w:r>
        <w:rPr>
          <w:sz w:val="20"/>
        </w:rPr>
        <w:t>11</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котировок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CEF56D2" w14:textId="77777777" w:rsidR="00B93EF2" w:rsidRDefault="00C5199E" w:rsidP="00B52927">
      <w:pPr>
        <w:pStyle w:val="af2"/>
        <w:jc w:val="both"/>
        <w:rPr>
          <w:sz w:val="20"/>
          <w:szCs w:val="20"/>
        </w:rPr>
      </w:pPr>
      <w:r>
        <w:rPr>
          <w:sz w:val="20"/>
          <w:szCs w:val="20"/>
        </w:rPr>
        <w:t>11</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14E28B09" w14:textId="77777777" w:rsidR="00AA576F" w:rsidRDefault="00AA576F" w:rsidP="00B52927">
      <w:pPr>
        <w:pStyle w:val="af2"/>
        <w:jc w:val="both"/>
        <w:rPr>
          <w:sz w:val="20"/>
          <w:szCs w:val="20"/>
        </w:rPr>
      </w:pPr>
    </w:p>
    <w:p w14:paraId="51FC9C74" w14:textId="77777777" w:rsidR="00AA576F" w:rsidRDefault="00AA576F" w:rsidP="00B52927">
      <w:pPr>
        <w:pStyle w:val="af2"/>
        <w:jc w:val="both"/>
        <w:rPr>
          <w:sz w:val="20"/>
          <w:szCs w:val="20"/>
        </w:rPr>
      </w:pPr>
    </w:p>
    <w:p w14:paraId="630AF338" w14:textId="77777777" w:rsidR="007F0D4C" w:rsidRDefault="007F0D4C" w:rsidP="00B52927">
      <w:pPr>
        <w:pStyle w:val="af2"/>
        <w:jc w:val="both"/>
        <w:rPr>
          <w:sz w:val="20"/>
          <w:szCs w:val="20"/>
        </w:rPr>
      </w:pPr>
    </w:p>
    <w:p w14:paraId="36218675" w14:textId="77777777" w:rsidR="007F0D4C" w:rsidRDefault="007F0D4C" w:rsidP="00B52927">
      <w:pPr>
        <w:pStyle w:val="af2"/>
        <w:jc w:val="both"/>
        <w:rPr>
          <w:sz w:val="20"/>
          <w:szCs w:val="20"/>
        </w:rPr>
      </w:pPr>
    </w:p>
    <w:p w14:paraId="3F300B8C" w14:textId="77777777" w:rsidR="007F0D4C" w:rsidRDefault="007F0D4C" w:rsidP="00B52927">
      <w:pPr>
        <w:pStyle w:val="af2"/>
        <w:jc w:val="both"/>
        <w:rPr>
          <w:sz w:val="20"/>
          <w:szCs w:val="20"/>
        </w:rPr>
      </w:pPr>
    </w:p>
    <w:p w14:paraId="3137D9EB" w14:textId="77777777" w:rsidR="00E42C0E" w:rsidRDefault="00E42C0E" w:rsidP="00B52927">
      <w:pPr>
        <w:pStyle w:val="af2"/>
        <w:jc w:val="both"/>
        <w:rPr>
          <w:sz w:val="20"/>
          <w:szCs w:val="20"/>
        </w:rPr>
      </w:pPr>
    </w:p>
    <w:p w14:paraId="46AFE0F7" w14:textId="77777777" w:rsidR="00E42C0E" w:rsidRDefault="00E42C0E" w:rsidP="00B52927">
      <w:pPr>
        <w:pStyle w:val="af2"/>
        <w:jc w:val="both"/>
        <w:rPr>
          <w:sz w:val="20"/>
          <w:szCs w:val="20"/>
        </w:rPr>
      </w:pPr>
    </w:p>
    <w:p w14:paraId="64564057" w14:textId="77777777" w:rsidR="00E42C0E" w:rsidRDefault="00E42C0E" w:rsidP="00B52927">
      <w:pPr>
        <w:pStyle w:val="af2"/>
        <w:jc w:val="both"/>
        <w:rPr>
          <w:sz w:val="20"/>
          <w:szCs w:val="20"/>
        </w:rPr>
      </w:pPr>
    </w:p>
    <w:p w14:paraId="5BEF36ED" w14:textId="77777777" w:rsidR="00E42C0E" w:rsidRDefault="00E42C0E" w:rsidP="00B52927">
      <w:pPr>
        <w:pStyle w:val="af2"/>
        <w:jc w:val="both"/>
        <w:rPr>
          <w:sz w:val="20"/>
          <w:szCs w:val="20"/>
        </w:rPr>
      </w:pPr>
    </w:p>
    <w:p w14:paraId="39F4BBF8" w14:textId="112E0ED5" w:rsidR="00FE5522" w:rsidRDefault="00FE5522" w:rsidP="00B52927">
      <w:pPr>
        <w:pStyle w:val="af2"/>
        <w:jc w:val="both"/>
        <w:rPr>
          <w:sz w:val="20"/>
          <w:szCs w:val="20"/>
        </w:rPr>
      </w:pPr>
    </w:p>
    <w:p w14:paraId="2EFBC74A" w14:textId="77777777" w:rsidR="005D09C6" w:rsidRDefault="005D09C6" w:rsidP="00B52927">
      <w:pPr>
        <w:pStyle w:val="af2"/>
        <w:jc w:val="both"/>
        <w:rPr>
          <w:sz w:val="20"/>
          <w:szCs w:val="20"/>
        </w:rPr>
      </w:pPr>
    </w:p>
    <w:p w14:paraId="1CE6CDCB" w14:textId="5D719A9E" w:rsidR="00FE5522" w:rsidRDefault="00FE5522" w:rsidP="00B52927">
      <w:pPr>
        <w:pStyle w:val="af2"/>
        <w:jc w:val="both"/>
        <w:rPr>
          <w:sz w:val="20"/>
          <w:szCs w:val="20"/>
        </w:rPr>
      </w:pPr>
    </w:p>
    <w:p w14:paraId="6A45903D" w14:textId="6A0E953B" w:rsidR="00FE5522" w:rsidRDefault="00FE5522" w:rsidP="00B52927">
      <w:pPr>
        <w:pStyle w:val="af2"/>
        <w:jc w:val="both"/>
        <w:rPr>
          <w:sz w:val="20"/>
          <w:szCs w:val="20"/>
        </w:rPr>
      </w:pPr>
    </w:p>
    <w:p w14:paraId="4C7FF44A" w14:textId="63CB9E63" w:rsidR="0048121D" w:rsidRDefault="0048121D" w:rsidP="00B52927">
      <w:pPr>
        <w:pStyle w:val="af2"/>
        <w:jc w:val="both"/>
        <w:rPr>
          <w:sz w:val="20"/>
          <w:szCs w:val="20"/>
        </w:rPr>
      </w:pPr>
    </w:p>
    <w:p w14:paraId="15881E33" w14:textId="21FB4307" w:rsidR="0048121D" w:rsidRDefault="0048121D" w:rsidP="00B52927">
      <w:pPr>
        <w:pStyle w:val="af2"/>
        <w:jc w:val="both"/>
        <w:rPr>
          <w:sz w:val="20"/>
          <w:szCs w:val="20"/>
        </w:rPr>
      </w:pPr>
    </w:p>
    <w:p w14:paraId="3F47155F" w14:textId="250BAF56" w:rsidR="0048121D" w:rsidRDefault="0048121D" w:rsidP="00B52927">
      <w:pPr>
        <w:pStyle w:val="af2"/>
        <w:jc w:val="both"/>
        <w:rPr>
          <w:sz w:val="20"/>
          <w:szCs w:val="20"/>
        </w:rPr>
      </w:pPr>
    </w:p>
    <w:p w14:paraId="4C523734" w14:textId="091CB23E" w:rsidR="0048121D" w:rsidRDefault="0048121D" w:rsidP="00B52927">
      <w:pPr>
        <w:pStyle w:val="af2"/>
        <w:jc w:val="both"/>
        <w:rPr>
          <w:sz w:val="20"/>
          <w:szCs w:val="20"/>
        </w:rPr>
      </w:pPr>
    </w:p>
    <w:p w14:paraId="7F4B319E" w14:textId="77777777" w:rsidR="00CD4BE3" w:rsidRDefault="00CD4BE3" w:rsidP="00B52927">
      <w:pPr>
        <w:pStyle w:val="af2"/>
        <w:jc w:val="both"/>
        <w:rPr>
          <w:sz w:val="20"/>
          <w:szCs w:val="20"/>
        </w:rPr>
        <w:sectPr w:rsidR="00CD4BE3" w:rsidSect="005C4F91">
          <w:pgSz w:w="11906" w:h="16838"/>
          <w:pgMar w:top="1021" w:right="709" w:bottom="709" w:left="851" w:header="357" w:footer="0" w:gutter="0"/>
          <w:cols w:space="708"/>
          <w:docGrid w:linePitch="360"/>
        </w:sectPr>
      </w:pPr>
    </w:p>
    <w:p w14:paraId="2CEE9AAA" w14:textId="77777777" w:rsidR="0048121D" w:rsidRDefault="0048121D" w:rsidP="00B52927">
      <w:pPr>
        <w:pStyle w:val="af2"/>
        <w:jc w:val="both"/>
        <w:rPr>
          <w:sz w:val="20"/>
          <w:szCs w:val="20"/>
        </w:rPr>
      </w:pPr>
    </w:p>
    <w:p w14:paraId="6B2C7E06"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7"/>
      <w:bookmarkEnd w:id="8"/>
    </w:p>
    <w:p w14:paraId="24EBA2CB" w14:textId="7748FD6A" w:rsidR="00AE24E9" w:rsidRDefault="00D138C9" w:rsidP="00B5292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котировок в электронной форме </w:t>
      </w:r>
      <w:r w:rsidRPr="001B1130">
        <w:rPr>
          <w:sz w:val="20"/>
          <w:szCs w:val="20"/>
        </w:rPr>
        <w:t>являются неотъемлемо</w:t>
      </w:r>
      <w:r w:rsidR="002B5E2F" w:rsidRPr="001B1130">
        <w:rPr>
          <w:sz w:val="20"/>
          <w:szCs w:val="20"/>
        </w:rPr>
        <w:t xml:space="preserve">й частью </w:t>
      </w:r>
      <w:r w:rsidR="00923635">
        <w:rPr>
          <w:sz w:val="20"/>
          <w:szCs w:val="20"/>
        </w:rPr>
        <w:t>настояще</w:t>
      </w:r>
      <w:r w:rsidR="004929FE">
        <w:rPr>
          <w:sz w:val="20"/>
          <w:szCs w:val="20"/>
        </w:rPr>
        <w:t>го</w:t>
      </w:r>
      <w:r w:rsidR="00923635">
        <w:rPr>
          <w:sz w:val="20"/>
          <w:szCs w:val="20"/>
        </w:rPr>
        <w:t xml:space="preserve"> Извещени</w:t>
      </w:r>
      <w:bookmarkStart w:id="11" w:name="_Toc308775101"/>
      <w:r w:rsidR="004929FE">
        <w:rPr>
          <w:sz w:val="20"/>
          <w:szCs w:val="20"/>
        </w:rPr>
        <w:t>я</w:t>
      </w:r>
    </w:p>
    <w:p w14:paraId="47FA09ED" w14:textId="77777777" w:rsidR="00546208" w:rsidRDefault="00546208" w:rsidP="00B52927">
      <w:pPr>
        <w:ind w:firstLine="567"/>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344"/>
        <w:gridCol w:w="7712"/>
      </w:tblGrid>
      <w:tr w:rsidR="002006A8" w:rsidRPr="00966EB6" w14:paraId="7C9EBE5A" w14:textId="77777777" w:rsidTr="00AC72CD">
        <w:trPr>
          <w:trHeight w:val="416"/>
          <w:jc w:val="center"/>
        </w:trPr>
        <w:tc>
          <w:tcPr>
            <w:tcW w:w="0" w:type="auto"/>
            <w:vAlign w:val="center"/>
          </w:tcPr>
          <w:p w14:paraId="3828AD5C" w14:textId="77777777" w:rsidR="002006A8" w:rsidRPr="00966EB6" w:rsidRDefault="002006A8" w:rsidP="006331DA">
            <w:pPr>
              <w:jc w:val="center"/>
              <w:rPr>
                <w:b/>
                <w:sz w:val="20"/>
                <w:szCs w:val="20"/>
              </w:rPr>
            </w:pPr>
            <w:bookmarkStart w:id="12" w:name="_Hlk118890330"/>
            <w:r w:rsidRPr="00966EB6">
              <w:rPr>
                <w:b/>
                <w:sz w:val="20"/>
                <w:szCs w:val="20"/>
              </w:rPr>
              <w:t>№ п/п</w:t>
            </w:r>
          </w:p>
        </w:tc>
        <w:tc>
          <w:tcPr>
            <w:tcW w:w="0" w:type="auto"/>
            <w:vAlign w:val="center"/>
          </w:tcPr>
          <w:p w14:paraId="0B8F8076" w14:textId="77777777" w:rsidR="002006A8" w:rsidRPr="00966EB6" w:rsidRDefault="002006A8" w:rsidP="006331DA">
            <w:pPr>
              <w:jc w:val="center"/>
              <w:rPr>
                <w:b/>
                <w:sz w:val="20"/>
                <w:szCs w:val="20"/>
              </w:rPr>
            </w:pPr>
            <w:r w:rsidRPr="00966EB6">
              <w:rPr>
                <w:b/>
                <w:sz w:val="20"/>
                <w:szCs w:val="20"/>
              </w:rPr>
              <w:t>Наименование</w:t>
            </w:r>
          </w:p>
        </w:tc>
        <w:tc>
          <w:tcPr>
            <w:tcW w:w="7712" w:type="dxa"/>
            <w:vAlign w:val="center"/>
          </w:tcPr>
          <w:p w14:paraId="1B3FE0C6" w14:textId="77777777" w:rsidR="002006A8" w:rsidRPr="00966EB6" w:rsidRDefault="002006A8" w:rsidP="006331DA">
            <w:pPr>
              <w:jc w:val="center"/>
              <w:rPr>
                <w:b/>
                <w:bCs/>
                <w:sz w:val="20"/>
                <w:szCs w:val="20"/>
              </w:rPr>
            </w:pPr>
            <w:r w:rsidRPr="00966EB6">
              <w:rPr>
                <w:b/>
                <w:bCs/>
                <w:sz w:val="20"/>
                <w:szCs w:val="20"/>
              </w:rPr>
              <w:t>ИНФОРМАЦИЯ</w:t>
            </w:r>
          </w:p>
        </w:tc>
      </w:tr>
      <w:tr w:rsidR="002006A8" w:rsidRPr="00966EB6" w14:paraId="6C85F8F0" w14:textId="77777777" w:rsidTr="00AC72CD">
        <w:trPr>
          <w:trHeight w:val="1006"/>
          <w:jc w:val="center"/>
        </w:trPr>
        <w:tc>
          <w:tcPr>
            <w:tcW w:w="0" w:type="auto"/>
            <w:vAlign w:val="center"/>
          </w:tcPr>
          <w:p w14:paraId="70F98C43" w14:textId="77777777" w:rsidR="002006A8" w:rsidRPr="00966EB6" w:rsidRDefault="002006A8" w:rsidP="006331DA">
            <w:pPr>
              <w:jc w:val="center"/>
              <w:rPr>
                <w:b/>
                <w:bCs/>
                <w:sz w:val="20"/>
                <w:szCs w:val="20"/>
              </w:rPr>
            </w:pPr>
            <w:r w:rsidRPr="00966EB6">
              <w:rPr>
                <w:b/>
                <w:bCs/>
                <w:sz w:val="20"/>
                <w:szCs w:val="20"/>
              </w:rPr>
              <w:t>1</w:t>
            </w:r>
          </w:p>
        </w:tc>
        <w:tc>
          <w:tcPr>
            <w:tcW w:w="0" w:type="auto"/>
            <w:vAlign w:val="center"/>
          </w:tcPr>
          <w:p w14:paraId="3086D310" w14:textId="77777777" w:rsidR="002006A8" w:rsidRPr="00966EB6" w:rsidRDefault="002006A8" w:rsidP="006331DA">
            <w:pPr>
              <w:rPr>
                <w:sz w:val="20"/>
                <w:szCs w:val="20"/>
              </w:rPr>
            </w:pPr>
            <w:r w:rsidRPr="00966EB6">
              <w:rPr>
                <w:b/>
                <w:bCs/>
                <w:sz w:val="20"/>
                <w:szCs w:val="20"/>
              </w:rPr>
              <w:t>Наименование и адрес Заказчика</w:t>
            </w:r>
            <w:r w:rsidRPr="00966EB6">
              <w:rPr>
                <w:sz w:val="20"/>
                <w:szCs w:val="20"/>
              </w:rPr>
              <w:t>:</w:t>
            </w:r>
          </w:p>
          <w:p w14:paraId="3F5BD5DE" w14:textId="77777777" w:rsidR="002006A8" w:rsidRPr="00966EB6" w:rsidRDefault="002006A8" w:rsidP="006331DA">
            <w:pPr>
              <w:rPr>
                <w:sz w:val="20"/>
                <w:szCs w:val="20"/>
              </w:rPr>
            </w:pPr>
          </w:p>
        </w:tc>
        <w:tc>
          <w:tcPr>
            <w:tcW w:w="7712" w:type="dxa"/>
          </w:tcPr>
          <w:p w14:paraId="4128834F" w14:textId="77777777" w:rsidR="002006A8" w:rsidRPr="00966EB6" w:rsidRDefault="002006A8" w:rsidP="006331DA">
            <w:pPr>
              <w:jc w:val="both"/>
              <w:rPr>
                <w:sz w:val="20"/>
                <w:szCs w:val="20"/>
              </w:rPr>
            </w:pPr>
            <w:r w:rsidRPr="00966EB6">
              <w:rPr>
                <w:sz w:val="20"/>
                <w:szCs w:val="20"/>
              </w:rPr>
              <w:t>АО «ЛЕНМОРНИИПРОЕКТ»</w:t>
            </w:r>
          </w:p>
          <w:p w14:paraId="4A42497C" w14:textId="77777777" w:rsidR="002006A8" w:rsidRPr="00966EB6" w:rsidRDefault="002006A8" w:rsidP="006331DA">
            <w:pPr>
              <w:jc w:val="both"/>
              <w:rPr>
                <w:sz w:val="20"/>
                <w:szCs w:val="20"/>
              </w:rPr>
            </w:pPr>
            <w:r w:rsidRPr="00966EB6">
              <w:rPr>
                <w:sz w:val="20"/>
                <w:szCs w:val="20"/>
              </w:rPr>
              <w:t>Адрес: Российская Федерация, 198035, Санкт-Петербург, Межевой канал, д. 3, к. 2</w:t>
            </w:r>
          </w:p>
          <w:p w14:paraId="6C0A0771" w14:textId="77777777" w:rsidR="002006A8" w:rsidRPr="00966EB6" w:rsidRDefault="002006A8" w:rsidP="006331DA">
            <w:pPr>
              <w:jc w:val="both"/>
              <w:rPr>
                <w:sz w:val="20"/>
                <w:szCs w:val="20"/>
              </w:rPr>
            </w:pPr>
            <w:r w:rsidRPr="00966EB6">
              <w:rPr>
                <w:sz w:val="20"/>
                <w:szCs w:val="20"/>
              </w:rPr>
              <w:t xml:space="preserve">сайт Заказчика - www.lenmor.ru </w:t>
            </w:r>
          </w:p>
          <w:p w14:paraId="57CC5B62" w14:textId="4E1BB583" w:rsidR="002006A8" w:rsidRPr="00966EB6" w:rsidRDefault="00134CC9" w:rsidP="006331DA">
            <w:pPr>
              <w:jc w:val="both"/>
              <w:rPr>
                <w:sz w:val="20"/>
                <w:szCs w:val="20"/>
              </w:rPr>
            </w:pPr>
            <w:r>
              <w:rPr>
                <w:sz w:val="20"/>
                <w:szCs w:val="20"/>
              </w:rPr>
              <w:t>Извещени</w:t>
            </w:r>
            <w:r w:rsidR="004929FE">
              <w:rPr>
                <w:sz w:val="20"/>
                <w:szCs w:val="20"/>
              </w:rPr>
              <w:t>е</w:t>
            </w:r>
            <w:r w:rsidR="002006A8" w:rsidRPr="00966EB6">
              <w:rPr>
                <w:sz w:val="20"/>
                <w:szCs w:val="20"/>
              </w:rPr>
              <w:t xml:space="preserve"> размещен</w:t>
            </w:r>
            <w:r w:rsidR="004929FE">
              <w:rPr>
                <w:sz w:val="20"/>
                <w:szCs w:val="20"/>
              </w:rPr>
              <w:t>о</w:t>
            </w:r>
            <w:r w:rsidR="002006A8" w:rsidRPr="00966EB6">
              <w:rPr>
                <w:sz w:val="20"/>
                <w:szCs w:val="20"/>
              </w:rPr>
              <w:t xml:space="preserve"> в единой информационной системе в сфере закупок - </w:t>
            </w:r>
            <w:hyperlink r:id="rId18" w:history="1">
              <w:r w:rsidR="002006A8" w:rsidRPr="00966EB6">
                <w:rPr>
                  <w:color w:val="0000FF"/>
                  <w:sz w:val="20"/>
                  <w:szCs w:val="20"/>
                  <w:u w:val="single"/>
                </w:rPr>
                <w:t>http://www.zakupki.gov.ru</w:t>
              </w:r>
            </w:hyperlink>
            <w:r w:rsidR="002006A8" w:rsidRPr="00966EB6">
              <w:rPr>
                <w:sz w:val="20"/>
                <w:szCs w:val="20"/>
              </w:rPr>
              <w:t xml:space="preserve">, на сайте электронно-торговой площадки «РТС-тендер» по адресу </w:t>
            </w:r>
            <w:hyperlink r:id="rId19" w:history="1">
              <w:r w:rsidR="002006A8" w:rsidRPr="00966EB6">
                <w:rPr>
                  <w:color w:val="0000FF"/>
                  <w:sz w:val="20"/>
                  <w:szCs w:val="20"/>
                  <w:u w:val="single"/>
                </w:rPr>
                <w:t>https://www.rts-tender.ru/</w:t>
              </w:r>
            </w:hyperlink>
            <w:r w:rsidR="002006A8" w:rsidRPr="00966EB6">
              <w:rPr>
                <w:sz w:val="20"/>
                <w:szCs w:val="20"/>
              </w:rPr>
              <w:t xml:space="preserve"> </w:t>
            </w:r>
            <w:r w:rsidR="002006A8" w:rsidRPr="00966EB6">
              <w:rPr>
                <w:color w:val="0000FF"/>
                <w:sz w:val="20"/>
                <w:szCs w:val="20"/>
                <w:u w:val="single"/>
              </w:rPr>
              <w:t>а так же на официальном сайте АО «ЛЕНМОРНИИПРОЕКТ» по адресу http://www.lenmor.ru/</w:t>
            </w:r>
          </w:p>
          <w:p w14:paraId="55DA96A4" w14:textId="77777777" w:rsidR="002006A8" w:rsidRPr="00966EB6" w:rsidRDefault="002006A8" w:rsidP="006331DA">
            <w:pPr>
              <w:jc w:val="both"/>
              <w:rPr>
                <w:sz w:val="20"/>
                <w:szCs w:val="20"/>
              </w:rPr>
            </w:pPr>
            <w:r w:rsidRPr="00966EB6">
              <w:rPr>
                <w:sz w:val="20"/>
                <w:szCs w:val="20"/>
              </w:rPr>
              <w:t xml:space="preserve">Контактные лица: </w:t>
            </w:r>
          </w:p>
          <w:p w14:paraId="33D14423" w14:textId="77777777" w:rsidR="004765D4" w:rsidRPr="006A233C" w:rsidRDefault="004765D4" w:rsidP="004765D4">
            <w:pPr>
              <w:jc w:val="both"/>
              <w:rPr>
                <w:bCs/>
                <w:sz w:val="20"/>
                <w:szCs w:val="20"/>
              </w:rPr>
            </w:pPr>
            <w:r w:rsidRPr="006A233C">
              <w:rPr>
                <w:bCs/>
                <w:sz w:val="20"/>
                <w:szCs w:val="20"/>
              </w:rPr>
              <w:t>Михеев Владимир Михайлович, тел. (812) 680-07-00, доб. 114</w:t>
            </w:r>
          </w:p>
          <w:p w14:paraId="3BB6BD39" w14:textId="77777777" w:rsidR="002006A8" w:rsidRPr="00966EB6" w:rsidRDefault="002006A8" w:rsidP="006331DA">
            <w:pPr>
              <w:jc w:val="both"/>
              <w:rPr>
                <w:bCs/>
                <w:sz w:val="20"/>
                <w:szCs w:val="20"/>
              </w:rPr>
            </w:pPr>
            <w:r w:rsidRPr="00966EB6">
              <w:rPr>
                <w:bCs/>
                <w:sz w:val="20"/>
                <w:szCs w:val="20"/>
              </w:rPr>
              <w:t>Тендерный отдел: (вопросы по оформлению заявки) тел. (812) 680-07-34; 680-07-00, доб. 148,149.</w:t>
            </w:r>
          </w:p>
        </w:tc>
      </w:tr>
      <w:tr w:rsidR="002006A8" w:rsidRPr="00966EB6" w14:paraId="1037C16A" w14:textId="77777777" w:rsidTr="00AC72CD">
        <w:trPr>
          <w:trHeight w:val="651"/>
          <w:jc w:val="center"/>
        </w:trPr>
        <w:tc>
          <w:tcPr>
            <w:tcW w:w="0" w:type="auto"/>
            <w:vAlign w:val="center"/>
          </w:tcPr>
          <w:p w14:paraId="6AAC0918" w14:textId="77777777" w:rsidR="002006A8" w:rsidRPr="00966EB6" w:rsidRDefault="002006A8" w:rsidP="006331DA">
            <w:pPr>
              <w:jc w:val="center"/>
              <w:rPr>
                <w:b/>
                <w:bCs/>
                <w:sz w:val="20"/>
                <w:szCs w:val="20"/>
              </w:rPr>
            </w:pPr>
            <w:r w:rsidRPr="00966EB6">
              <w:rPr>
                <w:b/>
                <w:bCs/>
                <w:sz w:val="20"/>
                <w:szCs w:val="20"/>
              </w:rPr>
              <w:t>2</w:t>
            </w:r>
          </w:p>
        </w:tc>
        <w:tc>
          <w:tcPr>
            <w:tcW w:w="0" w:type="auto"/>
            <w:vAlign w:val="center"/>
          </w:tcPr>
          <w:p w14:paraId="64E5CBF0" w14:textId="77777777" w:rsidR="002006A8" w:rsidRPr="00966EB6" w:rsidRDefault="002006A8" w:rsidP="006331DA">
            <w:pPr>
              <w:rPr>
                <w:sz w:val="20"/>
                <w:szCs w:val="20"/>
              </w:rPr>
            </w:pPr>
            <w:r w:rsidRPr="00966EB6">
              <w:rPr>
                <w:b/>
                <w:bCs/>
                <w:sz w:val="20"/>
                <w:szCs w:val="20"/>
              </w:rPr>
              <w:t>Наименование открытого запроса котировок в электронной форме:</w:t>
            </w:r>
          </w:p>
        </w:tc>
        <w:tc>
          <w:tcPr>
            <w:tcW w:w="7712" w:type="dxa"/>
            <w:vAlign w:val="center"/>
          </w:tcPr>
          <w:p w14:paraId="5ECD9771" w14:textId="7154CA2B" w:rsidR="002006A8" w:rsidRPr="000E51B1" w:rsidRDefault="00752BAF" w:rsidP="006331DA">
            <w:pPr>
              <w:suppressAutoHyphens/>
              <w:jc w:val="both"/>
              <w:rPr>
                <w:b/>
                <w:i/>
                <w:sz w:val="20"/>
                <w:szCs w:val="20"/>
                <w:highlight w:val="yellow"/>
                <w:lang w:eastAsia="ar-SA"/>
              </w:rPr>
            </w:pPr>
            <w:r>
              <w:rPr>
                <w:b/>
                <w:i/>
                <w:sz w:val="20"/>
                <w:szCs w:val="20"/>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p>
        </w:tc>
      </w:tr>
      <w:tr w:rsidR="002006A8" w:rsidRPr="00966EB6" w14:paraId="42BD4F39" w14:textId="77777777" w:rsidTr="00AC72CD">
        <w:trPr>
          <w:trHeight w:val="568"/>
          <w:jc w:val="center"/>
        </w:trPr>
        <w:tc>
          <w:tcPr>
            <w:tcW w:w="0" w:type="auto"/>
            <w:vAlign w:val="center"/>
          </w:tcPr>
          <w:p w14:paraId="4603C08C" w14:textId="77777777" w:rsidR="002006A8" w:rsidRPr="00966EB6" w:rsidRDefault="002006A8" w:rsidP="006331DA">
            <w:pPr>
              <w:jc w:val="center"/>
              <w:rPr>
                <w:b/>
                <w:sz w:val="20"/>
                <w:szCs w:val="20"/>
              </w:rPr>
            </w:pPr>
            <w:r w:rsidRPr="00966EB6">
              <w:rPr>
                <w:b/>
                <w:sz w:val="20"/>
                <w:szCs w:val="20"/>
              </w:rPr>
              <w:t>3</w:t>
            </w:r>
          </w:p>
        </w:tc>
        <w:tc>
          <w:tcPr>
            <w:tcW w:w="0" w:type="auto"/>
            <w:vAlign w:val="center"/>
          </w:tcPr>
          <w:p w14:paraId="18FE87D0" w14:textId="77777777" w:rsidR="002006A8" w:rsidRPr="00966EB6" w:rsidRDefault="002006A8" w:rsidP="006331DA">
            <w:pPr>
              <w:rPr>
                <w:b/>
                <w:bCs/>
                <w:sz w:val="20"/>
                <w:szCs w:val="20"/>
              </w:rPr>
            </w:pPr>
            <w:r w:rsidRPr="001D475E">
              <w:rPr>
                <w:b/>
                <w:bCs/>
                <w:sz w:val="20"/>
                <w:szCs w:val="20"/>
              </w:rPr>
              <w:t>Срок оказания услуг</w:t>
            </w:r>
            <w:r w:rsidRPr="00966EB6">
              <w:rPr>
                <w:b/>
                <w:bCs/>
                <w:sz w:val="20"/>
                <w:szCs w:val="20"/>
              </w:rPr>
              <w:t>:</w:t>
            </w:r>
          </w:p>
        </w:tc>
        <w:tc>
          <w:tcPr>
            <w:tcW w:w="7712" w:type="dxa"/>
            <w:vAlign w:val="center"/>
          </w:tcPr>
          <w:p w14:paraId="77ACFEF1" w14:textId="2F394C82" w:rsidR="002006A8" w:rsidRPr="00553A79" w:rsidRDefault="00353EDA" w:rsidP="006331DA">
            <w:pPr>
              <w:autoSpaceDE w:val="0"/>
              <w:autoSpaceDN w:val="0"/>
              <w:adjustRightInd w:val="0"/>
              <w:rPr>
                <w:color w:val="000000"/>
                <w:sz w:val="20"/>
                <w:szCs w:val="20"/>
              </w:rPr>
            </w:pPr>
            <w:r w:rsidRPr="00353EDA">
              <w:rPr>
                <w:sz w:val="20"/>
                <w:szCs w:val="20"/>
              </w:rPr>
              <w:t>с 01 марта 2023 г. по 28 февраля 2024 г.</w:t>
            </w:r>
          </w:p>
        </w:tc>
      </w:tr>
      <w:tr w:rsidR="002006A8" w:rsidRPr="00966EB6" w14:paraId="134E45B0" w14:textId="77777777" w:rsidTr="00AC72CD">
        <w:trPr>
          <w:trHeight w:val="340"/>
          <w:jc w:val="center"/>
        </w:trPr>
        <w:tc>
          <w:tcPr>
            <w:tcW w:w="0" w:type="auto"/>
            <w:vAlign w:val="center"/>
          </w:tcPr>
          <w:p w14:paraId="7395184B" w14:textId="77777777" w:rsidR="002006A8" w:rsidRPr="00966EB6" w:rsidRDefault="002006A8" w:rsidP="006331DA">
            <w:pPr>
              <w:jc w:val="center"/>
              <w:rPr>
                <w:b/>
                <w:bCs/>
                <w:sz w:val="20"/>
                <w:szCs w:val="20"/>
              </w:rPr>
            </w:pPr>
            <w:r w:rsidRPr="00966EB6">
              <w:rPr>
                <w:b/>
                <w:bCs/>
                <w:sz w:val="20"/>
                <w:szCs w:val="20"/>
              </w:rPr>
              <w:t>4</w:t>
            </w:r>
          </w:p>
        </w:tc>
        <w:tc>
          <w:tcPr>
            <w:tcW w:w="0" w:type="auto"/>
            <w:vAlign w:val="center"/>
          </w:tcPr>
          <w:p w14:paraId="39D1E63D" w14:textId="77777777" w:rsidR="002006A8" w:rsidRPr="00966EB6" w:rsidRDefault="002006A8" w:rsidP="006331DA">
            <w:pPr>
              <w:rPr>
                <w:b/>
                <w:bCs/>
                <w:sz w:val="20"/>
                <w:szCs w:val="20"/>
              </w:rPr>
            </w:pPr>
            <w:r w:rsidRPr="00966EB6">
              <w:rPr>
                <w:b/>
                <w:bCs/>
                <w:sz w:val="20"/>
                <w:szCs w:val="20"/>
              </w:rPr>
              <w:t>Начальная (максимальная) цена договора:</w:t>
            </w:r>
          </w:p>
        </w:tc>
        <w:tc>
          <w:tcPr>
            <w:tcW w:w="7712" w:type="dxa"/>
            <w:vAlign w:val="center"/>
          </w:tcPr>
          <w:p w14:paraId="447A88B4" w14:textId="44BD22A8" w:rsidR="002006A8" w:rsidRPr="00553A79" w:rsidRDefault="00A154F8" w:rsidP="006331DA">
            <w:pPr>
              <w:shd w:val="clear" w:color="auto" w:fill="FFFFFF"/>
              <w:tabs>
                <w:tab w:val="left" w:pos="1152"/>
              </w:tabs>
              <w:ind w:right="5"/>
              <w:jc w:val="both"/>
              <w:rPr>
                <w:sz w:val="20"/>
                <w:szCs w:val="20"/>
              </w:rPr>
            </w:pPr>
            <w:r w:rsidRPr="00A154F8">
              <w:rPr>
                <w:b/>
                <w:bCs/>
                <w:sz w:val="20"/>
                <w:szCs w:val="20"/>
              </w:rPr>
              <w:t>1 306 981,80</w:t>
            </w:r>
            <w:r w:rsidR="002006A8" w:rsidRPr="00553A79">
              <w:rPr>
                <w:b/>
                <w:bCs/>
                <w:sz w:val="20"/>
                <w:szCs w:val="20"/>
              </w:rPr>
              <w:t xml:space="preserve"> руб.</w:t>
            </w:r>
            <w:r w:rsidR="002006A8" w:rsidRPr="00553A79">
              <w:rPr>
                <w:b/>
                <w:sz w:val="20"/>
                <w:szCs w:val="20"/>
              </w:rPr>
              <w:t xml:space="preserve"> </w:t>
            </w:r>
            <w:r w:rsidR="002006A8" w:rsidRPr="00553A79">
              <w:rPr>
                <w:sz w:val="20"/>
                <w:szCs w:val="20"/>
              </w:rPr>
              <w:t xml:space="preserve">(один миллион </w:t>
            </w:r>
            <w:r>
              <w:rPr>
                <w:sz w:val="20"/>
                <w:szCs w:val="20"/>
              </w:rPr>
              <w:t>триста шесть тысяч девятьсот восемьдесят один рубль</w:t>
            </w:r>
            <w:r w:rsidR="002006A8" w:rsidRPr="00553A79">
              <w:rPr>
                <w:sz w:val="20"/>
                <w:szCs w:val="20"/>
              </w:rPr>
              <w:t xml:space="preserve"> </w:t>
            </w:r>
            <w:r>
              <w:rPr>
                <w:sz w:val="20"/>
                <w:szCs w:val="20"/>
              </w:rPr>
              <w:t>80</w:t>
            </w:r>
            <w:r w:rsidR="002006A8" w:rsidRPr="00553A79">
              <w:rPr>
                <w:sz w:val="20"/>
                <w:szCs w:val="20"/>
              </w:rPr>
              <w:t xml:space="preserve"> копеек), включая НДС (если применимо).</w:t>
            </w:r>
          </w:p>
          <w:p w14:paraId="2BDB335D" w14:textId="77777777" w:rsidR="002006A8" w:rsidRPr="00553A79" w:rsidRDefault="002006A8" w:rsidP="006331DA">
            <w:pPr>
              <w:shd w:val="clear" w:color="auto" w:fill="FFFFFF"/>
              <w:tabs>
                <w:tab w:val="left" w:pos="1152"/>
              </w:tabs>
              <w:ind w:right="5"/>
              <w:jc w:val="both"/>
              <w:rPr>
                <w:b/>
                <w:sz w:val="20"/>
                <w:szCs w:val="20"/>
              </w:rPr>
            </w:pPr>
            <w:r w:rsidRPr="00553A79">
              <w:rPr>
                <w:i/>
                <w:iCs/>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2006A8" w:rsidRPr="00966EB6" w14:paraId="7BD1E931" w14:textId="77777777" w:rsidTr="00AC72CD">
        <w:trPr>
          <w:trHeight w:val="340"/>
          <w:jc w:val="center"/>
        </w:trPr>
        <w:tc>
          <w:tcPr>
            <w:tcW w:w="0" w:type="auto"/>
            <w:vAlign w:val="center"/>
          </w:tcPr>
          <w:p w14:paraId="3CD42EAE" w14:textId="77777777" w:rsidR="002006A8" w:rsidRPr="00966EB6" w:rsidRDefault="002006A8" w:rsidP="006331DA">
            <w:pPr>
              <w:jc w:val="center"/>
              <w:rPr>
                <w:b/>
                <w:sz w:val="20"/>
                <w:szCs w:val="20"/>
              </w:rPr>
            </w:pPr>
            <w:r w:rsidRPr="00966EB6">
              <w:rPr>
                <w:b/>
                <w:sz w:val="20"/>
                <w:szCs w:val="20"/>
              </w:rPr>
              <w:t>5</w:t>
            </w:r>
          </w:p>
        </w:tc>
        <w:tc>
          <w:tcPr>
            <w:tcW w:w="0" w:type="auto"/>
            <w:vAlign w:val="center"/>
          </w:tcPr>
          <w:p w14:paraId="330F9677" w14:textId="77777777" w:rsidR="002006A8" w:rsidRPr="00966EB6" w:rsidRDefault="002006A8" w:rsidP="006331DA">
            <w:pPr>
              <w:rPr>
                <w:b/>
                <w:bCs/>
                <w:sz w:val="20"/>
                <w:szCs w:val="20"/>
              </w:rPr>
            </w:pPr>
            <w:r w:rsidRPr="00966EB6">
              <w:rPr>
                <w:b/>
                <w:sz w:val="20"/>
                <w:szCs w:val="20"/>
              </w:rPr>
              <w:t>Обоснование начальной (максимальной) цены договора:</w:t>
            </w:r>
          </w:p>
        </w:tc>
        <w:tc>
          <w:tcPr>
            <w:tcW w:w="7712" w:type="dxa"/>
            <w:vAlign w:val="center"/>
          </w:tcPr>
          <w:p w14:paraId="780C111E" w14:textId="77777777" w:rsidR="002006A8" w:rsidRPr="00966EB6" w:rsidRDefault="002006A8" w:rsidP="006331DA">
            <w:pPr>
              <w:tabs>
                <w:tab w:val="left" w:pos="0"/>
                <w:tab w:val="left" w:pos="1291"/>
              </w:tabs>
              <w:jc w:val="both"/>
              <w:rPr>
                <w:sz w:val="20"/>
                <w:szCs w:val="20"/>
              </w:rPr>
            </w:pPr>
            <w:r w:rsidRPr="00966EB6">
              <w:rPr>
                <w:sz w:val="20"/>
                <w:szCs w:val="20"/>
              </w:rPr>
              <w:t>Начальная (максимальная) цена договора была определена методом сопоставимых рыночных цен.</w:t>
            </w:r>
          </w:p>
          <w:p w14:paraId="01F9AD74" w14:textId="77777777" w:rsidR="002006A8" w:rsidRPr="00966EB6" w:rsidRDefault="002006A8" w:rsidP="006331DA">
            <w:pPr>
              <w:tabs>
                <w:tab w:val="left" w:pos="0"/>
                <w:tab w:val="left" w:pos="1291"/>
              </w:tabs>
              <w:jc w:val="both"/>
              <w:rPr>
                <w:sz w:val="20"/>
                <w:szCs w:val="20"/>
              </w:rPr>
            </w:pPr>
            <w:r w:rsidRPr="00966EB6">
              <w:rPr>
                <w:sz w:val="20"/>
                <w:szCs w:val="20"/>
              </w:rPr>
              <w:t xml:space="preserve">Было предоставлено 3 технико-коммерческих предложений (ТКП): </w:t>
            </w:r>
          </w:p>
          <w:p w14:paraId="627FF0DD" w14:textId="068C94D1"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1 – </w:t>
            </w:r>
            <w:r w:rsidR="00A154F8" w:rsidRPr="00A154F8">
              <w:rPr>
                <w:sz w:val="20"/>
                <w:szCs w:val="20"/>
              </w:rPr>
              <w:t>1 306 981,80</w:t>
            </w:r>
            <w:proofErr w:type="gramEnd"/>
            <w:r w:rsidR="001A6D33">
              <w:rPr>
                <w:sz w:val="20"/>
                <w:szCs w:val="20"/>
              </w:rPr>
              <w:t xml:space="preserve"> </w:t>
            </w:r>
            <w:r w:rsidRPr="00966EB6">
              <w:rPr>
                <w:sz w:val="20"/>
                <w:szCs w:val="20"/>
              </w:rPr>
              <w:t>рублей (в том числе НДС 20%);</w:t>
            </w:r>
          </w:p>
          <w:p w14:paraId="61483131" w14:textId="5A35C02F"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2 – </w:t>
            </w:r>
            <w:r w:rsidR="00A154F8" w:rsidRPr="00A154F8">
              <w:rPr>
                <w:sz w:val="20"/>
                <w:szCs w:val="20"/>
              </w:rPr>
              <w:t>1 372 406,64</w:t>
            </w:r>
            <w:proofErr w:type="gramEnd"/>
            <w:r w:rsidR="001A6D33">
              <w:rPr>
                <w:sz w:val="20"/>
                <w:szCs w:val="20"/>
              </w:rPr>
              <w:t xml:space="preserve"> </w:t>
            </w:r>
            <w:r w:rsidRPr="00966EB6">
              <w:rPr>
                <w:sz w:val="20"/>
                <w:szCs w:val="20"/>
              </w:rPr>
              <w:t>рублей (в том числе НДС 20%);</w:t>
            </w:r>
          </w:p>
          <w:p w14:paraId="29940CA7" w14:textId="4934B83B"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3 – </w:t>
            </w:r>
            <w:r w:rsidR="001A6D33" w:rsidRPr="001A6D33">
              <w:rPr>
                <w:sz w:val="20"/>
                <w:szCs w:val="20"/>
              </w:rPr>
              <w:t>1 437 759,24</w:t>
            </w:r>
            <w:proofErr w:type="gramEnd"/>
            <w:r w:rsidR="001A6D33">
              <w:rPr>
                <w:sz w:val="20"/>
                <w:szCs w:val="20"/>
              </w:rPr>
              <w:t xml:space="preserve"> </w:t>
            </w:r>
            <w:r w:rsidRPr="00966EB6">
              <w:rPr>
                <w:sz w:val="20"/>
                <w:szCs w:val="20"/>
              </w:rPr>
              <w:t>рублей (в том числе НДС 20%).</w:t>
            </w:r>
          </w:p>
          <w:p w14:paraId="2FB63311" w14:textId="77777777" w:rsidR="002006A8" w:rsidRPr="00966EB6" w:rsidRDefault="002006A8" w:rsidP="006331DA">
            <w:pPr>
              <w:tabs>
                <w:tab w:val="left" w:pos="0"/>
                <w:tab w:val="left" w:pos="1291"/>
              </w:tabs>
              <w:jc w:val="both"/>
              <w:rPr>
                <w:sz w:val="20"/>
                <w:szCs w:val="20"/>
              </w:rPr>
            </w:pPr>
            <w:r w:rsidRPr="00966EB6">
              <w:rPr>
                <w:sz w:val="20"/>
                <w:szCs w:val="20"/>
              </w:rPr>
              <w:t>Начальная (максимальная) цена договора была установлена по наименьшему ценовому предложению.</w:t>
            </w:r>
          </w:p>
        </w:tc>
      </w:tr>
      <w:tr w:rsidR="002006A8" w:rsidRPr="00966EB6" w14:paraId="4BCEED2F" w14:textId="77777777" w:rsidTr="00AC72CD">
        <w:trPr>
          <w:trHeight w:val="495"/>
          <w:jc w:val="center"/>
        </w:trPr>
        <w:tc>
          <w:tcPr>
            <w:tcW w:w="0" w:type="auto"/>
            <w:vAlign w:val="center"/>
          </w:tcPr>
          <w:p w14:paraId="3EEBEAB9" w14:textId="77777777" w:rsidR="002006A8" w:rsidRPr="00966EB6" w:rsidRDefault="002006A8" w:rsidP="006331DA">
            <w:pPr>
              <w:jc w:val="center"/>
              <w:rPr>
                <w:b/>
                <w:sz w:val="20"/>
                <w:szCs w:val="20"/>
              </w:rPr>
            </w:pPr>
            <w:r w:rsidRPr="00966EB6">
              <w:rPr>
                <w:b/>
                <w:sz w:val="20"/>
                <w:szCs w:val="20"/>
              </w:rPr>
              <w:t>6</w:t>
            </w:r>
          </w:p>
        </w:tc>
        <w:tc>
          <w:tcPr>
            <w:tcW w:w="0" w:type="auto"/>
            <w:vAlign w:val="center"/>
          </w:tcPr>
          <w:p w14:paraId="7B9880AA" w14:textId="77777777" w:rsidR="002006A8" w:rsidRPr="00EC3279" w:rsidRDefault="002006A8" w:rsidP="006331DA">
            <w:pPr>
              <w:rPr>
                <w:b/>
                <w:bCs/>
                <w:sz w:val="20"/>
                <w:szCs w:val="20"/>
              </w:rPr>
            </w:pPr>
            <w:r w:rsidRPr="00EC3279">
              <w:rPr>
                <w:b/>
                <w:sz w:val="20"/>
                <w:szCs w:val="20"/>
              </w:rPr>
              <w:t>Источник финансирования:</w:t>
            </w:r>
          </w:p>
        </w:tc>
        <w:tc>
          <w:tcPr>
            <w:tcW w:w="7712" w:type="dxa"/>
            <w:vAlign w:val="center"/>
          </w:tcPr>
          <w:p w14:paraId="248CE236" w14:textId="77777777" w:rsidR="002006A8" w:rsidRPr="00EC3279" w:rsidRDefault="002006A8" w:rsidP="006331DA">
            <w:pPr>
              <w:jc w:val="both"/>
              <w:rPr>
                <w:sz w:val="20"/>
                <w:szCs w:val="20"/>
              </w:rPr>
            </w:pPr>
            <w:r w:rsidRPr="00EC3279">
              <w:rPr>
                <w:sz w:val="20"/>
                <w:szCs w:val="20"/>
              </w:rPr>
              <w:t>Собственные средства АО «ЛЕНМОРНИИПРОЕКТ».</w:t>
            </w:r>
          </w:p>
        </w:tc>
      </w:tr>
      <w:tr w:rsidR="002006A8" w:rsidRPr="00966EB6" w14:paraId="7D44DB24" w14:textId="77777777" w:rsidTr="00AC72CD">
        <w:trPr>
          <w:trHeight w:val="538"/>
          <w:jc w:val="center"/>
        </w:trPr>
        <w:tc>
          <w:tcPr>
            <w:tcW w:w="0" w:type="auto"/>
            <w:vAlign w:val="center"/>
          </w:tcPr>
          <w:p w14:paraId="5C6E0D6C" w14:textId="77777777" w:rsidR="002006A8" w:rsidRPr="00966EB6" w:rsidRDefault="002006A8" w:rsidP="006331DA">
            <w:pPr>
              <w:jc w:val="center"/>
              <w:rPr>
                <w:b/>
                <w:sz w:val="20"/>
                <w:szCs w:val="20"/>
              </w:rPr>
            </w:pPr>
            <w:r w:rsidRPr="00966EB6">
              <w:rPr>
                <w:b/>
                <w:sz w:val="20"/>
                <w:szCs w:val="20"/>
              </w:rPr>
              <w:t>7</w:t>
            </w:r>
          </w:p>
        </w:tc>
        <w:tc>
          <w:tcPr>
            <w:tcW w:w="0" w:type="auto"/>
            <w:vAlign w:val="center"/>
          </w:tcPr>
          <w:p w14:paraId="0505D0EA" w14:textId="77777777" w:rsidR="002006A8" w:rsidRPr="00EC3279" w:rsidRDefault="002006A8" w:rsidP="006331DA">
            <w:pPr>
              <w:rPr>
                <w:b/>
                <w:bCs/>
                <w:sz w:val="20"/>
                <w:szCs w:val="20"/>
              </w:rPr>
            </w:pPr>
            <w:r w:rsidRPr="00EC3279">
              <w:rPr>
                <w:b/>
                <w:bCs/>
                <w:sz w:val="20"/>
                <w:szCs w:val="20"/>
              </w:rPr>
              <w:t>Объем оказываемых услуг:</w:t>
            </w:r>
          </w:p>
        </w:tc>
        <w:tc>
          <w:tcPr>
            <w:tcW w:w="7712" w:type="dxa"/>
            <w:vAlign w:val="center"/>
          </w:tcPr>
          <w:p w14:paraId="4B2C4AF8" w14:textId="77777777" w:rsidR="002006A8" w:rsidRPr="00EC3279" w:rsidRDefault="002006A8" w:rsidP="006331DA">
            <w:pPr>
              <w:keepNext/>
              <w:suppressAutoHyphens/>
              <w:contextualSpacing/>
              <w:rPr>
                <w:iCs/>
                <w:sz w:val="20"/>
                <w:szCs w:val="20"/>
              </w:rPr>
            </w:pPr>
            <w:r w:rsidRPr="00EC3279">
              <w:rPr>
                <w:sz w:val="20"/>
                <w:szCs w:val="20"/>
              </w:rPr>
              <w:t>Объем оказываемых услуг указан в Техническом задании</w:t>
            </w:r>
          </w:p>
        </w:tc>
      </w:tr>
      <w:tr w:rsidR="002006A8" w:rsidRPr="00966EB6" w14:paraId="5D8ADE77" w14:textId="77777777" w:rsidTr="00AC72CD">
        <w:trPr>
          <w:trHeight w:val="538"/>
          <w:jc w:val="center"/>
        </w:trPr>
        <w:tc>
          <w:tcPr>
            <w:tcW w:w="0" w:type="auto"/>
            <w:vAlign w:val="center"/>
          </w:tcPr>
          <w:p w14:paraId="5597E61E" w14:textId="77777777" w:rsidR="002006A8" w:rsidRPr="00966EB6" w:rsidRDefault="002006A8" w:rsidP="006331DA">
            <w:pPr>
              <w:jc w:val="center"/>
              <w:rPr>
                <w:b/>
                <w:sz w:val="20"/>
                <w:szCs w:val="20"/>
              </w:rPr>
            </w:pPr>
            <w:r w:rsidRPr="00966EB6">
              <w:rPr>
                <w:b/>
                <w:sz w:val="20"/>
                <w:szCs w:val="20"/>
              </w:rPr>
              <w:t>8</w:t>
            </w:r>
          </w:p>
        </w:tc>
        <w:tc>
          <w:tcPr>
            <w:tcW w:w="0" w:type="auto"/>
            <w:vAlign w:val="center"/>
          </w:tcPr>
          <w:p w14:paraId="3F63F86C" w14:textId="77777777" w:rsidR="002006A8" w:rsidRPr="00EC3279" w:rsidRDefault="002006A8" w:rsidP="006331DA">
            <w:pPr>
              <w:rPr>
                <w:b/>
                <w:sz w:val="20"/>
                <w:szCs w:val="20"/>
              </w:rPr>
            </w:pPr>
            <w:r w:rsidRPr="00EC3279">
              <w:rPr>
                <w:b/>
                <w:sz w:val="20"/>
                <w:szCs w:val="20"/>
              </w:rPr>
              <w:t>Требование к принадлежности к субъектам малого и среднего предпринимательства</w:t>
            </w:r>
          </w:p>
        </w:tc>
        <w:tc>
          <w:tcPr>
            <w:tcW w:w="7712" w:type="dxa"/>
            <w:vAlign w:val="center"/>
          </w:tcPr>
          <w:p w14:paraId="793E13CF" w14:textId="77777777" w:rsidR="002006A8" w:rsidRPr="00EC3279" w:rsidRDefault="002006A8" w:rsidP="006331DA">
            <w:pPr>
              <w:keepNext/>
              <w:suppressAutoHyphens/>
              <w:contextualSpacing/>
              <w:jc w:val="both"/>
              <w:rPr>
                <w:color w:val="000000"/>
                <w:sz w:val="20"/>
                <w:szCs w:val="20"/>
                <w:u w:val="single"/>
              </w:rPr>
            </w:pPr>
            <w:r w:rsidRPr="00EC3279">
              <w:rPr>
                <w:color w:val="000000"/>
                <w:sz w:val="20"/>
                <w:szCs w:val="20"/>
                <w:u w:val="single"/>
              </w:rPr>
              <w:t>Установлено. Участниками закупки могут быть только субъекты малого и среднего предпринимательства</w:t>
            </w:r>
          </w:p>
        </w:tc>
      </w:tr>
      <w:tr w:rsidR="002006A8" w:rsidRPr="00966EB6" w14:paraId="3DEAAF22" w14:textId="77777777" w:rsidTr="00AC72CD">
        <w:trPr>
          <w:trHeight w:val="274"/>
          <w:jc w:val="center"/>
        </w:trPr>
        <w:tc>
          <w:tcPr>
            <w:tcW w:w="0" w:type="auto"/>
            <w:vAlign w:val="center"/>
          </w:tcPr>
          <w:p w14:paraId="33855538" w14:textId="77777777" w:rsidR="002006A8" w:rsidRPr="00966EB6" w:rsidRDefault="002006A8" w:rsidP="006331DA">
            <w:pPr>
              <w:jc w:val="center"/>
              <w:rPr>
                <w:b/>
                <w:bCs/>
                <w:sz w:val="20"/>
                <w:szCs w:val="20"/>
              </w:rPr>
            </w:pPr>
            <w:r w:rsidRPr="00966EB6">
              <w:rPr>
                <w:b/>
                <w:bCs/>
                <w:sz w:val="20"/>
                <w:szCs w:val="20"/>
              </w:rPr>
              <w:t>9</w:t>
            </w:r>
          </w:p>
        </w:tc>
        <w:tc>
          <w:tcPr>
            <w:tcW w:w="0" w:type="auto"/>
            <w:vAlign w:val="center"/>
          </w:tcPr>
          <w:p w14:paraId="1D2324F4" w14:textId="77777777" w:rsidR="002006A8" w:rsidRPr="00966EB6" w:rsidRDefault="002006A8" w:rsidP="006331DA">
            <w:pPr>
              <w:rPr>
                <w:b/>
                <w:bCs/>
                <w:sz w:val="20"/>
                <w:szCs w:val="20"/>
              </w:rPr>
            </w:pPr>
            <w:r w:rsidRPr="00966EB6">
              <w:rPr>
                <w:b/>
                <w:bCs/>
                <w:sz w:val="20"/>
                <w:szCs w:val="20"/>
              </w:rPr>
              <w:t>Место и срок подачи заявок на участие в открытом запросе котировок в электронной форме:</w:t>
            </w:r>
          </w:p>
        </w:tc>
        <w:tc>
          <w:tcPr>
            <w:tcW w:w="7712" w:type="dxa"/>
            <w:vAlign w:val="center"/>
          </w:tcPr>
          <w:p w14:paraId="684D75C9" w14:textId="77777777" w:rsidR="002006A8" w:rsidRPr="00966EB6" w:rsidRDefault="002006A8" w:rsidP="006331DA">
            <w:pPr>
              <w:jc w:val="both"/>
              <w:rPr>
                <w:sz w:val="20"/>
                <w:szCs w:val="20"/>
              </w:rPr>
            </w:pPr>
            <w:r w:rsidRPr="00966EB6">
              <w:rPr>
                <w:sz w:val="20"/>
                <w:szCs w:val="20"/>
              </w:rPr>
              <w:t xml:space="preserve">Заявки на участие в открытом запросе котировок в электронной форме подаются посредством электронно-торговой площадки «РТС-тендер» по адресу </w:t>
            </w:r>
            <w:hyperlink r:id="rId20" w:history="1">
              <w:r w:rsidRPr="00966EB6">
                <w:rPr>
                  <w:color w:val="0000FF"/>
                  <w:sz w:val="20"/>
                  <w:szCs w:val="20"/>
                  <w:u w:val="single"/>
                </w:rPr>
                <w:t>https://www.rts-tender.ru/</w:t>
              </w:r>
            </w:hyperlink>
            <w:r w:rsidRPr="00966EB6">
              <w:rPr>
                <w:color w:val="0000FF"/>
                <w:sz w:val="20"/>
                <w:szCs w:val="20"/>
                <w:u w:val="single"/>
              </w:rPr>
              <w:t>.</w:t>
            </w:r>
          </w:p>
          <w:p w14:paraId="3DABAD2F" w14:textId="26EACE12" w:rsidR="00EF6AE8" w:rsidRPr="00EE4241" w:rsidRDefault="002006A8" w:rsidP="006331DA">
            <w:pPr>
              <w:jc w:val="both"/>
              <w:rPr>
                <w:b/>
                <w:bCs/>
                <w:sz w:val="20"/>
                <w:szCs w:val="20"/>
              </w:rPr>
            </w:pPr>
            <w:r w:rsidRPr="00966EB6">
              <w:rPr>
                <w:sz w:val="20"/>
                <w:szCs w:val="20"/>
                <w:lang w:val="en-US"/>
              </w:rPr>
              <w:t>c</w:t>
            </w:r>
            <w:r w:rsidRPr="00966EB6">
              <w:rPr>
                <w:b/>
                <w:sz w:val="20"/>
                <w:szCs w:val="20"/>
              </w:rPr>
              <w:t xml:space="preserve"> 09:00 «</w:t>
            </w:r>
            <w:r w:rsidR="00EE4241">
              <w:rPr>
                <w:b/>
                <w:sz w:val="20"/>
                <w:szCs w:val="20"/>
              </w:rPr>
              <w:t>23</w:t>
            </w:r>
            <w:r w:rsidRPr="00966EB6">
              <w:rPr>
                <w:b/>
                <w:sz w:val="20"/>
                <w:szCs w:val="20"/>
              </w:rPr>
              <w:t xml:space="preserve">» </w:t>
            </w:r>
            <w:r w:rsidR="00EE4241">
              <w:rPr>
                <w:b/>
                <w:sz w:val="20"/>
                <w:szCs w:val="20"/>
              </w:rPr>
              <w:t>января</w:t>
            </w:r>
            <w:r w:rsidRPr="00966EB6">
              <w:rPr>
                <w:b/>
                <w:sz w:val="20"/>
                <w:szCs w:val="20"/>
              </w:rPr>
              <w:t xml:space="preserve"> </w:t>
            </w:r>
            <w:r w:rsidR="0005767A">
              <w:rPr>
                <w:b/>
                <w:sz w:val="20"/>
                <w:szCs w:val="20"/>
              </w:rPr>
              <w:t>2023</w:t>
            </w:r>
            <w:r w:rsidRPr="00966EB6">
              <w:rPr>
                <w:b/>
                <w:sz w:val="20"/>
                <w:szCs w:val="20"/>
              </w:rPr>
              <w:t xml:space="preserve"> г.</w:t>
            </w:r>
            <w:r w:rsidRPr="00966EB6">
              <w:rPr>
                <w:sz w:val="20"/>
                <w:szCs w:val="20"/>
              </w:rPr>
              <w:t xml:space="preserve"> до </w:t>
            </w:r>
            <w:r w:rsidRPr="00966EB6">
              <w:rPr>
                <w:b/>
                <w:sz w:val="20"/>
                <w:szCs w:val="20"/>
              </w:rPr>
              <w:t>10:00</w:t>
            </w:r>
            <w:r w:rsidRPr="00966EB6">
              <w:rPr>
                <w:b/>
                <w:bCs/>
                <w:sz w:val="20"/>
                <w:szCs w:val="20"/>
              </w:rPr>
              <w:t xml:space="preserve"> «</w:t>
            </w:r>
            <w:r w:rsidR="00EE2570">
              <w:rPr>
                <w:b/>
                <w:bCs/>
                <w:sz w:val="20"/>
                <w:szCs w:val="20"/>
              </w:rPr>
              <w:t>27</w:t>
            </w:r>
            <w:r w:rsidRPr="00966EB6">
              <w:rPr>
                <w:b/>
                <w:bCs/>
                <w:sz w:val="20"/>
                <w:szCs w:val="20"/>
              </w:rPr>
              <w:t xml:space="preserve">» </w:t>
            </w:r>
            <w:r w:rsidR="00EE4241">
              <w:rPr>
                <w:b/>
                <w:sz w:val="20"/>
                <w:szCs w:val="20"/>
              </w:rPr>
              <w:t>января</w:t>
            </w:r>
            <w:r w:rsidRPr="00966EB6">
              <w:rPr>
                <w:b/>
                <w:bCs/>
                <w:sz w:val="20"/>
                <w:szCs w:val="20"/>
              </w:rPr>
              <w:t xml:space="preserve"> </w:t>
            </w:r>
            <w:r w:rsidR="0005767A">
              <w:rPr>
                <w:b/>
                <w:bCs/>
                <w:iCs/>
                <w:sz w:val="20"/>
                <w:szCs w:val="20"/>
              </w:rPr>
              <w:t>2023</w:t>
            </w:r>
            <w:r w:rsidRPr="00966EB6">
              <w:rPr>
                <w:b/>
                <w:bCs/>
                <w:iCs/>
                <w:sz w:val="20"/>
                <w:szCs w:val="20"/>
              </w:rPr>
              <w:t xml:space="preserve"> г</w:t>
            </w:r>
            <w:r w:rsidRPr="00966EB6">
              <w:rPr>
                <w:b/>
                <w:bCs/>
                <w:sz w:val="20"/>
                <w:szCs w:val="20"/>
              </w:rPr>
              <w:t>.</w:t>
            </w:r>
          </w:p>
          <w:p w14:paraId="7EAC955B" w14:textId="34B18C1D" w:rsidR="00EF6AE8" w:rsidRPr="00966EB6" w:rsidRDefault="00EF6AE8" w:rsidP="006331DA">
            <w:pPr>
              <w:jc w:val="both"/>
              <w:rPr>
                <w:iCs/>
                <w:sz w:val="20"/>
                <w:szCs w:val="20"/>
              </w:rPr>
            </w:pPr>
          </w:p>
        </w:tc>
      </w:tr>
      <w:tr w:rsidR="002006A8" w:rsidRPr="00966EB6" w14:paraId="49F4908B" w14:textId="77777777" w:rsidTr="00AC72CD">
        <w:trPr>
          <w:trHeight w:val="538"/>
          <w:jc w:val="center"/>
        </w:trPr>
        <w:tc>
          <w:tcPr>
            <w:tcW w:w="0" w:type="auto"/>
            <w:vAlign w:val="center"/>
          </w:tcPr>
          <w:p w14:paraId="6F4D748E" w14:textId="77777777" w:rsidR="002006A8" w:rsidRPr="00966EB6" w:rsidRDefault="002006A8" w:rsidP="006331DA">
            <w:pPr>
              <w:jc w:val="center"/>
              <w:rPr>
                <w:b/>
                <w:bCs/>
                <w:sz w:val="20"/>
                <w:szCs w:val="20"/>
              </w:rPr>
            </w:pPr>
            <w:r w:rsidRPr="00966EB6">
              <w:rPr>
                <w:b/>
                <w:bCs/>
                <w:sz w:val="20"/>
                <w:szCs w:val="20"/>
              </w:rPr>
              <w:t>10</w:t>
            </w:r>
          </w:p>
        </w:tc>
        <w:tc>
          <w:tcPr>
            <w:tcW w:w="0" w:type="auto"/>
            <w:vAlign w:val="center"/>
          </w:tcPr>
          <w:p w14:paraId="097D5730" w14:textId="77777777" w:rsidR="002006A8" w:rsidRPr="00966EB6" w:rsidRDefault="002006A8" w:rsidP="006331DA">
            <w:pPr>
              <w:rPr>
                <w:b/>
                <w:bCs/>
                <w:sz w:val="20"/>
                <w:szCs w:val="20"/>
              </w:rPr>
            </w:pPr>
            <w:r w:rsidRPr="00966EB6">
              <w:rPr>
                <w:b/>
                <w:bCs/>
                <w:sz w:val="20"/>
                <w:szCs w:val="20"/>
              </w:rPr>
              <w:t xml:space="preserve">Место и дата рассмотрения заявок и подведения итогов открытого запроса </w:t>
            </w:r>
            <w:r w:rsidRPr="00966EB6">
              <w:rPr>
                <w:b/>
                <w:bCs/>
                <w:sz w:val="20"/>
                <w:szCs w:val="20"/>
              </w:rPr>
              <w:lastRenderedPageBreak/>
              <w:t>котировок в электронной форме:</w:t>
            </w:r>
          </w:p>
        </w:tc>
        <w:tc>
          <w:tcPr>
            <w:tcW w:w="7712" w:type="dxa"/>
            <w:vAlign w:val="center"/>
          </w:tcPr>
          <w:p w14:paraId="2886799F" w14:textId="493674A7" w:rsidR="002006A8" w:rsidRPr="00966EB6" w:rsidRDefault="002006A8" w:rsidP="006331DA">
            <w:pPr>
              <w:jc w:val="both"/>
              <w:rPr>
                <w:sz w:val="20"/>
                <w:szCs w:val="20"/>
              </w:rPr>
            </w:pPr>
            <w:r w:rsidRPr="00966EB6">
              <w:rPr>
                <w:sz w:val="20"/>
                <w:szCs w:val="20"/>
              </w:rPr>
              <w:lastRenderedPageBreak/>
              <w:t xml:space="preserve">Рассмотрение заявок и подведение итогов открытого запроса котировок в электронной форме будет произведено по адресу: Российская Федерация, 198035, Санкт-Петербург, Межевой канал, д.3, к.2 в </w:t>
            </w:r>
            <w:r w:rsidRPr="00966EB6">
              <w:rPr>
                <w:b/>
                <w:sz w:val="20"/>
                <w:szCs w:val="20"/>
              </w:rPr>
              <w:t xml:space="preserve">15 часов 00 мин. </w:t>
            </w:r>
            <w:r w:rsidRPr="00966EB6">
              <w:rPr>
                <w:b/>
                <w:bCs/>
                <w:sz w:val="20"/>
                <w:szCs w:val="20"/>
              </w:rPr>
              <w:t>«</w:t>
            </w:r>
            <w:r w:rsidR="00EE2570">
              <w:rPr>
                <w:b/>
                <w:bCs/>
                <w:sz w:val="20"/>
                <w:szCs w:val="20"/>
              </w:rPr>
              <w:t>31</w:t>
            </w:r>
            <w:r w:rsidRPr="00966EB6">
              <w:rPr>
                <w:b/>
                <w:bCs/>
                <w:sz w:val="20"/>
                <w:szCs w:val="20"/>
              </w:rPr>
              <w:t xml:space="preserve">» </w:t>
            </w:r>
            <w:r w:rsidR="00EE2570">
              <w:rPr>
                <w:b/>
                <w:sz w:val="20"/>
                <w:szCs w:val="20"/>
              </w:rPr>
              <w:t>января</w:t>
            </w:r>
            <w:r w:rsidRPr="00966EB6">
              <w:rPr>
                <w:b/>
                <w:bCs/>
                <w:sz w:val="20"/>
                <w:szCs w:val="20"/>
              </w:rPr>
              <w:t xml:space="preserve"> </w:t>
            </w:r>
            <w:r w:rsidR="0005767A">
              <w:rPr>
                <w:b/>
                <w:bCs/>
                <w:sz w:val="20"/>
                <w:szCs w:val="20"/>
              </w:rPr>
              <w:t>2023</w:t>
            </w:r>
            <w:r w:rsidRPr="00966EB6">
              <w:rPr>
                <w:b/>
                <w:bCs/>
                <w:sz w:val="20"/>
                <w:szCs w:val="20"/>
              </w:rPr>
              <w:t xml:space="preserve"> г.</w:t>
            </w:r>
          </w:p>
        </w:tc>
      </w:tr>
      <w:tr w:rsidR="002006A8" w:rsidRPr="00966EB6" w14:paraId="414E447F" w14:textId="77777777" w:rsidTr="00AC72CD">
        <w:trPr>
          <w:trHeight w:val="561"/>
          <w:jc w:val="center"/>
        </w:trPr>
        <w:tc>
          <w:tcPr>
            <w:tcW w:w="0" w:type="auto"/>
            <w:vAlign w:val="center"/>
          </w:tcPr>
          <w:p w14:paraId="4659FEC9" w14:textId="77777777" w:rsidR="002006A8" w:rsidRPr="00966EB6" w:rsidRDefault="002006A8" w:rsidP="006331DA">
            <w:pPr>
              <w:jc w:val="center"/>
              <w:rPr>
                <w:b/>
                <w:bCs/>
                <w:sz w:val="20"/>
                <w:szCs w:val="20"/>
              </w:rPr>
            </w:pPr>
            <w:r w:rsidRPr="00966EB6">
              <w:rPr>
                <w:b/>
                <w:bCs/>
                <w:sz w:val="20"/>
                <w:szCs w:val="20"/>
              </w:rPr>
              <w:t>11</w:t>
            </w:r>
          </w:p>
        </w:tc>
        <w:tc>
          <w:tcPr>
            <w:tcW w:w="0" w:type="auto"/>
            <w:vAlign w:val="center"/>
          </w:tcPr>
          <w:p w14:paraId="05903A24" w14:textId="77777777" w:rsidR="002006A8" w:rsidRPr="00966EB6" w:rsidRDefault="002006A8" w:rsidP="006331DA">
            <w:pPr>
              <w:rPr>
                <w:b/>
                <w:bCs/>
                <w:sz w:val="20"/>
                <w:szCs w:val="20"/>
              </w:rPr>
            </w:pPr>
            <w:r w:rsidRPr="00966EB6">
              <w:rPr>
                <w:b/>
                <w:bCs/>
                <w:sz w:val="20"/>
                <w:szCs w:val="20"/>
              </w:rPr>
              <w:t>Порядок и условия оплаты:</w:t>
            </w:r>
          </w:p>
        </w:tc>
        <w:tc>
          <w:tcPr>
            <w:tcW w:w="7712" w:type="dxa"/>
            <w:vAlign w:val="center"/>
          </w:tcPr>
          <w:p w14:paraId="091337BF" w14:textId="77777777" w:rsidR="002006A8" w:rsidRPr="00966EB6" w:rsidRDefault="002006A8" w:rsidP="006331DA">
            <w:pPr>
              <w:jc w:val="both"/>
              <w:rPr>
                <w:sz w:val="20"/>
                <w:szCs w:val="20"/>
              </w:rPr>
            </w:pPr>
            <w:r w:rsidRPr="00966EB6">
              <w:rPr>
                <w:sz w:val="20"/>
                <w:szCs w:val="20"/>
              </w:rPr>
              <w:t>В соответствии с проектом договора</w:t>
            </w:r>
          </w:p>
        </w:tc>
      </w:tr>
      <w:tr w:rsidR="002006A8" w:rsidRPr="00966EB6" w14:paraId="182CA214" w14:textId="77777777" w:rsidTr="00AC72CD">
        <w:trPr>
          <w:trHeight w:val="319"/>
          <w:jc w:val="center"/>
        </w:trPr>
        <w:tc>
          <w:tcPr>
            <w:tcW w:w="0" w:type="auto"/>
            <w:vAlign w:val="center"/>
          </w:tcPr>
          <w:p w14:paraId="72A6991F" w14:textId="77777777" w:rsidR="002006A8" w:rsidRPr="00966EB6" w:rsidRDefault="002006A8" w:rsidP="006331DA">
            <w:pPr>
              <w:jc w:val="center"/>
              <w:rPr>
                <w:b/>
                <w:bCs/>
                <w:sz w:val="20"/>
                <w:szCs w:val="20"/>
              </w:rPr>
            </w:pPr>
            <w:r w:rsidRPr="00966EB6">
              <w:rPr>
                <w:b/>
                <w:bCs/>
                <w:sz w:val="20"/>
                <w:szCs w:val="20"/>
              </w:rPr>
              <w:t>12</w:t>
            </w:r>
          </w:p>
        </w:tc>
        <w:tc>
          <w:tcPr>
            <w:tcW w:w="0" w:type="auto"/>
            <w:vAlign w:val="center"/>
          </w:tcPr>
          <w:p w14:paraId="7C4D240F" w14:textId="1C968DBD" w:rsidR="002006A8" w:rsidRPr="00966EB6" w:rsidRDefault="002006A8" w:rsidP="006331DA">
            <w:pPr>
              <w:rPr>
                <w:sz w:val="20"/>
                <w:szCs w:val="20"/>
              </w:rPr>
            </w:pPr>
            <w:r w:rsidRPr="00966EB6">
              <w:rPr>
                <w:b/>
                <w:bCs/>
                <w:sz w:val="20"/>
                <w:szCs w:val="20"/>
              </w:rPr>
              <w:t xml:space="preserve">Адрес для направления письменных запросов по разъяснению </w:t>
            </w:r>
            <w:r w:rsidR="00134CC9">
              <w:rPr>
                <w:b/>
                <w:bCs/>
                <w:sz w:val="20"/>
                <w:szCs w:val="20"/>
              </w:rPr>
              <w:t>Извещени</w:t>
            </w:r>
            <w:r w:rsidR="004929FE">
              <w:rPr>
                <w:b/>
                <w:bCs/>
                <w:sz w:val="20"/>
                <w:szCs w:val="20"/>
              </w:rPr>
              <w:t>я</w:t>
            </w:r>
            <w:r w:rsidRPr="00966EB6">
              <w:rPr>
                <w:sz w:val="20"/>
                <w:szCs w:val="20"/>
              </w:rPr>
              <w:t>:</w:t>
            </w:r>
          </w:p>
        </w:tc>
        <w:tc>
          <w:tcPr>
            <w:tcW w:w="7712" w:type="dxa"/>
            <w:vAlign w:val="center"/>
          </w:tcPr>
          <w:p w14:paraId="366D3F92" w14:textId="77777777" w:rsidR="002006A8" w:rsidRPr="00966EB6" w:rsidRDefault="002006A8" w:rsidP="006331DA">
            <w:pPr>
              <w:jc w:val="both"/>
              <w:rPr>
                <w:sz w:val="20"/>
                <w:szCs w:val="20"/>
              </w:rPr>
            </w:pPr>
            <w:r w:rsidRPr="00966EB6">
              <w:rPr>
                <w:sz w:val="20"/>
                <w:szCs w:val="20"/>
              </w:rPr>
              <w:t>Электронно-торговая площадка «РТС-тендер» по адресу: https://www.rts-tender.ru/ через личный кабинет претендента закупки</w:t>
            </w:r>
          </w:p>
        </w:tc>
      </w:tr>
      <w:tr w:rsidR="002006A8" w:rsidRPr="00966EB6" w14:paraId="0815EE0F" w14:textId="77777777" w:rsidTr="00AC72CD">
        <w:trPr>
          <w:trHeight w:val="341"/>
          <w:jc w:val="center"/>
        </w:trPr>
        <w:tc>
          <w:tcPr>
            <w:tcW w:w="0" w:type="auto"/>
            <w:vAlign w:val="center"/>
          </w:tcPr>
          <w:p w14:paraId="03528B2C" w14:textId="77777777" w:rsidR="002006A8" w:rsidRPr="00966EB6" w:rsidRDefault="002006A8" w:rsidP="006331DA">
            <w:pPr>
              <w:jc w:val="center"/>
              <w:rPr>
                <w:b/>
                <w:bCs/>
                <w:sz w:val="20"/>
                <w:szCs w:val="20"/>
              </w:rPr>
            </w:pPr>
            <w:r w:rsidRPr="00966EB6">
              <w:rPr>
                <w:b/>
                <w:bCs/>
                <w:sz w:val="20"/>
                <w:szCs w:val="20"/>
              </w:rPr>
              <w:t>13</w:t>
            </w:r>
          </w:p>
        </w:tc>
        <w:tc>
          <w:tcPr>
            <w:tcW w:w="0" w:type="auto"/>
            <w:vAlign w:val="center"/>
          </w:tcPr>
          <w:p w14:paraId="10B1C96A" w14:textId="77777777" w:rsidR="002006A8" w:rsidRPr="00966EB6" w:rsidRDefault="002006A8" w:rsidP="006331DA">
            <w:pPr>
              <w:rPr>
                <w:b/>
                <w:bCs/>
                <w:sz w:val="20"/>
                <w:szCs w:val="20"/>
              </w:rPr>
            </w:pPr>
            <w:r w:rsidRPr="00966EB6">
              <w:rPr>
                <w:b/>
                <w:bCs/>
                <w:sz w:val="20"/>
                <w:szCs w:val="20"/>
              </w:rPr>
              <w:t>Обеспечение заявки:</w:t>
            </w:r>
          </w:p>
        </w:tc>
        <w:tc>
          <w:tcPr>
            <w:tcW w:w="7712" w:type="dxa"/>
            <w:vAlign w:val="center"/>
          </w:tcPr>
          <w:p w14:paraId="0F88A45B" w14:textId="77777777" w:rsidR="002006A8" w:rsidRPr="00966EB6" w:rsidRDefault="002006A8" w:rsidP="006331DA">
            <w:pPr>
              <w:spacing w:before="100" w:after="100"/>
              <w:rPr>
                <w:snapToGrid w:val="0"/>
                <w:sz w:val="20"/>
                <w:szCs w:val="20"/>
              </w:rPr>
            </w:pPr>
            <w:r w:rsidRPr="00966EB6">
              <w:rPr>
                <w:snapToGrid w:val="0"/>
                <w:sz w:val="20"/>
                <w:szCs w:val="20"/>
              </w:rPr>
              <w:t>Не установлено</w:t>
            </w:r>
          </w:p>
        </w:tc>
      </w:tr>
      <w:tr w:rsidR="002006A8" w:rsidRPr="00966EB6" w14:paraId="30BD71E4" w14:textId="77777777" w:rsidTr="00AC72CD">
        <w:trPr>
          <w:trHeight w:val="531"/>
          <w:jc w:val="center"/>
        </w:trPr>
        <w:tc>
          <w:tcPr>
            <w:tcW w:w="0" w:type="auto"/>
            <w:vAlign w:val="center"/>
          </w:tcPr>
          <w:p w14:paraId="4C5A755D" w14:textId="77777777" w:rsidR="002006A8" w:rsidRPr="00966EB6" w:rsidRDefault="002006A8" w:rsidP="006331DA">
            <w:pPr>
              <w:jc w:val="center"/>
              <w:rPr>
                <w:b/>
                <w:bCs/>
                <w:sz w:val="20"/>
                <w:szCs w:val="20"/>
              </w:rPr>
            </w:pPr>
            <w:r w:rsidRPr="00966EB6">
              <w:rPr>
                <w:b/>
                <w:bCs/>
                <w:sz w:val="20"/>
                <w:szCs w:val="20"/>
              </w:rPr>
              <w:t>14</w:t>
            </w:r>
          </w:p>
        </w:tc>
        <w:tc>
          <w:tcPr>
            <w:tcW w:w="0" w:type="auto"/>
            <w:vAlign w:val="center"/>
          </w:tcPr>
          <w:p w14:paraId="4555484D" w14:textId="77777777" w:rsidR="002006A8" w:rsidRPr="00966EB6" w:rsidRDefault="002006A8" w:rsidP="006331DA">
            <w:pPr>
              <w:rPr>
                <w:b/>
                <w:bCs/>
                <w:sz w:val="20"/>
                <w:szCs w:val="20"/>
              </w:rPr>
            </w:pPr>
            <w:r w:rsidRPr="00966EB6">
              <w:rPr>
                <w:b/>
                <w:bCs/>
                <w:sz w:val="20"/>
                <w:szCs w:val="20"/>
              </w:rPr>
              <w:t>Обеспечение договора:</w:t>
            </w:r>
          </w:p>
        </w:tc>
        <w:tc>
          <w:tcPr>
            <w:tcW w:w="7712" w:type="dxa"/>
            <w:vAlign w:val="center"/>
          </w:tcPr>
          <w:p w14:paraId="73C391CE" w14:textId="77777777" w:rsidR="002006A8" w:rsidRPr="00966EB6" w:rsidRDefault="002006A8" w:rsidP="006331DA">
            <w:pPr>
              <w:tabs>
                <w:tab w:val="left" w:pos="993"/>
              </w:tabs>
              <w:jc w:val="both"/>
              <w:rPr>
                <w:i/>
                <w:color w:val="000000"/>
                <w:sz w:val="20"/>
                <w:szCs w:val="20"/>
              </w:rPr>
            </w:pPr>
            <w:r w:rsidRPr="00966EB6">
              <w:rPr>
                <w:color w:val="000000"/>
                <w:sz w:val="20"/>
                <w:szCs w:val="20"/>
              </w:rPr>
              <w:t>Не установлено</w:t>
            </w:r>
          </w:p>
        </w:tc>
      </w:tr>
      <w:tr w:rsidR="00712EF6" w:rsidRPr="00966EB6" w14:paraId="00AE4F10" w14:textId="77777777" w:rsidTr="00AC72CD">
        <w:trPr>
          <w:trHeight w:val="531"/>
          <w:jc w:val="center"/>
        </w:trPr>
        <w:tc>
          <w:tcPr>
            <w:tcW w:w="0" w:type="auto"/>
            <w:vAlign w:val="center"/>
          </w:tcPr>
          <w:p w14:paraId="37F2DEF2" w14:textId="2BFC844E" w:rsidR="00712EF6" w:rsidRPr="00966EB6" w:rsidRDefault="00712EF6" w:rsidP="00712EF6">
            <w:pPr>
              <w:jc w:val="center"/>
              <w:rPr>
                <w:b/>
                <w:bCs/>
                <w:sz w:val="20"/>
                <w:szCs w:val="20"/>
              </w:rPr>
            </w:pPr>
            <w:r>
              <w:rPr>
                <w:b/>
                <w:bCs/>
                <w:sz w:val="20"/>
                <w:szCs w:val="20"/>
              </w:rPr>
              <w:t>15</w:t>
            </w:r>
          </w:p>
        </w:tc>
        <w:tc>
          <w:tcPr>
            <w:tcW w:w="0" w:type="auto"/>
            <w:vAlign w:val="center"/>
          </w:tcPr>
          <w:p w14:paraId="7B5FB9B6" w14:textId="116C7CAE" w:rsidR="00712EF6" w:rsidRPr="00966EB6" w:rsidRDefault="00712EF6" w:rsidP="00712EF6">
            <w:pPr>
              <w:rPr>
                <w:b/>
                <w:bCs/>
                <w:sz w:val="20"/>
                <w:szCs w:val="20"/>
              </w:rPr>
            </w:pPr>
            <w:r w:rsidRPr="006D589F">
              <w:rPr>
                <w:b/>
                <w:bCs/>
                <w:sz w:val="20"/>
                <w:szCs w:val="20"/>
              </w:rPr>
              <w:t>Квалификационные требования к участникам:</w:t>
            </w:r>
          </w:p>
        </w:tc>
        <w:tc>
          <w:tcPr>
            <w:tcW w:w="7712" w:type="dxa"/>
            <w:vAlign w:val="center"/>
          </w:tcPr>
          <w:p w14:paraId="2264661E" w14:textId="3A1BDB33" w:rsidR="00712EF6" w:rsidRPr="00966EB6" w:rsidRDefault="00712EF6" w:rsidP="00712EF6">
            <w:pPr>
              <w:tabs>
                <w:tab w:val="left" w:pos="993"/>
              </w:tabs>
              <w:jc w:val="both"/>
              <w:rPr>
                <w:color w:val="000000"/>
                <w:sz w:val="20"/>
                <w:szCs w:val="20"/>
              </w:rPr>
            </w:pPr>
            <w:r>
              <w:rPr>
                <w:color w:val="000000"/>
                <w:sz w:val="20"/>
                <w:szCs w:val="20"/>
              </w:rPr>
              <w:t>Н</w:t>
            </w:r>
            <w:r w:rsidRPr="00BC7E95">
              <w:rPr>
                <w:color w:val="000000"/>
                <w:sz w:val="20"/>
                <w:szCs w:val="20"/>
              </w:rPr>
              <w:t>аличие у Участника необходимых прав на использование технологий и иных результатов интеллектуальной деятельности: копии Лицензионного (</w:t>
            </w:r>
            <w:proofErr w:type="spellStart"/>
            <w:r w:rsidRPr="00BC7E95">
              <w:rPr>
                <w:color w:val="000000"/>
                <w:sz w:val="20"/>
                <w:szCs w:val="20"/>
              </w:rPr>
              <w:t>сублицензионного</w:t>
            </w:r>
            <w:proofErr w:type="spellEnd"/>
            <w:r w:rsidRPr="00BC7E95">
              <w:rPr>
                <w:color w:val="000000"/>
                <w:sz w:val="20"/>
                <w:szCs w:val="20"/>
              </w:rPr>
              <w:t xml:space="preserve">) соглашения, подтверждающего, что специальное программное обеспечение, используемое Участником для оказания услуг Заказчику, совместимо с установленными у Заказчика экземплярами Систем КонсультантПлюс, заверенные руководителем организации </w:t>
            </w:r>
            <w:r w:rsidRPr="00406A9A">
              <w:rPr>
                <w:color w:val="000000"/>
                <w:sz w:val="20"/>
                <w:szCs w:val="20"/>
              </w:rPr>
              <w:t>(уполномоченным лицом)</w:t>
            </w:r>
            <w:r w:rsidRPr="006D589F">
              <w:rPr>
                <w:color w:val="000000"/>
                <w:sz w:val="20"/>
                <w:szCs w:val="20"/>
              </w:rPr>
              <w:t>.</w:t>
            </w:r>
          </w:p>
        </w:tc>
      </w:tr>
      <w:tr w:rsidR="002006A8" w:rsidRPr="00966EB6" w14:paraId="628846A0" w14:textId="77777777" w:rsidTr="00712EF6">
        <w:trPr>
          <w:trHeight w:val="329"/>
          <w:jc w:val="center"/>
        </w:trPr>
        <w:tc>
          <w:tcPr>
            <w:tcW w:w="10562" w:type="dxa"/>
            <w:gridSpan w:val="3"/>
            <w:vAlign w:val="center"/>
          </w:tcPr>
          <w:p w14:paraId="6EC6FA96" w14:textId="77777777" w:rsidR="002006A8" w:rsidRPr="00966EB6" w:rsidRDefault="002006A8" w:rsidP="006331DA">
            <w:pPr>
              <w:jc w:val="center"/>
              <w:rPr>
                <w:b/>
                <w:bCs/>
                <w:sz w:val="20"/>
                <w:szCs w:val="20"/>
              </w:rPr>
            </w:pPr>
            <w:r w:rsidRPr="00966EB6">
              <w:rPr>
                <w:b/>
                <w:bCs/>
                <w:sz w:val="20"/>
                <w:szCs w:val="20"/>
              </w:rPr>
              <w:t>Подготовка и подача заявок на участие в открытом запросе котировок в электронной форме</w:t>
            </w:r>
          </w:p>
        </w:tc>
      </w:tr>
      <w:tr w:rsidR="002006A8" w:rsidRPr="00966EB6" w14:paraId="36A7F180" w14:textId="77777777" w:rsidTr="00AC72CD">
        <w:trPr>
          <w:jc w:val="center"/>
        </w:trPr>
        <w:tc>
          <w:tcPr>
            <w:tcW w:w="0" w:type="auto"/>
            <w:vAlign w:val="center"/>
          </w:tcPr>
          <w:p w14:paraId="210A44F7" w14:textId="77777777" w:rsidR="002006A8" w:rsidRPr="00966EB6" w:rsidRDefault="002006A8" w:rsidP="006331DA">
            <w:pPr>
              <w:jc w:val="center"/>
              <w:rPr>
                <w:b/>
                <w:bCs/>
                <w:sz w:val="20"/>
                <w:szCs w:val="20"/>
              </w:rPr>
            </w:pPr>
            <w:r w:rsidRPr="00966EB6">
              <w:rPr>
                <w:b/>
                <w:bCs/>
                <w:sz w:val="20"/>
                <w:szCs w:val="20"/>
              </w:rPr>
              <w:t>15</w:t>
            </w:r>
          </w:p>
        </w:tc>
        <w:tc>
          <w:tcPr>
            <w:tcW w:w="0" w:type="auto"/>
            <w:vAlign w:val="center"/>
          </w:tcPr>
          <w:p w14:paraId="22046D3B" w14:textId="77777777" w:rsidR="002006A8" w:rsidRPr="00966EB6" w:rsidRDefault="002006A8" w:rsidP="006331DA">
            <w:pPr>
              <w:rPr>
                <w:b/>
                <w:bCs/>
                <w:sz w:val="20"/>
                <w:szCs w:val="20"/>
              </w:rPr>
            </w:pPr>
            <w:r w:rsidRPr="00966EB6">
              <w:rPr>
                <w:b/>
                <w:bCs/>
                <w:sz w:val="20"/>
                <w:szCs w:val="20"/>
              </w:rPr>
              <w:t xml:space="preserve">Перечень документов, </w:t>
            </w:r>
          </w:p>
          <w:p w14:paraId="1EDF3E70" w14:textId="77777777" w:rsidR="002006A8" w:rsidRPr="00966EB6" w:rsidRDefault="002006A8" w:rsidP="006331DA">
            <w:pPr>
              <w:rPr>
                <w:sz w:val="20"/>
                <w:szCs w:val="20"/>
              </w:rPr>
            </w:pPr>
            <w:r w:rsidRPr="00966EB6">
              <w:rPr>
                <w:b/>
                <w:bCs/>
                <w:sz w:val="20"/>
                <w:szCs w:val="20"/>
              </w:rPr>
              <w:t xml:space="preserve">предоставляемых участниками закупки: </w:t>
            </w:r>
          </w:p>
        </w:tc>
        <w:tc>
          <w:tcPr>
            <w:tcW w:w="7712" w:type="dxa"/>
          </w:tcPr>
          <w:p w14:paraId="756B0588" w14:textId="77777777" w:rsidR="002006A8" w:rsidRPr="00966EB6" w:rsidRDefault="002006A8" w:rsidP="006331DA">
            <w:pPr>
              <w:widowControl w:val="0"/>
              <w:tabs>
                <w:tab w:val="left" w:pos="0"/>
              </w:tabs>
              <w:jc w:val="both"/>
              <w:rPr>
                <w:sz w:val="20"/>
                <w:szCs w:val="20"/>
              </w:rPr>
            </w:pPr>
            <w:r w:rsidRPr="00966EB6">
              <w:rPr>
                <w:sz w:val="20"/>
                <w:szCs w:val="20"/>
              </w:rPr>
              <w:t>Заявка на участие в открытом запросе котировок в электронной форме должна содержать следующие документы:</w:t>
            </w:r>
          </w:p>
          <w:p w14:paraId="25C0311D" w14:textId="77777777" w:rsidR="002006A8" w:rsidRPr="00966EB6" w:rsidRDefault="002006A8" w:rsidP="006331DA">
            <w:pPr>
              <w:widowControl w:val="0"/>
              <w:tabs>
                <w:tab w:val="left" w:pos="0"/>
              </w:tabs>
              <w:jc w:val="both"/>
              <w:rPr>
                <w:sz w:val="20"/>
                <w:szCs w:val="20"/>
              </w:rPr>
            </w:pPr>
            <w:r w:rsidRPr="00966EB6">
              <w:rPr>
                <w:sz w:val="20"/>
                <w:szCs w:val="20"/>
              </w:rPr>
              <w:t>1) Заявка на участие в открытом запросе котировок в электронной форме (Форма №1);</w:t>
            </w:r>
          </w:p>
          <w:p w14:paraId="5928DF01" w14:textId="77777777" w:rsidR="002006A8" w:rsidRPr="00966EB6" w:rsidRDefault="002006A8" w:rsidP="006331DA">
            <w:pPr>
              <w:widowControl w:val="0"/>
              <w:tabs>
                <w:tab w:val="left" w:pos="0"/>
              </w:tabs>
              <w:jc w:val="both"/>
              <w:rPr>
                <w:sz w:val="20"/>
                <w:szCs w:val="20"/>
              </w:rPr>
            </w:pPr>
            <w:r w:rsidRPr="00966EB6">
              <w:rPr>
                <w:sz w:val="20"/>
                <w:szCs w:val="20"/>
              </w:rPr>
              <w:t xml:space="preserve">2) Анкета участника закупки (Форма № 2); </w:t>
            </w:r>
          </w:p>
          <w:p w14:paraId="10000F6B" w14:textId="77777777" w:rsidR="002006A8" w:rsidRPr="00966EB6" w:rsidRDefault="002006A8" w:rsidP="006331DA">
            <w:pPr>
              <w:widowControl w:val="0"/>
              <w:tabs>
                <w:tab w:val="left" w:pos="0"/>
              </w:tabs>
              <w:jc w:val="both"/>
              <w:rPr>
                <w:sz w:val="20"/>
                <w:szCs w:val="20"/>
              </w:rPr>
            </w:pPr>
            <w:r w:rsidRPr="00966EB6">
              <w:rPr>
                <w:sz w:val="20"/>
                <w:szCs w:val="20"/>
              </w:rPr>
              <w:t>3) Предложение об условиях исполнения договора (Форма № 3);</w:t>
            </w:r>
          </w:p>
          <w:p w14:paraId="6D5C3E7B" w14:textId="77777777" w:rsidR="002006A8" w:rsidRPr="00966EB6" w:rsidRDefault="002006A8" w:rsidP="006331DA">
            <w:pPr>
              <w:widowControl w:val="0"/>
              <w:tabs>
                <w:tab w:val="left" w:pos="0"/>
              </w:tabs>
              <w:jc w:val="both"/>
              <w:rPr>
                <w:sz w:val="20"/>
                <w:szCs w:val="20"/>
              </w:rPr>
            </w:pPr>
            <w:r w:rsidRPr="00966EB6">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06D5E0E2" w14:textId="77777777" w:rsidR="002006A8" w:rsidRPr="00966EB6" w:rsidRDefault="002006A8" w:rsidP="006331DA">
            <w:pPr>
              <w:widowControl w:val="0"/>
              <w:tabs>
                <w:tab w:val="left" w:pos="0"/>
              </w:tabs>
              <w:jc w:val="both"/>
              <w:rPr>
                <w:sz w:val="20"/>
                <w:szCs w:val="20"/>
              </w:rPr>
            </w:pPr>
            <w:r w:rsidRPr="00966EB6">
              <w:rPr>
                <w:sz w:val="20"/>
                <w:szCs w:val="20"/>
              </w:rPr>
              <w:t>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620FCAA" w14:textId="77777777" w:rsidR="002006A8" w:rsidRPr="00966EB6" w:rsidRDefault="002006A8" w:rsidP="006331DA">
            <w:pPr>
              <w:widowControl w:val="0"/>
              <w:tabs>
                <w:tab w:val="left" w:pos="0"/>
              </w:tabs>
              <w:jc w:val="both"/>
              <w:rPr>
                <w:sz w:val="20"/>
                <w:szCs w:val="20"/>
              </w:rPr>
            </w:pPr>
            <w:r w:rsidRPr="00966EB6">
              <w:rPr>
                <w:sz w:val="20"/>
                <w:szCs w:val="20"/>
              </w:rPr>
              <w:t xml:space="preserve">6) </w:t>
            </w:r>
            <w:r w:rsidRPr="00420A54">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Pr="00966EB6">
              <w:rPr>
                <w:sz w:val="20"/>
                <w:szCs w:val="20"/>
              </w:rPr>
              <w:t>;</w:t>
            </w:r>
          </w:p>
          <w:p w14:paraId="55BF6CBA" w14:textId="645D11B5" w:rsidR="007339BB" w:rsidRDefault="002006A8" w:rsidP="006331DA">
            <w:pPr>
              <w:widowControl w:val="0"/>
              <w:tabs>
                <w:tab w:val="left" w:pos="0"/>
              </w:tabs>
              <w:jc w:val="both"/>
              <w:rPr>
                <w:sz w:val="20"/>
                <w:szCs w:val="20"/>
              </w:rPr>
            </w:pPr>
            <w:r w:rsidRPr="00966EB6">
              <w:rPr>
                <w:sz w:val="20"/>
                <w:szCs w:val="20"/>
              </w:rPr>
              <w:t xml:space="preserve">7) </w:t>
            </w:r>
            <w:r w:rsidR="007339BB" w:rsidRPr="00BC7E95">
              <w:rPr>
                <w:sz w:val="20"/>
                <w:szCs w:val="20"/>
              </w:rPr>
              <w:t>Копии документов, подтверждающих наличие у Участника необходимых прав на использование технологий и иных результатов интеллектуальной деятельности: копии Лицензионного (</w:t>
            </w:r>
            <w:proofErr w:type="spellStart"/>
            <w:r w:rsidR="007339BB" w:rsidRPr="00BC7E95">
              <w:rPr>
                <w:sz w:val="20"/>
                <w:szCs w:val="20"/>
              </w:rPr>
              <w:t>сублицензионного</w:t>
            </w:r>
            <w:proofErr w:type="spellEnd"/>
            <w:r w:rsidR="007339BB" w:rsidRPr="00BC7E95">
              <w:rPr>
                <w:sz w:val="20"/>
                <w:szCs w:val="20"/>
              </w:rPr>
              <w:t xml:space="preserve">) соглашения, подтверждающего, что специальное программное обеспечение, используемое Участником для оказания услуг Заказчику, </w:t>
            </w:r>
            <w:r w:rsidR="007339BB" w:rsidRPr="00BC7E95">
              <w:rPr>
                <w:sz w:val="20"/>
                <w:szCs w:val="20"/>
              </w:rPr>
              <w:lastRenderedPageBreak/>
              <w:t xml:space="preserve">совместимо с установленными у Заказчика экземплярами Систем КонсультантПлюс, заверенные руководителем организации </w:t>
            </w:r>
            <w:r w:rsidR="007339BB" w:rsidRPr="00C214FA">
              <w:rPr>
                <w:sz w:val="20"/>
                <w:szCs w:val="20"/>
              </w:rPr>
              <w:t>(уполномоченным лицом)</w:t>
            </w:r>
            <w:r w:rsidR="007339BB" w:rsidRPr="006D589F">
              <w:rPr>
                <w:sz w:val="20"/>
                <w:szCs w:val="20"/>
              </w:rPr>
              <w:t>;</w:t>
            </w:r>
          </w:p>
          <w:p w14:paraId="4A89F94C" w14:textId="45844724" w:rsidR="002006A8" w:rsidRPr="00966EB6" w:rsidRDefault="007339BB" w:rsidP="006331DA">
            <w:pPr>
              <w:widowControl w:val="0"/>
              <w:tabs>
                <w:tab w:val="left" w:pos="0"/>
              </w:tabs>
              <w:jc w:val="both"/>
              <w:rPr>
                <w:sz w:val="20"/>
                <w:szCs w:val="20"/>
              </w:rPr>
            </w:pPr>
            <w:r>
              <w:rPr>
                <w:sz w:val="20"/>
                <w:szCs w:val="20"/>
              </w:rPr>
              <w:t xml:space="preserve">8) </w:t>
            </w:r>
            <w:r w:rsidR="002006A8" w:rsidRPr="00966EB6">
              <w:rPr>
                <w:sz w:val="20"/>
                <w:szCs w:val="20"/>
              </w:rPr>
              <w:t>Другие документы, прилагаемые по усмотрению Участников закупки.</w:t>
            </w:r>
          </w:p>
          <w:p w14:paraId="2A2DB5E6" w14:textId="5BC62C67" w:rsidR="002006A8" w:rsidRPr="00966EB6" w:rsidRDefault="002006A8" w:rsidP="006331DA">
            <w:pPr>
              <w:widowControl w:val="0"/>
              <w:tabs>
                <w:tab w:val="left" w:pos="0"/>
              </w:tabs>
              <w:jc w:val="both"/>
              <w:rPr>
                <w:sz w:val="20"/>
                <w:szCs w:val="20"/>
              </w:rPr>
            </w:pPr>
            <w:r w:rsidRPr="00966EB6">
              <w:rPr>
                <w:b/>
                <w:i/>
                <w:sz w:val="20"/>
                <w:szCs w:val="20"/>
              </w:rPr>
              <w:t xml:space="preserve">Примечание: </w:t>
            </w:r>
            <w:r w:rsidRPr="00966EB6">
              <w:rPr>
                <w:i/>
                <w:sz w:val="20"/>
                <w:szCs w:val="20"/>
              </w:rPr>
              <w:t xml:space="preserve">Если Участник закупки не юридическое лицо РФ, документы предоставляются в соответствии с пунктом 19 Раздела I </w:t>
            </w:r>
            <w:r w:rsidR="00134CC9">
              <w:rPr>
                <w:i/>
                <w:sz w:val="20"/>
                <w:szCs w:val="20"/>
              </w:rPr>
              <w:t>Извещени</w:t>
            </w:r>
            <w:r w:rsidR="004929FE">
              <w:rPr>
                <w:i/>
                <w:sz w:val="20"/>
                <w:szCs w:val="20"/>
              </w:rPr>
              <w:t>я</w:t>
            </w:r>
            <w:r w:rsidRPr="00966EB6">
              <w:rPr>
                <w:i/>
                <w:sz w:val="20"/>
                <w:szCs w:val="20"/>
              </w:rPr>
              <w:t>.</w:t>
            </w:r>
          </w:p>
        </w:tc>
      </w:tr>
      <w:tr w:rsidR="002006A8" w:rsidRPr="00966EB6" w14:paraId="7EB83F2D" w14:textId="77777777" w:rsidTr="00AC72CD">
        <w:trPr>
          <w:jc w:val="center"/>
        </w:trPr>
        <w:tc>
          <w:tcPr>
            <w:tcW w:w="0" w:type="auto"/>
            <w:vAlign w:val="center"/>
          </w:tcPr>
          <w:p w14:paraId="63E89723" w14:textId="77777777" w:rsidR="002006A8" w:rsidRPr="00966EB6" w:rsidRDefault="002006A8" w:rsidP="006331DA">
            <w:pPr>
              <w:jc w:val="center"/>
              <w:rPr>
                <w:b/>
                <w:sz w:val="20"/>
                <w:szCs w:val="20"/>
              </w:rPr>
            </w:pPr>
            <w:r w:rsidRPr="00966EB6">
              <w:rPr>
                <w:b/>
                <w:sz w:val="20"/>
                <w:szCs w:val="20"/>
              </w:rPr>
              <w:lastRenderedPageBreak/>
              <w:t>16</w:t>
            </w:r>
          </w:p>
        </w:tc>
        <w:tc>
          <w:tcPr>
            <w:tcW w:w="0" w:type="auto"/>
            <w:vAlign w:val="center"/>
          </w:tcPr>
          <w:p w14:paraId="6CFAF92C" w14:textId="77777777" w:rsidR="002006A8" w:rsidRPr="00966EB6" w:rsidRDefault="002006A8" w:rsidP="006331DA">
            <w:pPr>
              <w:rPr>
                <w:b/>
                <w:bCs/>
                <w:sz w:val="20"/>
                <w:szCs w:val="20"/>
              </w:rPr>
            </w:pPr>
            <w:r w:rsidRPr="00966EB6">
              <w:rPr>
                <w:b/>
                <w:sz w:val="20"/>
                <w:szCs w:val="20"/>
              </w:rPr>
              <w:t>Условия отказа в допуске к участию в открытом запросе котировок</w:t>
            </w:r>
            <w:r w:rsidRPr="00966EB6">
              <w:rPr>
                <w:sz w:val="20"/>
                <w:szCs w:val="20"/>
              </w:rPr>
              <w:t xml:space="preserve"> </w:t>
            </w:r>
            <w:r w:rsidRPr="00966EB6">
              <w:rPr>
                <w:b/>
                <w:sz w:val="20"/>
                <w:szCs w:val="20"/>
              </w:rPr>
              <w:t>в электронной форме:</w:t>
            </w:r>
          </w:p>
        </w:tc>
        <w:tc>
          <w:tcPr>
            <w:tcW w:w="7712" w:type="dxa"/>
          </w:tcPr>
          <w:p w14:paraId="7335F68E" w14:textId="77777777" w:rsidR="002006A8" w:rsidRPr="00966EB6" w:rsidRDefault="002006A8" w:rsidP="00C42D05">
            <w:pPr>
              <w:widowControl w:val="0"/>
              <w:tabs>
                <w:tab w:val="left" w:pos="1670"/>
              </w:tabs>
              <w:autoSpaceDE w:val="0"/>
              <w:autoSpaceDN w:val="0"/>
              <w:jc w:val="both"/>
              <w:rPr>
                <w:sz w:val="20"/>
                <w:szCs w:val="20"/>
                <w:u w:val="single"/>
              </w:rPr>
            </w:pPr>
            <w:r w:rsidRPr="00966EB6">
              <w:rPr>
                <w:sz w:val="20"/>
                <w:szCs w:val="20"/>
                <w:u w:val="single"/>
              </w:rPr>
              <w:t>Заявка претендента на участие в закупке может быть отклонена в</w:t>
            </w:r>
            <w:r w:rsidRPr="00966EB6">
              <w:rPr>
                <w:spacing w:val="-9"/>
                <w:sz w:val="20"/>
                <w:szCs w:val="20"/>
                <w:u w:val="single"/>
              </w:rPr>
              <w:t xml:space="preserve"> </w:t>
            </w:r>
            <w:r w:rsidRPr="00966EB6">
              <w:rPr>
                <w:sz w:val="20"/>
                <w:szCs w:val="20"/>
                <w:u w:val="single"/>
              </w:rPr>
              <w:t>случаях:</w:t>
            </w:r>
          </w:p>
          <w:p w14:paraId="2CE5F278" w14:textId="77777777" w:rsidR="0017747B" w:rsidRPr="00EA3F0C" w:rsidRDefault="0017747B" w:rsidP="00C42D05">
            <w:pPr>
              <w:jc w:val="both"/>
              <w:rPr>
                <w:rStyle w:val="fc1178614507455-3"/>
                <w:sz w:val="20"/>
                <w:szCs w:val="20"/>
              </w:rPr>
            </w:pPr>
            <w:r w:rsidRPr="00EA3F0C">
              <w:rPr>
                <w:rStyle w:val="fc1178614507455-3"/>
                <w:sz w:val="20"/>
                <w:szCs w:val="20"/>
              </w:rPr>
              <w:t xml:space="preserve">- </w:t>
            </w:r>
            <w:r w:rsidRPr="00EA3F0C">
              <w:rPr>
                <w:sz w:val="20"/>
                <w:szCs w:val="20"/>
              </w:rPr>
              <w:t>указания в заявках предложения о цене договора, превышающей начальную (максимальную) цену договора</w:t>
            </w:r>
            <w:r w:rsidRPr="00EA3F0C">
              <w:rPr>
                <w:rStyle w:val="fc1178614507455-3"/>
                <w:sz w:val="20"/>
                <w:szCs w:val="20"/>
              </w:rPr>
              <w:t>;</w:t>
            </w:r>
          </w:p>
          <w:p w14:paraId="0C93C31C" w14:textId="77777777" w:rsidR="0017747B" w:rsidRPr="00EA3F0C" w:rsidRDefault="0017747B" w:rsidP="00C42D05">
            <w:pPr>
              <w:jc w:val="both"/>
              <w:rPr>
                <w:rStyle w:val="fc1178614507455-3"/>
                <w:sz w:val="20"/>
                <w:szCs w:val="20"/>
              </w:rPr>
            </w:pPr>
            <w:r w:rsidRPr="00EA3F0C">
              <w:rPr>
                <w:rStyle w:val="fc1178614507455-3"/>
                <w:sz w:val="20"/>
                <w:szCs w:val="20"/>
              </w:rPr>
              <w:t>- непредставления копий документов, а также иных сведений, требование о наличии которых установлено Извещением;</w:t>
            </w:r>
          </w:p>
          <w:p w14:paraId="1BB0B0A9" w14:textId="77777777" w:rsidR="0017747B" w:rsidRPr="00EA3F0C" w:rsidRDefault="0017747B" w:rsidP="00C42D05">
            <w:pPr>
              <w:jc w:val="both"/>
              <w:rPr>
                <w:rStyle w:val="fc1178614507455-3"/>
                <w:sz w:val="20"/>
                <w:szCs w:val="20"/>
              </w:rPr>
            </w:pPr>
            <w:r w:rsidRPr="00EA3F0C">
              <w:rPr>
                <w:rStyle w:val="fc1178614507455-3"/>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647612AB" w14:textId="77777777" w:rsidR="0017747B" w:rsidRPr="00EA3F0C" w:rsidRDefault="0017747B" w:rsidP="00C42D05">
            <w:pPr>
              <w:jc w:val="both"/>
              <w:rPr>
                <w:rStyle w:val="fc1178614507455-3"/>
                <w:sz w:val="20"/>
                <w:szCs w:val="20"/>
              </w:rPr>
            </w:pPr>
            <w:r w:rsidRPr="00EA3F0C">
              <w:rPr>
                <w:rStyle w:val="fc1178614507455-3"/>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20B70AB5" w14:textId="273E6965" w:rsidR="0017747B" w:rsidRDefault="0017747B" w:rsidP="00C42D05">
            <w:pPr>
              <w:jc w:val="both"/>
              <w:rPr>
                <w:rStyle w:val="fc1178614507455-3"/>
                <w:sz w:val="20"/>
                <w:szCs w:val="20"/>
              </w:rPr>
            </w:pPr>
            <w:r w:rsidRPr="00EA3F0C">
              <w:rPr>
                <w:rStyle w:val="fc1178614507455-3"/>
                <w:sz w:val="20"/>
                <w:szCs w:val="20"/>
              </w:rPr>
              <w:t>- несоответствия претендента требованиям к участникам закупки, установленным Извещением;</w:t>
            </w:r>
          </w:p>
          <w:p w14:paraId="205E17F1" w14:textId="5F26094D" w:rsidR="00720F77" w:rsidRPr="00EA3F0C" w:rsidRDefault="00720F77" w:rsidP="00C42D05">
            <w:pPr>
              <w:jc w:val="both"/>
              <w:rPr>
                <w:rStyle w:val="fc1178614507455-3"/>
                <w:sz w:val="20"/>
                <w:szCs w:val="20"/>
              </w:rPr>
            </w:pPr>
            <w:r>
              <w:rPr>
                <w:rStyle w:val="fc1178614507455-3"/>
                <w:sz w:val="20"/>
                <w:szCs w:val="20"/>
              </w:rPr>
              <w:t xml:space="preserve">- </w:t>
            </w:r>
            <w:r w:rsidRPr="00A92B2D">
              <w:rPr>
                <w:rStyle w:val="fc1178614507455-3"/>
                <w:sz w:val="20"/>
                <w:szCs w:val="20"/>
              </w:rPr>
              <w:t>непредоставление в составе заявки документов, подтверждающих квалификационные требования, предъявляемые к участникам в соответствии с требованиями закупочной документации;</w:t>
            </w:r>
          </w:p>
          <w:p w14:paraId="29227A67" w14:textId="77777777" w:rsidR="0017747B" w:rsidRPr="00EA3F0C" w:rsidRDefault="0017747B" w:rsidP="00C42D05">
            <w:pPr>
              <w:jc w:val="both"/>
              <w:rPr>
                <w:sz w:val="20"/>
                <w:szCs w:val="20"/>
              </w:rPr>
            </w:pPr>
            <w:r w:rsidRPr="00EA3F0C">
              <w:rPr>
                <w:rStyle w:val="fc1178614507455-3"/>
                <w:sz w:val="20"/>
                <w:szCs w:val="20"/>
              </w:rPr>
              <w:t>-</w:t>
            </w:r>
            <w:r w:rsidRPr="00EA3F0C">
              <w:rPr>
                <w:sz w:val="20"/>
                <w:szCs w:val="20"/>
              </w:rPr>
              <w:t xml:space="preserve"> несоответствия заявки на участие в закупке требованиям к заявкам, установленным Извещением о закупке,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Извещением о закупке;</w:t>
            </w:r>
          </w:p>
          <w:p w14:paraId="2ABE812F" w14:textId="77777777" w:rsidR="0017747B" w:rsidRPr="00EA3F0C" w:rsidRDefault="0017747B" w:rsidP="00C42D05">
            <w:pPr>
              <w:jc w:val="both"/>
              <w:rPr>
                <w:rStyle w:val="fc1178614507455-3"/>
                <w:sz w:val="20"/>
                <w:szCs w:val="20"/>
              </w:rPr>
            </w:pPr>
            <w:r w:rsidRPr="00EA3F0C">
              <w:rPr>
                <w:rStyle w:val="fc1178614507455-3"/>
                <w:sz w:val="20"/>
                <w:szCs w:val="20"/>
              </w:rPr>
              <w:t>- несоответствия предлагаемых товаров, работ, услуг требованиям Извещения,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696EB1A7" w14:textId="77777777" w:rsidR="0017747B" w:rsidRPr="00EA3F0C" w:rsidRDefault="0017747B" w:rsidP="00C42D05">
            <w:pPr>
              <w:jc w:val="both"/>
              <w:rPr>
                <w:rStyle w:val="fc1178614507455-3"/>
                <w:sz w:val="20"/>
                <w:szCs w:val="20"/>
              </w:rPr>
            </w:pPr>
            <w:r w:rsidRPr="00EA3F0C">
              <w:rPr>
                <w:rStyle w:val="fc1178614507455-3"/>
                <w:sz w:val="20"/>
                <w:szCs w:val="20"/>
              </w:rPr>
              <w:t>- непредставления обеспечения заявки, в случае установления требования об обеспечении заявки;</w:t>
            </w:r>
          </w:p>
          <w:p w14:paraId="56A23BBE" w14:textId="77777777" w:rsidR="0017747B" w:rsidRPr="00EA3F0C" w:rsidRDefault="0017747B" w:rsidP="00C42D05">
            <w:pPr>
              <w:jc w:val="both"/>
              <w:rPr>
                <w:rStyle w:val="fc1178614507455-3"/>
                <w:sz w:val="20"/>
                <w:szCs w:val="20"/>
              </w:rPr>
            </w:pPr>
            <w:r w:rsidRPr="00EA3F0C">
              <w:rPr>
                <w:rStyle w:val="fc1178614507455-3"/>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28DACD54" w14:textId="77777777" w:rsidR="0017747B" w:rsidRPr="00EA3F0C" w:rsidRDefault="0017747B" w:rsidP="00C42D05">
            <w:pPr>
              <w:jc w:val="both"/>
              <w:rPr>
                <w:sz w:val="20"/>
                <w:szCs w:val="20"/>
              </w:rPr>
            </w:pPr>
            <w:r w:rsidRPr="00EA3F0C">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6D03D92B" w14:textId="77777777" w:rsidR="0017747B" w:rsidRPr="00EA3F0C" w:rsidRDefault="0017747B" w:rsidP="00C42D05">
            <w:pPr>
              <w:jc w:val="both"/>
              <w:rPr>
                <w:sz w:val="20"/>
                <w:szCs w:val="20"/>
              </w:rPr>
            </w:pPr>
            <w:r w:rsidRPr="00EA3F0C">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47AF35AA" w14:textId="6605247D" w:rsidR="0017747B" w:rsidRPr="00EA3F0C" w:rsidRDefault="0017747B" w:rsidP="00C42D05">
            <w:pPr>
              <w:jc w:val="both"/>
              <w:rPr>
                <w:sz w:val="20"/>
                <w:szCs w:val="20"/>
              </w:rPr>
            </w:pPr>
            <w:r w:rsidRPr="00EA3F0C">
              <w:rPr>
                <w:sz w:val="20"/>
                <w:szCs w:val="20"/>
              </w:rPr>
              <w:t xml:space="preserve">- несоответствия товаров (работ, услуг), указанных в Заявке, требованиям </w:t>
            </w:r>
            <w:r w:rsidR="00640CA5">
              <w:rPr>
                <w:sz w:val="20"/>
                <w:szCs w:val="20"/>
              </w:rPr>
              <w:t>Извещения</w:t>
            </w:r>
            <w:r w:rsidRPr="00EA3F0C">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27AA9C17" w14:textId="77777777" w:rsidR="0017747B" w:rsidRPr="00EA3F0C" w:rsidRDefault="0017747B" w:rsidP="00C42D05">
            <w:pPr>
              <w:jc w:val="both"/>
              <w:rPr>
                <w:rStyle w:val="fc1178614507455-3"/>
                <w:sz w:val="20"/>
                <w:szCs w:val="20"/>
              </w:rPr>
            </w:pPr>
            <w:r w:rsidRPr="00EA3F0C">
              <w:rPr>
                <w:rStyle w:val="fc1178614507455-3"/>
                <w:sz w:val="20"/>
                <w:szCs w:val="20"/>
              </w:rPr>
              <w:t>- несогласия претендента на участие в закупке с условиями проекта договора, содержащегося в Извещении о закупке;</w:t>
            </w:r>
          </w:p>
          <w:p w14:paraId="5732F652" w14:textId="77777777" w:rsidR="0017747B" w:rsidRPr="00EA3F0C" w:rsidRDefault="0017747B" w:rsidP="00C42D05">
            <w:pPr>
              <w:jc w:val="both"/>
              <w:rPr>
                <w:rStyle w:val="fc1178614507455-3"/>
                <w:sz w:val="20"/>
                <w:szCs w:val="20"/>
              </w:rPr>
            </w:pPr>
            <w:r w:rsidRPr="00EA3F0C">
              <w:rPr>
                <w:rStyle w:val="fc1178614507455-3"/>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9208B11" w14:textId="77777777" w:rsidR="0017747B" w:rsidRPr="00EA3F0C" w:rsidRDefault="0017747B" w:rsidP="00C42D05">
            <w:pPr>
              <w:jc w:val="both"/>
              <w:rPr>
                <w:rStyle w:val="fc1178614507455-3"/>
                <w:sz w:val="20"/>
                <w:szCs w:val="20"/>
              </w:rPr>
            </w:pPr>
            <w:r w:rsidRPr="00EA3F0C">
              <w:rPr>
                <w:rStyle w:val="fc1178614507455-3"/>
                <w:sz w:val="20"/>
                <w:szCs w:val="20"/>
              </w:rPr>
              <w:t>- предоставление Претендентом более одной Заявки;</w:t>
            </w:r>
          </w:p>
          <w:p w14:paraId="5083FEDD" w14:textId="5EBDC815" w:rsidR="0017747B" w:rsidRDefault="0017747B" w:rsidP="00C42D05">
            <w:pPr>
              <w:jc w:val="both"/>
              <w:rPr>
                <w:rStyle w:val="fc1178614507455-3"/>
                <w:sz w:val="20"/>
                <w:szCs w:val="20"/>
              </w:rPr>
            </w:pPr>
            <w:r w:rsidRPr="00EA3F0C">
              <w:rPr>
                <w:rStyle w:val="fc1178614507455-3"/>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3B66BD88" w14:textId="77777777" w:rsidR="00C42D05" w:rsidRDefault="0017747B" w:rsidP="00C42D05">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Pr>
                <w:rStyle w:val="fc1178614507455-3"/>
                <w:sz w:val="20"/>
                <w:szCs w:val="20"/>
              </w:rPr>
              <w:t>;</w:t>
            </w:r>
          </w:p>
          <w:p w14:paraId="7B7626B7" w14:textId="01B29765" w:rsidR="002006A8" w:rsidRPr="00C42D05" w:rsidRDefault="0017747B" w:rsidP="00C42D05">
            <w:pPr>
              <w:jc w:val="both"/>
              <w:rPr>
                <w:sz w:val="20"/>
                <w:szCs w:val="20"/>
              </w:rPr>
            </w:pPr>
            <w:r w:rsidRPr="002E342F">
              <w:rPr>
                <w:rStyle w:val="fc1178614507455-3"/>
                <w:sz w:val="20"/>
                <w:szCs w:val="20"/>
              </w:rPr>
              <w:t>-</w:t>
            </w:r>
            <w:r>
              <w:rPr>
                <w:rStyle w:val="fc1178614507455-3"/>
                <w:sz w:val="20"/>
                <w:szCs w:val="20"/>
              </w:rPr>
              <w:t xml:space="preserve"> </w:t>
            </w:r>
            <w:r w:rsidRPr="002E342F">
              <w:rPr>
                <w:rStyle w:val="fc1178614507455-3"/>
                <w:sz w:val="20"/>
                <w:szCs w:val="20"/>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w:t>
            </w:r>
            <w:r w:rsidRPr="002E342F">
              <w:rPr>
                <w:rStyle w:val="fc1178614507455-3"/>
                <w:sz w:val="20"/>
                <w:szCs w:val="20"/>
              </w:rPr>
              <w:lastRenderedPageBreak/>
              <w:t>(более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r w:rsidR="002006A8" w:rsidRPr="00966EB6">
              <w:rPr>
                <w:rFonts w:eastAsia="Calibri"/>
                <w:sz w:val="20"/>
                <w:szCs w:val="20"/>
                <w:lang w:eastAsia="en-US"/>
              </w:rPr>
              <w:t>.</w:t>
            </w:r>
          </w:p>
        </w:tc>
      </w:tr>
      <w:tr w:rsidR="002006A8" w:rsidRPr="00966EB6" w14:paraId="4900B4AC" w14:textId="77777777" w:rsidTr="00AC72CD">
        <w:trPr>
          <w:trHeight w:val="465"/>
          <w:jc w:val="center"/>
        </w:trPr>
        <w:tc>
          <w:tcPr>
            <w:tcW w:w="0" w:type="auto"/>
            <w:vAlign w:val="center"/>
          </w:tcPr>
          <w:p w14:paraId="7D5C958F" w14:textId="77777777" w:rsidR="002006A8" w:rsidRPr="00966EB6" w:rsidRDefault="002006A8" w:rsidP="006331DA">
            <w:pPr>
              <w:jc w:val="center"/>
              <w:rPr>
                <w:b/>
                <w:bCs/>
                <w:sz w:val="20"/>
                <w:szCs w:val="20"/>
              </w:rPr>
            </w:pPr>
            <w:r w:rsidRPr="00966EB6">
              <w:rPr>
                <w:b/>
                <w:bCs/>
                <w:sz w:val="20"/>
                <w:szCs w:val="20"/>
              </w:rPr>
              <w:lastRenderedPageBreak/>
              <w:t>17</w:t>
            </w:r>
          </w:p>
        </w:tc>
        <w:tc>
          <w:tcPr>
            <w:tcW w:w="0" w:type="auto"/>
            <w:vAlign w:val="center"/>
          </w:tcPr>
          <w:p w14:paraId="63E284A9" w14:textId="77777777" w:rsidR="002006A8" w:rsidRPr="00966EB6" w:rsidRDefault="002006A8" w:rsidP="006331DA">
            <w:pPr>
              <w:rPr>
                <w:sz w:val="20"/>
                <w:szCs w:val="20"/>
              </w:rPr>
            </w:pPr>
            <w:r w:rsidRPr="00966EB6">
              <w:rPr>
                <w:b/>
                <w:bCs/>
                <w:sz w:val="20"/>
                <w:szCs w:val="20"/>
              </w:rPr>
              <w:t>Валюта, в которой выражены цены заявки</w:t>
            </w:r>
            <w:r w:rsidRPr="00966EB6">
              <w:rPr>
                <w:sz w:val="20"/>
                <w:szCs w:val="20"/>
              </w:rPr>
              <w:t>:</w:t>
            </w:r>
          </w:p>
        </w:tc>
        <w:tc>
          <w:tcPr>
            <w:tcW w:w="7712" w:type="dxa"/>
            <w:vAlign w:val="center"/>
          </w:tcPr>
          <w:p w14:paraId="04082F06" w14:textId="77777777" w:rsidR="002006A8" w:rsidRPr="00966EB6" w:rsidRDefault="002006A8" w:rsidP="006331DA">
            <w:pPr>
              <w:rPr>
                <w:sz w:val="20"/>
                <w:szCs w:val="20"/>
              </w:rPr>
            </w:pPr>
            <w:r w:rsidRPr="00966EB6">
              <w:rPr>
                <w:sz w:val="20"/>
                <w:szCs w:val="20"/>
              </w:rPr>
              <w:t>Российский рубль.</w:t>
            </w:r>
          </w:p>
        </w:tc>
      </w:tr>
      <w:tr w:rsidR="002006A8" w:rsidRPr="00966EB6" w14:paraId="6D92E056" w14:textId="77777777" w:rsidTr="00AC72CD">
        <w:trPr>
          <w:trHeight w:val="363"/>
          <w:jc w:val="center"/>
        </w:trPr>
        <w:tc>
          <w:tcPr>
            <w:tcW w:w="0" w:type="auto"/>
            <w:tcBorders>
              <w:bottom w:val="single" w:sz="4" w:space="0" w:color="auto"/>
            </w:tcBorders>
            <w:vAlign w:val="center"/>
          </w:tcPr>
          <w:p w14:paraId="3B200CDE" w14:textId="77777777" w:rsidR="002006A8" w:rsidRPr="00966EB6" w:rsidRDefault="002006A8" w:rsidP="006331DA">
            <w:pPr>
              <w:jc w:val="center"/>
              <w:rPr>
                <w:b/>
                <w:bCs/>
                <w:sz w:val="20"/>
                <w:szCs w:val="20"/>
              </w:rPr>
            </w:pPr>
            <w:r w:rsidRPr="00966EB6">
              <w:rPr>
                <w:b/>
                <w:bCs/>
                <w:sz w:val="20"/>
                <w:szCs w:val="20"/>
              </w:rPr>
              <w:t>18</w:t>
            </w:r>
          </w:p>
        </w:tc>
        <w:tc>
          <w:tcPr>
            <w:tcW w:w="0" w:type="auto"/>
            <w:tcBorders>
              <w:bottom w:val="single" w:sz="4" w:space="0" w:color="auto"/>
            </w:tcBorders>
            <w:vAlign w:val="center"/>
          </w:tcPr>
          <w:p w14:paraId="579A6714" w14:textId="77777777" w:rsidR="002006A8" w:rsidRPr="00966EB6" w:rsidRDefault="002006A8" w:rsidP="006331DA">
            <w:pPr>
              <w:rPr>
                <w:sz w:val="20"/>
                <w:szCs w:val="20"/>
              </w:rPr>
            </w:pPr>
            <w:r w:rsidRPr="00966EB6">
              <w:rPr>
                <w:b/>
                <w:bCs/>
                <w:sz w:val="20"/>
                <w:szCs w:val="20"/>
              </w:rPr>
              <w:t>Язык заявки:</w:t>
            </w:r>
          </w:p>
        </w:tc>
        <w:tc>
          <w:tcPr>
            <w:tcW w:w="7712" w:type="dxa"/>
            <w:tcBorders>
              <w:bottom w:val="single" w:sz="4" w:space="0" w:color="auto"/>
            </w:tcBorders>
            <w:vAlign w:val="center"/>
          </w:tcPr>
          <w:p w14:paraId="59716093" w14:textId="77777777" w:rsidR="002006A8" w:rsidRPr="00966EB6" w:rsidRDefault="002006A8" w:rsidP="006331DA">
            <w:pPr>
              <w:rPr>
                <w:b/>
                <w:bCs/>
                <w:sz w:val="20"/>
                <w:szCs w:val="20"/>
              </w:rPr>
            </w:pPr>
            <w:r w:rsidRPr="00966EB6">
              <w:rPr>
                <w:sz w:val="20"/>
                <w:szCs w:val="20"/>
              </w:rPr>
              <w:t>Русский.</w:t>
            </w:r>
          </w:p>
        </w:tc>
      </w:tr>
      <w:tr w:rsidR="002006A8" w:rsidRPr="00966EB6" w14:paraId="64A79056" w14:textId="77777777" w:rsidTr="00AC72CD">
        <w:trPr>
          <w:trHeight w:val="163"/>
          <w:jc w:val="center"/>
        </w:trPr>
        <w:tc>
          <w:tcPr>
            <w:tcW w:w="0" w:type="auto"/>
            <w:tcBorders>
              <w:bottom w:val="single" w:sz="4" w:space="0" w:color="auto"/>
            </w:tcBorders>
            <w:vAlign w:val="center"/>
          </w:tcPr>
          <w:p w14:paraId="36B52387" w14:textId="77777777" w:rsidR="002006A8" w:rsidRPr="00966EB6" w:rsidRDefault="002006A8" w:rsidP="006331DA">
            <w:pPr>
              <w:jc w:val="center"/>
              <w:rPr>
                <w:b/>
                <w:bCs/>
                <w:sz w:val="20"/>
                <w:szCs w:val="20"/>
              </w:rPr>
            </w:pPr>
            <w:r w:rsidRPr="00966EB6">
              <w:rPr>
                <w:b/>
                <w:bCs/>
                <w:sz w:val="20"/>
                <w:szCs w:val="20"/>
              </w:rPr>
              <w:t>19</w:t>
            </w:r>
          </w:p>
        </w:tc>
        <w:tc>
          <w:tcPr>
            <w:tcW w:w="0" w:type="auto"/>
            <w:tcBorders>
              <w:bottom w:val="single" w:sz="4" w:space="0" w:color="auto"/>
            </w:tcBorders>
            <w:vAlign w:val="center"/>
          </w:tcPr>
          <w:p w14:paraId="5E20B541" w14:textId="77777777" w:rsidR="002006A8" w:rsidRPr="00966EB6" w:rsidRDefault="002006A8" w:rsidP="006331DA">
            <w:pPr>
              <w:rPr>
                <w:sz w:val="20"/>
                <w:szCs w:val="20"/>
              </w:rPr>
            </w:pPr>
            <w:r w:rsidRPr="00966EB6">
              <w:rPr>
                <w:b/>
                <w:bCs/>
                <w:sz w:val="20"/>
                <w:szCs w:val="20"/>
              </w:rPr>
              <w:t>Срок действия заявки на участие в открытом запросе котировок в электронной форме</w:t>
            </w:r>
            <w:r w:rsidRPr="00966EB6">
              <w:rPr>
                <w:sz w:val="20"/>
                <w:szCs w:val="20"/>
              </w:rPr>
              <w:t>:</w:t>
            </w:r>
          </w:p>
        </w:tc>
        <w:tc>
          <w:tcPr>
            <w:tcW w:w="7712" w:type="dxa"/>
            <w:tcBorders>
              <w:bottom w:val="single" w:sz="4" w:space="0" w:color="auto"/>
            </w:tcBorders>
            <w:vAlign w:val="center"/>
          </w:tcPr>
          <w:p w14:paraId="27D655D5" w14:textId="77777777" w:rsidR="002006A8" w:rsidRPr="00966EB6" w:rsidRDefault="002006A8" w:rsidP="006331DA">
            <w:pPr>
              <w:jc w:val="both"/>
              <w:rPr>
                <w:sz w:val="20"/>
                <w:szCs w:val="20"/>
              </w:rPr>
            </w:pPr>
            <w:r w:rsidRPr="00966EB6">
              <w:rPr>
                <w:sz w:val="20"/>
                <w:szCs w:val="20"/>
              </w:rPr>
              <w:t>В течение срока проведения процедуры открытого запроса котировок в электронной форме и до завершения указанной процедуры.</w:t>
            </w:r>
          </w:p>
        </w:tc>
      </w:tr>
      <w:tr w:rsidR="00C42D05" w:rsidRPr="00966EB6" w14:paraId="4D7EB119" w14:textId="77777777" w:rsidTr="00AC72CD">
        <w:trPr>
          <w:trHeight w:val="163"/>
          <w:jc w:val="center"/>
        </w:trPr>
        <w:tc>
          <w:tcPr>
            <w:tcW w:w="0" w:type="auto"/>
            <w:tcBorders>
              <w:top w:val="single" w:sz="4" w:space="0" w:color="auto"/>
              <w:left w:val="nil"/>
              <w:bottom w:val="nil"/>
              <w:right w:val="nil"/>
            </w:tcBorders>
            <w:vAlign w:val="center"/>
          </w:tcPr>
          <w:p w14:paraId="5238476F" w14:textId="77777777" w:rsidR="00C42D05" w:rsidRPr="00966EB6" w:rsidRDefault="00C42D05" w:rsidP="006331DA">
            <w:pPr>
              <w:jc w:val="center"/>
              <w:rPr>
                <w:b/>
                <w:bCs/>
                <w:sz w:val="20"/>
                <w:szCs w:val="20"/>
              </w:rPr>
            </w:pPr>
          </w:p>
        </w:tc>
        <w:tc>
          <w:tcPr>
            <w:tcW w:w="0" w:type="auto"/>
            <w:tcBorders>
              <w:top w:val="single" w:sz="4" w:space="0" w:color="auto"/>
              <w:left w:val="nil"/>
              <w:bottom w:val="nil"/>
              <w:right w:val="nil"/>
            </w:tcBorders>
            <w:vAlign w:val="center"/>
          </w:tcPr>
          <w:p w14:paraId="54195FAA" w14:textId="77777777" w:rsidR="00C42D05" w:rsidRPr="00966EB6" w:rsidRDefault="00C42D05" w:rsidP="006331DA">
            <w:pPr>
              <w:rPr>
                <w:b/>
                <w:bCs/>
                <w:sz w:val="20"/>
                <w:szCs w:val="20"/>
              </w:rPr>
            </w:pPr>
          </w:p>
        </w:tc>
        <w:tc>
          <w:tcPr>
            <w:tcW w:w="7712" w:type="dxa"/>
            <w:tcBorders>
              <w:top w:val="single" w:sz="4" w:space="0" w:color="auto"/>
              <w:left w:val="nil"/>
              <w:bottom w:val="nil"/>
              <w:right w:val="nil"/>
            </w:tcBorders>
            <w:vAlign w:val="center"/>
          </w:tcPr>
          <w:p w14:paraId="6C77DDA3" w14:textId="77777777" w:rsidR="00C42D05" w:rsidRPr="00966EB6" w:rsidRDefault="00C42D05" w:rsidP="006331DA">
            <w:pPr>
              <w:jc w:val="both"/>
              <w:rPr>
                <w:sz w:val="20"/>
                <w:szCs w:val="20"/>
              </w:rPr>
            </w:pPr>
          </w:p>
        </w:tc>
      </w:tr>
    </w:tbl>
    <w:bookmarkEnd w:id="12"/>
    <w:p w14:paraId="44B73CCD" w14:textId="5CA24C73" w:rsidR="00973D49" w:rsidRPr="001B1130" w:rsidRDefault="00DD6F81" w:rsidP="00B52927">
      <w:pPr>
        <w:suppressAutoHyphens/>
        <w:jc w:val="both"/>
        <w:rPr>
          <w:sz w:val="20"/>
          <w:szCs w:val="20"/>
        </w:rPr>
      </w:pPr>
      <w:r w:rsidRPr="001B1130">
        <w:rPr>
          <w:sz w:val="20"/>
          <w:szCs w:val="20"/>
        </w:rPr>
        <w:t>Во всем, что не урегулировано Извещением о проведении закупки,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44A46821" w14:textId="77777777" w:rsidR="00973D49" w:rsidRPr="001B1130" w:rsidRDefault="00973D49" w:rsidP="00B52927">
      <w:pPr>
        <w:suppressAutoHyphens/>
        <w:jc w:val="right"/>
        <w:rPr>
          <w:b/>
          <w:i/>
          <w:sz w:val="20"/>
          <w:szCs w:val="20"/>
        </w:rPr>
      </w:pPr>
    </w:p>
    <w:p w14:paraId="723B83CA" w14:textId="77777777" w:rsidR="00973D49" w:rsidRPr="001B1130" w:rsidRDefault="00973D49" w:rsidP="00B52927">
      <w:pPr>
        <w:suppressAutoHyphens/>
        <w:jc w:val="right"/>
        <w:rPr>
          <w:b/>
          <w:i/>
          <w:sz w:val="20"/>
          <w:szCs w:val="20"/>
        </w:rPr>
      </w:pPr>
    </w:p>
    <w:p w14:paraId="703BD95C" w14:textId="77777777" w:rsidR="006019DE" w:rsidRDefault="006019DE" w:rsidP="00B52927">
      <w:pPr>
        <w:suppressAutoHyphens/>
        <w:jc w:val="right"/>
        <w:rPr>
          <w:b/>
          <w:i/>
          <w:sz w:val="20"/>
          <w:szCs w:val="20"/>
        </w:rPr>
      </w:pPr>
    </w:p>
    <w:p w14:paraId="430E9DBA" w14:textId="77777777" w:rsidR="002F01C6" w:rsidRDefault="002F01C6" w:rsidP="00B52927">
      <w:pPr>
        <w:suppressAutoHyphens/>
        <w:jc w:val="right"/>
        <w:rPr>
          <w:b/>
          <w:i/>
          <w:sz w:val="20"/>
          <w:szCs w:val="20"/>
        </w:rPr>
      </w:pPr>
    </w:p>
    <w:p w14:paraId="22C5B36D" w14:textId="77777777" w:rsidR="002F01C6" w:rsidRDefault="002F01C6" w:rsidP="00B52927">
      <w:pPr>
        <w:suppressAutoHyphens/>
        <w:jc w:val="right"/>
        <w:rPr>
          <w:b/>
          <w:i/>
          <w:sz w:val="20"/>
          <w:szCs w:val="20"/>
        </w:rPr>
      </w:pPr>
    </w:p>
    <w:p w14:paraId="158121AF" w14:textId="77777777" w:rsidR="00106D42" w:rsidRDefault="00106D42" w:rsidP="00B52927">
      <w:pPr>
        <w:suppressAutoHyphens/>
        <w:jc w:val="right"/>
        <w:rPr>
          <w:b/>
          <w:i/>
          <w:sz w:val="20"/>
          <w:szCs w:val="20"/>
        </w:rPr>
      </w:pPr>
    </w:p>
    <w:p w14:paraId="15F5FC2F" w14:textId="77777777" w:rsidR="00106D42" w:rsidRDefault="00106D42" w:rsidP="00B52927">
      <w:pPr>
        <w:suppressAutoHyphens/>
        <w:jc w:val="right"/>
        <w:rPr>
          <w:b/>
          <w:i/>
          <w:sz w:val="20"/>
          <w:szCs w:val="20"/>
        </w:rPr>
      </w:pPr>
    </w:p>
    <w:p w14:paraId="18D8671A" w14:textId="77777777" w:rsidR="00106D42" w:rsidRDefault="00106D42" w:rsidP="00B52927">
      <w:pPr>
        <w:suppressAutoHyphens/>
        <w:jc w:val="right"/>
        <w:rPr>
          <w:b/>
          <w:i/>
          <w:sz w:val="20"/>
          <w:szCs w:val="20"/>
        </w:rPr>
      </w:pPr>
    </w:p>
    <w:p w14:paraId="40F8039F" w14:textId="77777777" w:rsidR="00106D42" w:rsidRDefault="00106D42" w:rsidP="00B52927">
      <w:pPr>
        <w:suppressAutoHyphens/>
        <w:jc w:val="right"/>
        <w:rPr>
          <w:b/>
          <w:i/>
          <w:sz w:val="20"/>
          <w:szCs w:val="20"/>
        </w:rPr>
      </w:pPr>
    </w:p>
    <w:p w14:paraId="05AFC6ED" w14:textId="77777777" w:rsidR="00106D42" w:rsidRDefault="00106D42" w:rsidP="00B52927">
      <w:pPr>
        <w:suppressAutoHyphens/>
        <w:jc w:val="right"/>
        <w:rPr>
          <w:b/>
          <w:i/>
          <w:sz w:val="20"/>
          <w:szCs w:val="20"/>
        </w:rPr>
      </w:pPr>
    </w:p>
    <w:p w14:paraId="436F359C" w14:textId="77777777" w:rsidR="00106D42" w:rsidRDefault="00106D42" w:rsidP="00B52927">
      <w:pPr>
        <w:suppressAutoHyphens/>
        <w:jc w:val="right"/>
        <w:rPr>
          <w:b/>
          <w:i/>
          <w:sz w:val="20"/>
          <w:szCs w:val="20"/>
        </w:rPr>
      </w:pPr>
    </w:p>
    <w:p w14:paraId="1C686E67" w14:textId="77777777" w:rsidR="00106D42" w:rsidRDefault="00106D42" w:rsidP="00B52927">
      <w:pPr>
        <w:suppressAutoHyphens/>
        <w:jc w:val="right"/>
        <w:rPr>
          <w:b/>
          <w:i/>
          <w:sz w:val="20"/>
          <w:szCs w:val="20"/>
        </w:rPr>
      </w:pPr>
    </w:p>
    <w:p w14:paraId="6D6018E4" w14:textId="77777777" w:rsidR="00106D42" w:rsidRDefault="00106D42" w:rsidP="00B52927">
      <w:pPr>
        <w:suppressAutoHyphens/>
        <w:jc w:val="right"/>
        <w:rPr>
          <w:b/>
          <w:i/>
          <w:sz w:val="20"/>
          <w:szCs w:val="20"/>
        </w:rPr>
      </w:pPr>
    </w:p>
    <w:p w14:paraId="1AA7DADE" w14:textId="77777777" w:rsidR="002F01C6" w:rsidRDefault="002F01C6" w:rsidP="00B52927">
      <w:pPr>
        <w:suppressAutoHyphens/>
        <w:jc w:val="right"/>
        <w:rPr>
          <w:b/>
          <w:i/>
          <w:sz w:val="20"/>
          <w:szCs w:val="20"/>
        </w:rPr>
      </w:pPr>
    </w:p>
    <w:p w14:paraId="348429D3" w14:textId="77777777" w:rsidR="00A92B2D" w:rsidRDefault="00A92B2D" w:rsidP="00B52927">
      <w:pPr>
        <w:suppressAutoHyphens/>
        <w:jc w:val="right"/>
        <w:rPr>
          <w:b/>
          <w:i/>
          <w:sz w:val="20"/>
          <w:szCs w:val="20"/>
        </w:rPr>
      </w:pPr>
    </w:p>
    <w:p w14:paraId="4D455FD0" w14:textId="77777777" w:rsidR="00A92B2D" w:rsidRDefault="00A92B2D" w:rsidP="00B52927">
      <w:pPr>
        <w:suppressAutoHyphens/>
        <w:jc w:val="right"/>
        <w:rPr>
          <w:b/>
          <w:i/>
          <w:sz w:val="20"/>
          <w:szCs w:val="20"/>
        </w:rPr>
      </w:pPr>
    </w:p>
    <w:p w14:paraId="7979986F" w14:textId="77777777" w:rsidR="00A92B2D" w:rsidRDefault="00A92B2D" w:rsidP="00B52927">
      <w:pPr>
        <w:suppressAutoHyphens/>
        <w:jc w:val="right"/>
        <w:rPr>
          <w:b/>
          <w:i/>
          <w:sz w:val="20"/>
          <w:szCs w:val="20"/>
        </w:rPr>
      </w:pPr>
    </w:p>
    <w:p w14:paraId="48D9CD6A" w14:textId="77777777" w:rsidR="00A92B2D" w:rsidRDefault="00A92B2D" w:rsidP="00B52927">
      <w:pPr>
        <w:suppressAutoHyphens/>
        <w:jc w:val="right"/>
        <w:rPr>
          <w:b/>
          <w:i/>
          <w:sz w:val="20"/>
          <w:szCs w:val="20"/>
        </w:rPr>
      </w:pPr>
    </w:p>
    <w:p w14:paraId="66AA3558" w14:textId="77777777" w:rsidR="00A92B2D" w:rsidRDefault="00A92B2D" w:rsidP="00B52927">
      <w:pPr>
        <w:suppressAutoHyphens/>
        <w:jc w:val="right"/>
        <w:rPr>
          <w:b/>
          <w:i/>
          <w:sz w:val="20"/>
          <w:szCs w:val="20"/>
        </w:rPr>
      </w:pPr>
    </w:p>
    <w:p w14:paraId="2ACD6901" w14:textId="77777777" w:rsidR="00A92B2D" w:rsidRDefault="00A92B2D" w:rsidP="00B52927">
      <w:pPr>
        <w:suppressAutoHyphens/>
        <w:jc w:val="right"/>
        <w:rPr>
          <w:b/>
          <w:i/>
          <w:sz w:val="20"/>
          <w:szCs w:val="20"/>
        </w:rPr>
      </w:pPr>
    </w:p>
    <w:p w14:paraId="254224C1" w14:textId="77777777" w:rsidR="00A92B2D" w:rsidRDefault="00A92B2D" w:rsidP="00B52927">
      <w:pPr>
        <w:suppressAutoHyphens/>
        <w:jc w:val="right"/>
        <w:rPr>
          <w:b/>
          <w:i/>
          <w:sz w:val="20"/>
          <w:szCs w:val="20"/>
        </w:rPr>
      </w:pPr>
    </w:p>
    <w:p w14:paraId="7588CE56" w14:textId="77777777" w:rsidR="00A92B2D" w:rsidRDefault="00A92B2D" w:rsidP="00B52927">
      <w:pPr>
        <w:suppressAutoHyphens/>
        <w:jc w:val="right"/>
        <w:rPr>
          <w:b/>
          <w:i/>
          <w:sz w:val="20"/>
          <w:szCs w:val="20"/>
        </w:rPr>
      </w:pPr>
    </w:p>
    <w:p w14:paraId="1C60AB5C" w14:textId="77777777" w:rsidR="00A92B2D" w:rsidRDefault="00A92B2D" w:rsidP="00B52927">
      <w:pPr>
        <w:suppressAutoHyphens/>
        <w:jc w:val="right"/>
        <w:rPr>
          <w:b/>
          <w:i/>
          <w:sz w:val="20"/>
          <w:szCs w:val="20"/>
        </w:rPr>
      </w:pPr>
    </w:p>
    <w:p w14:paraId="439AB479" w14:textId="77777777" w:rsidR="00A92B2D" w:rsidRDefault="00A92B2D" w:rsidP="00B52927">
      <w:pPr>
        <w:suppressAutoHyphens/>
        <w:jc w:val="right"/>
        <w:rPr>
          <w:b/>
          <w:i/>
          <w:sz w:val="20"/>
          <w:szCs w:val="20"/>
        </w:rPr>
      </w:pPr>
    </w:p>
    <w:p w14:paraId="210A6DCF" w14:textId="77777777" w:rsidR="00A92B2D" w:rsidRDefault="00A92B2D" w:rsidP="00B52927">
      <w:pPr>
        <w:suppressAutoHyphens/>
        <w:jc w:val="right"/>
        <w:rPr>
          <w:b/>
          <w:i/>
          <w:sz w:val="20"/>
          <w:szCs w:val="20"/>
        </w:rPr>
      </w:pPr>
    </w:p>
    <w:p w14:paraId="28236E99" w14:textId="77777777" w:rsidR="00A92B2D" w:rsidRDefault="00A92B2D" w:rsidP="00B52927">
      <w:pPr>
        <w:suppressAutoHyphens/>
        <w:jc w:val="right"/>
        <w:rPr>
          <w:b/>
          <w:i/>
          <w:sz w:val="20"/>
          <w:szCs w:val="20"/>
        </w:rPr>
      </w:pPr>
    </w:p>
    <w:p w14:paraId="7256B999" w14:textId="77777777" w:rsidR="00A92B2D" w:rsidRDefault="00A92B2D" w:rsidP="00B52927">
      <w:pPr>
        <w:suppressAutoHyphens/>
        <w:jc w:val="right"/>
        <w:rPr>
          <w:b/>
          <w:i/>
          <w:sz w:val="20"/>
          <w:szCs w:val="20"/>
        </w:rPr>
      </w:pPr>
    </w:p>
    <w:p w14:paraId="041B1081" w14:textId="29896404" w:rsidR="00A92B2D" w:rsidRDefault="00A92B2D" w:rsidP="00B52927">
      <w:pPr>
        <w:suppressAutoHyphens/>
        <w:jc w:val="right"/>
        <w:rPr>
          <w:b/>
          <w:i/>
          <w:sz w:val="20"/>
          <w:szCs w:val="20"/>
        </w:rPr>
      </w:pPr>
    </w:p>
    <w:p w14:paraId="16CEC054" w14:textId="14B505F3" w:rsidR="00231E37" w:rsidRDefault="00231E37" w:rsidP="00B52927">
      <w:pPr>
        <w:suppressAutoHyphens/>
        <w:jc w:val="right"/>
        <w:rPr>
          <w:b/>
          <w:i/>
          <w:sz w:val="20"/>
          <w:szCs w:val="20"/>
        </w:rPr>
      </w:pPr>
    </w:p>
    <w:p w14:paraId="7FB1EDED" w14:textId="77777777" w:rsidR="00231E37" w:rsidRDefault="00231E37" w:rsidP="00B52927">
      <w:pPr>
        <w:suppressAutoHyphens/>
        <w:jc w:val="right"/>
        <w:rPr>
          <w:b/>
          <w:i/>
          <w:sz w:val="20"/>
          <w:szCs w:val="20"/>
        </w:rPr>
      </w:pPr>
    </w:p>
    <w:p w14:paraId="1D54EA53" w14:textId="77777777" w:rsidR="00A92B2D" w:rsidRDefault="00A92B2D" w:rsidP="00B52927">
      <w:pPr>
        <w:suppressAutoHyphens/>
        <w:jc w:val="right"/>
        <w:rPr>
          <w:b/>
          <w:i/>
          <w:sz w:val="20"/>
          <w:szCs w:val="20"/>
        </w:rPr>
      </w:pPr>
    </w:p>
    <w:p w14:paraId="0EAE1F94" w14:textId="77777777" w:rsidR="00546208" w:rsidRDefault="00546208" w:rsidP="00B52927">
      <w:pPr>
        <w:suppressAutoHyphens/>
        <w:jc w:val="right"/>
        <w:rPr>
          <w:b/>
          <w:i/>
          <w:sz w:val="20"/>
          <w:szCs w:val="20"/>
        </w:rPr>
        <w:sectPr w:rsidR="00546208" w:rsidSect="005C4F91">
          <w:pgSz w:w="11906" w:h="16838"/>
          <w:pgMar w:top="1021" w:right="709" w:bottom="709" w:left="851" w:header="357" w:footer="0" w:gutter="0"/>
          <w:cols w:space="708"/>
          <w:docGrid w:linePitch="360"/>
        </w:sectPr>
      </w:pPr>
    </w:p>
    <w:p w14:paraId="21AE1850" w14:textId="2F045D33" w:rsidR="00C04BA8" w:rsidRPr="009D41C3" w:rsidRDefault="00C04BA8" w:rsidP="00B52927">
      <w:pPr>
        <w:suppressAutoHyphens/>
        <w:jc w:val="right"/>
        <w:rPr>
          <w:b/>
          <w:i/>
          <w:sz w:val="20"/>
          <w:szCs w:val="20"/>
        </w:rPr>
      </w:pPr>
      <w:r w:rsidRPr="009D41C3">
        <w:rPr>
          <w:b/>
          <w:i/>
          <w:sz w:val="20"/>
          <w:szCs w:val="20"/>
        </w:rPr>
        <w:lastRenderedPageBreak/>
        <w:t xml:space="preserve">Приложение № 1 к </w:t>
      </w:r>
      <w:r w:rsidR="00134CC9" w:rsidRPr="009D41C3">
        <w:rPr>
          <w:b/>
          <w:i/>
          <w:sz w:val="20"/>
          <w:szCs w:val="20"/>
        </w:rPr>
        <w:t>Извещени</w:t>
      </w:r>
      <w:r w:rsidR="004929FE" w:rsidRPr="009D41C3">
        <w:rPr>
          <w:b/>
          <w:i/>
          <w:sz w:val="20"/>
          <w:szCs w:val="20"/>
        </w:rPr>
        <w:t>ю</w:t>
      </w:r>
      <w:r w:rsidRPr="009D41C3">
        <w:rPr>
          <w:b/>
          <w:i/>
          <w:sz w:val="20"/>
          <w:szCs w:val="20"/>
        </w:rPr>
        <w:t xml:space="preserve"> на проведение </w:t>
      </w:r>
    </w:p>
    <w:p w14:paraId="2EE77354" w14:textId="284718AA" w:rsidR="00734BA9" w:rsidRPr="009D41C3" w:rsidRDefault="00C04BA8" w:rsidP="00B52927">
      <w:pPr>
        <w:suppressAutoHyphens/>
        <w:jc w:val="right"/>
        <w:rPr>
          <w:b/>
          <w:i/>
          <w:sz w:val="20"/>
          <w:szCs w:val="20"/>
        </w:rPr>
      </w:pPr>
      <w:r w:rsidRPr="009D41C3">
        <w:rPr>
          <w:b/>
          <w:i/>
          <w:sz w:val="20"/>
          <w:szCs w:val="20"/>
        </w:rPr>
        <w:t xml:space="preserve">открытого запроса </w:t>
      </w:r>
      <w:r w:rsidR="002D774C" w:rsidRPr="009D41C3">
        <w:rPr>
          <w:b/>
          <w:i/>
          <w:sz w:val="20"/>
          <w:szCs w:val="20"/>
        </w:rPr>
        <w:t>котировок в электронной форме</w:t>
      </w:r>
      <w:r w:rsidRPr="009D41C3">
        <w:rPr>
          <w:b/>
          <w:i/>
          <w:sz w:val="20"/>
          <w:szCs w:val="20"/>
        </w:rPr>
        <w:t xml:space="preserve"> </w:t>
      </w:r>
    </w:p>
    <w:p w14:paraId="00403530" w14:textId="4A89FFE8" w:rsidR="006858F5" w:rsidRPr="009D41C3" w:rsidRDefault="00C04BA8" w:rsidP="00B52927">
      <w:pPr>
        <w:suppressAutoHyphens/>
        <w:jc w:val="right"/>
        <w:rPr>
          <w:sz w:val="20"/>
          <w:szCs w:val="20"/>
        </w:rPr>
      </w:pPr>
      <w:r w:rsidRPr="009D41C3">
        <w:rPr>
          <w:b/>
          <w:i/>
          <w:sz w:val="20"/>
          <w:szCs w:val="20"/>
        </w:rPr>
        <w:t>по выбору организации на право заключения договора на предмет:</w:t>
      </w:r>
      <w:r w:rsidR="006858F5" w:rsidRPr="009D41C3">
        <w:rPr>
          <w:sz w:val="20"/>
          <w:szCs w:val="20"/>
        </w:rPr>
        <w:t xml:space="preserve"> </w:t>
      </w:r>
    </w:p>
    <w:p w14:paraId="501C103F" w14:textId="1F7A8E9B" w:rsidR="00A17F1D" w:rsidRPr="009D41C3" w:rsidRDefault="00752BAF" w:rsidP="002E342F">
      <w:pPr>
        <w:widowControl w:val="0"/>
        <w:autoSpaceDE w:val="0"/>
        <w:jc w:val="right"/>
        <w:rPr>
          <w:b/>
          <w:i/>
          <w:iCs/>
          <w:sz w:val="20"/>
          <w:szCs w:val="20"/>
          <w:lang w:eastAsia="zh-CN"/>
        </w:rPr>
      </w:pPr>
      <w:r>
        <w:rPr>
          <w:b/>
          <w:i/>
          <w:iCs/>
          <w:sz w:val="20"/>
          <w:szCs w:val="20"/>
          <w:lang w:eastAsia="zh-CN"/>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r w:rsidR="00782916" w:rsidRPr="009D41C3">
        <w:rPr>
          <w:b/>
          <w:i/>
          <w:iCs/>
          <w:sz w:val="20"/>
          <w:szCs w:val="20"/>
          <w:lang w:eastAsia="zh-CN"/>
        </w:rPr>
        <w:t xml:space="preserve"> </w:t>
      </w:r>
    </w:p>
    <w:p w14:paraId="23B33BC9" w14:textId="77777777" w:rsidR="00E57C77" w:rsidRPr="009D41C3" w:rsidRDefault="00E57C77" w:rsidP="00B41E36">
      <w:pPr>
        <w:widowControl w:val="0"/>
        <w:autoSpaceDE w:val="0"/>
        <w:autoSpaceDN w:val="0"/>
        <w:adjustRightInd w:val="0"/>
        <w:jc w:val="center"/>
        <w:rPr>
          <w:b/>
          <w:caps/>
          <w:sz w:val="20"/>
          <w:szCs w:val="20"/>
        </w:rPr>
      </w:pPr>
    </w:p>
    <w:p w14:paraId="070960E3" w14:textId="1A17F233" w:rsidR="001F2809" w:rsidRPr="009D41C3" w:rsidRDefault="002F01C6" w:rsidP="008C2D4D">
      <w:pPr>
        <w:widowControl w:val="0"/>
        <w:autoSpaceDE w:val="0"/>
        <w:autoSpaceDN w:val="0"/>
        <w:adjustRightInd w:val="0"/>
        <w:jc w:val="center"/>
        <w:rPr>
          <w:b/>
          <w:caps/>
          <w:sz w:val="20"/>
          <w:szCs w:val="20"/>
        </w:rPr>
      </w:pPr>
      <w:r w:rsidRPr="009D41C3">
        <w:rPr>
          <w:b/>
          <w:caps/>
          <w:sz w:val="20"/>
          <w:szCs w:val="20"/>
        </w:rPr>
        <w:t>техническое задание</w:t>
      </w:r>
    </w:p>
    <w:p w14:paraId="6BA2A5D7" w14:textId="77777777" w:rsidR="00A00E85" w:rsidRPr="00A00E85" w:rsidRDefault="00A00E85" w:rsidP="00A00E85">
      <w:pPr>
        <w:pStyle w:val="af2"/>
        <w:jc w:val="center"/>
        <w:rPr>
          <w:b/>
          <w:bCs/>
          <w:sz w:val="20"/>
          <w:szCs w:val="20"/>
        </w:rPr>
      </w:pPr>
      <w:r w:rsidRPr="00A00E85">
        <w:rPr>
          <w:b/>
          <w:bCs/>
          <w:sz w:val="20"/>
          <w:szCs w:val="20"/>
        </w:rPr>
        <w:t>1. Общие требования</w:t>
      </w:r>
    </w:p>
    <w:p w14:paraId="59C12808" w14:textId="0F2574DD" w:rsidR="00A00E85" w:rsidRPr="00A00E85" w:rsidRDefault="00A00E85" w:rsidP="00A00E85">
      <w:pPr>
        <w:jc w:val="both"/>
        <w:rPr>
          <w:bCs/>
          <w:sz w:val="20"/>
          <w:szCs w:val="20"/>
        </w:rPr>
      </w:pPr>
      <w:r w:rsidRPr="00A00E85">
        <w:rPr>
          <w:bCs/>
          <w:sz w:val="20"/>
          <w:szCs w:val="20"/>
        </w:rPr>
        <w:t xml:space="preserve">1.1. Предметом договора является </w:t>
      </w:r>
      <w:r w:rsidR="0054369C">
        <w:rPr>
          <w:bCs/>
          <w:sz w:val="20"/>
          <w:szCs w:val="20"/>
        </w:rPr>
        <w:t>о</w:t>
      </w:r>
      <w:r w:rsidR="0054369C" w:rsidRPr="0054369C">
        <w:rPr>
          <w:bCs/>
          <w:sz w:val="20"/>
          <w:szCs w:val="20"/>
        </w:rPr>
        <w:t>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r w:rsidRPr="00A00E85">
        <w:rPr>
          <w:sz w:val="20"/>
          <w:szCs w:val="20"/>
        </w:rPr>
        <w:t xml:space="preserve"> в соответствии с техническим заданием</w:t>
      </w:r>
      <w:r w:rsidRPr="00A00E85">
        <w:rPr>
          <w:bCs/>
          <w:sz w:val="20"/>
          <w:szCs w:val="20"/>
        </w:rPr>
        <w:t xml:space="preserve"> (далее - Услуги).</w:t>
      </w:r>
    </w:p>
    <w:p w14:paraId="6229AFB8" w14:textId="77777777" w:rsidR="00A00E85" w:rsidRPr="00A00E85" w:rsidRDefault="00A00E85" w:rsidP="00A00E85">
      <w:pPr>
        <w:jc w:val="both"/>
        <w:rPr>
          <w:bCs/>
          <w:sz w:val="20"/>
          <w:szCs w:val="20"/>
        </w:rPr>
      </w:pPr>
      <w:r w:rsidRPr="00A00E85">
        <w:rPr>
          <w:bCs/>
          <w:sz w:val="20"/>
          <w:szCs w:val="20"/>
        </w:rPr>
        <w:t xml:space="preserve">1.2. Целями оказания Услуг является </w:t>
      </w:r>
      <w:r w:rsidRPr="00A00E85">
        <w:rPr>
          <w:sz w:val="20"/>
          <w:szCs w:val="20"/>
        </w:rPr>
        <w:t>поддержание в рабочем и актуальном состоянии</w:t>
      </w:r>
      <w:r w:rsidRPr="00A00E85">
        <w:rPr>
          <w:bCs/>
          <w:sz w:val="20"/>
          <w:szCs w:val="20"/>
        </w:rPr>
        <w:t xml:space="preserve"> экземпляров Систем </w:t>
      </w:r>
      <w:proofErr w:type="spellStart"/>
      <w:r w:rsidRPr="00A00E85">
        <w:rPr>
          <w:bCs/>
          <w:sz w:val="20"/>
          <w:szCs w:val="20"/>
        </w:rPr>
        <w:t>КонсультантПлюc</w:t>
      </w:r>
      <w:proofErr w:type="spellEnd"/>
      <w:r w:rsidRPr="00A00E85">
        <w:rPr>
          <w:bCs/>
          <w:sz w:val="20"/>
          <w:szCs w:val="20"/>
        </w:rPr>
        <w:t>, используемых Заказчиком</w:t>
      </w:r>
      <w:r w:rsidRPr="00A00E85">
        <w:rPr>
          <w:sz w:val="20"/>
          <w:szCs w:val="20"/>
        </w:rPr>
        <w:t xml:space="preserve">. </w:t>
      </w:r>
    </w:p>
    <w:p w14:paraId="74470680" w14:textId="77777777" w:rsidR="00A00E85" w:rsidRPr="00A00E85" w:rsidRDefault="00A00E85" w:rsidP="00A00E85">
      <w:pPr>
        <w:pStyle w:val="af2"/>
        <w:jc w:val="center"/>
        <w:rPr>
          <w:b/>
          <w:bCs/>
          <w:sz w:val="20"/>
          <w:szCs w:val="20"/>
        </w:rPr>
      </w:pPr>
      <w:r w:rsidRPr="00A00E85">
        <w:rPr>
          <w:b/>
          <w:bCs/>
          <w:sz w:val="20"/>
          <w:szCs w:val="20"/>
        </w:rPr>
        <w:t>2. Форма, сроки и порядок оплаты услуг</w:t>
      </w:r>
    </w:p>
    <w:p w14:paraId="63D1427A" w14:textId="77777777" w:rsidR="00A00E85" w:rsidRPr="00A00E85" w:rsidRDefault="00A00E85" w:rsidP="00A00E85">
      <w:pPr>
        <w:jc w:val="both"/>
        <w:rPr>
          <w:bCs/>
          <w:sz w:val="20"/>
          <w:szCs w:val="20"/>
        </w:rPr>
      </w:pPr>
      <w:r w:rsidRPr="00A00E85">
        <w:rPr>
          <w:bCs/>
          <w:sz w:val="20"/>
          <w:szCs w:val="20"/>
        </w:rPr>
        <w:t xml:space="preserve">2.1. Оплата услуг осуществляется в безналичной форме путем перечисления денежных средств на расчетный счет Исполнителя. </w:t>
      </w:r>
    </w:p>
    <w:p w14:paraId="6DF02466" w14:textId="77777777" w:rsidR="00A00E85" w:rsidRPr="00A00E85" w:rsidRDefault="00A00E85" w:rsidP="00A00E85">
      <w:pPr>
        <w:jc w:val="both"/>
        <w:rPr>
          <w:bCs/>
          <w:sz w:val="20"/>
          <w:szCs w:val="20"/>
        </w:rPr>
      </w:pPr>
      <w:r w:rsidRPr="00A00E85">
        <w:rPr>
          <w:bCs/>
          <w:sz w:val="20"/>
          <w:szCs w:val="20"/>
        </w:rPr>
        <w:t xml:space="preserve">2.2. Оплата Услуг производится </w:t>
      </w:r>
      <w:bookmarkStart w:id="13" w:name="_Hlk124409375"/>
      <w:r w:rsidRPr="00A00E85">
        <w:rPr>
          <w:bCs/>
          <w:sz w:val="20"/>
          <w:szCs w:val="20"/>
        </w:rPr>
        <w:t>ежемесячно не позднее 15 (пятнадцатого) числа месяца, следующего за оплачиваемым, на основании счета, выставляемого исполнителем после подписания акта сдачи-приемки оказанных услуг.</w:t>
      </w:r>
    </w:p>
    <w:bookmarkEnd w:id="13"/>
    <w:p w14:paraId="30B15457" w14:textId="77777777" w:rsidR="00A00E85" w:rsidRPr="00A00E85" w:rsidRDefault="00A00E85" w:rsidP="00A00E85">
      <w:pPr>
        <w:jc w:val="both"/>
        <w:rPr>
          <w:bCs/>
          <w:sz w:val="20"/>
          <w:szCs w:val="20"/>
        </w:rPr>
      </w:pPr>
      <w:r w:rsidRPr="00A00E85">
        <w:rPr>
          <w:bCs/>
          <w:sz w:val="20"/>
          <w:szCs w:val="20"/>
        </w:rPr>
        <w:t>2.3. Авансирование подлежащих оказанию Исполнителем услуг не предусматривается.</w:t>
      </w:r>
    </w:p>
    <w:p w14:paraId="1DFD6E0A" w14:textId="77777777" w:rsidR="00A00E85" w:rsidRPr="00A00E85" w:rsidRDefault="00A00E85" w:rsidP="00A00E85">
      <w:pPr>
        <w:pStyle w:val="af2"/>
        <w:jc w:val="center"/>
        <w:rPr>
          <w:b/>
          <w:bCs/>
          <w:sz w:val="20"/>
          <w:szCs w:val="20"/>
        </w:rPr>
      </w:pPr>
      <w:r w:rsidRPr="00A00E85">
        <w:rPr>
          <w:b/>
          <w:bCs/>
          <w:sz w:val="20"/>
          <w:szCs w:val="20"/>
        </w:rPr>
        <w:t>3. Место, условия и сроки (периоды) оказания услуг</w:t>
      </w:r>
    </w:p>
    <w:p w14:paraId="1E7346B5" w14:textId="77777777" w:rsidR="00A00E85" w:rsidRPr="00A00E85" w:rsidRDefault="00A00E85" w:rsidP="00A00E85">
      <w:pPr>
        <w:jc w:val="both"/>
        <w:rPr>
          <w:bCs/>
          <w:sz w:val="20"/>
          <w:szCs w:val="20"/>
        </w:rPr>
      </w:pPr>
      <w:r w:rsidRPr="00A00E85">
        <w:rPr>
          <w:bCs/>
          <w:sz w:val="20"/>
          <w:szCs w:val="20"/>
        </w:rPr>
        <w:t>3.1. Местом оказания услуг является место размещения Заказчика по адресу: 198035, г. Санкт-Петербург, Межевой канал, д.3 корп.2.</w:t>
      </w:r>
    </w:p>
    <w:p w14:paraId="476C55C3" w14:textId="77777777" w:rsidR="00A00E85" w:rsidRPr="00A00E85" w:rsidRDefault="00A00E85" w:rsidP="00A00E85">
      <w:pPr>
        <w:jc w:val="both"/>
        <w:rPr>
          <w:bCs/>
          <w:sz w:val="20"/>
          <w:szCs w:val="20"/>
        </w:rPr>
      </w:pPr>
      <w:r w:rsidRPr="00A00E85">
        <w:rPr>
          <w:bCs/>
          <w:sz w:val="20"/>
          <w:szCs w:val="20"/>
        </w:rPr>
        <w:t>3.2. Срок оказания услуг: с 01 марта 2023 г. по 28 февраля 2024 г.</w:t>
      </w:r>
    </w:p>
    <w:p w14:paraId="2222E2AC" w14:textId="77777777" w:rsidR="00A00E85" w:rsidRPr="00A00E85" w:rsidRDefault="00A00E85" w:rsidP="00A00E85">
      <w:pPr>
        <w:pStyle w:val="af2"/>
        <w:jc w:val="center"/>
        <w:rPr>
          <w:b/>
          <w:bCs/>
          <w:sz w:val="20"/>
          <w:szCs w:val="20"/>
        </w:rPr>
      </w:pPr>
      <w:r w:rsidRPr="00A00E85">
        <w:rPr>
          <w:b/>
          <w:bCs/>
          <w:sz w:val="20"/>
          <w:szCs w:val="20"/>
        </w:rPr>
        <w:t>4. Порядок формирования цены договора</w:t>
      </w:r>
    </w:p>
    <w:p w14:paraId="2F5EA93E" w14:textId="77777777" w:rsidR="00A00E85" w:rsidRPr="00A00E85" w:rsidRDefault="00A00E85" w:rsidP="00A00E85">
      <w:pPr>
        <w:widowControl w:val="0"/>
        <w:numPr>
          <w:ilvl w:val="1"/>
          <w:numId w:val="43"/>
        </w:numPr>
        <w:autoSpaceDE w:val="0"/>
        <w:autoSpaceDN w:val="0"/>
        <w:adjustRightInd w:val="0"/>
        <w:ind w:left="0" w:firstLine="0"/>
        <w:jc w:val="both"/>
        <w:rPr>
          <w:bCs/>
          <w:color w:val="000000"/>
          <w:sz w:val="20"/>
          <w:szCs w:val="20"/>
        </w:rPr>
      </w:pPr>
      <w:r w:rsidRPr="00A00E85">
        <w:rPr>
          <w:bCs/>
          <w:color w:val="000000"/>
          <w:sz w:val="20"/>
          <w:szCs w:val="20"/>
        </w:rPr>
        <w:t>Начальная (максимальная) цена договора была установлена по наименьшему ценовому предложению.</w:t>
      </w:r>
    </w:p>
    <w:p w14:paraId="5D8F714F" w14:textId="77777777" w:rsidR="00A00E85" w:rsidRPr="00A00E85" w:rsidRDefault="00A00E85" w:rsidP="00A00E85">
      <w:pPr>
        <w:widowControl w:val="0"/>
        <w:numPr>
          <w:ilvl w:val="1"/>
          <w:numId w:val="43"/>
        </w:numPr>
        <w:autoSpaceDE w:val="0"/>
        <w:autoSpaceDN w:val="0"/>
        <w:adjustRightInd w:val="0"/>
        <w:ind w:left="0" w:firstLine="0"/>
        <w:jc w:val="both"/>
        <w:rPr>
          <w:bCs/>
          <w:color w:val="000000"/>
          <w:sz w:val="20"/>
          <w:szCs w:val="20"/>
        </w:rPr>
      </w:pPr>
      <w:r w:rsidRPr="00A00E85">
        <w:rPr>
          <w:bCs/>
          <w:color w:val="000000"/>
          <w:sz w:val="20"/>
          <w:szCs w:val="20"/>
        </w:rPr>
        <w:t xml:space="preserve">Цена договора формируется Участником запроса котировок на основе прилагаемого расчета, как сумма цен за услуги по установке и обслуживанию экземпляров </w:t>
      </w:r>
      <w:r w:rsidRPr="00A00E85">
        <w:rPr>
          <w:bCs/>
          <w:sz w:val="20"/>
          <w:szCs w:val="20"/>
        </w:rPr>
        <w:t xml:space="preserve">Систем </w:t>
      </w:r>
      <w:r w:rsidRPr="00A00E85">
        <w:rPr>
          <w:bCs/>
          <w:color w:val="000000"/>
          <w:sz w:val="20"/>
          <w:szCs w:val="20"/>
        </w:rPr>
        <w:t xml:space="preserve">КонсультантПлюс, установленных у Заказчика. </w:t>
      </w:r>
    </w:p>
    <w:p w14:paraId="62FACFF8" w14:textId="77777777" w:rsidR="00A00E85" w:rsidRPr="00A00E85" w:rsidRDefault="00A00E85" w:rsidP="00A00E85">
      <w:pPr>
        <w:widowControl w:val="0"/>
        <w:numPr>
          <w:ilvl w:val="1"/>
          <w:numId w:val="43"/>
        </w:numPr>
        <w:autoSpaceDE w:val="0"/>
        <w:autoSpaceDN w:val="0"/>
        <w:adjustRightInd w:val="0"/>
        <w:ind w:left="0" w:firstLine="0"/>
        <w:jc w:val="both"/>
        <w:rPr>
          <w:bCs/>
          <w:color w:val="000000"/>
          <w:sz w:val="20"/>
          <w:szCs w:val="20"/>
        </w:rPr>
      </w:pPr>
      <w:r w:rsidRPr="00A00E85">
        <w:rPr>
          <w:bCs/>
          <w:color w:val="000000"/>
          <w:sz w:val="20"/>
          <w:szCs w:val="20"/>
        </w:rPr>
        <w:t>Цена указывается с учетом всех расходов Исполнителя, связанных с предоставлением услуг Заказчику.</w:t>
      </w:r>
    </w:p>
    <w:p w14:paraId="4B0948FD" w14:textId="77777777" w:rsidR="00A00E85" w:rsidRPr="00A00E85" w:rsidRDefault="00A00E85" w:rsidP="00A00E85">
      <w:pPr>
        <w:pStyle w:val="af2"/>
        <w:jc w:val="center"/>
        <w:rPr>
          <w:b/>
          <w:bCs/>
          <w:sz w:val="20"/>
          <w:szCs w:val="20"/>
        </w:rPr>
      </w:pPr>
      <w:r w:rsidRPr="00A00E85">
        <w:rPr>
          <w:b/>
          <w:bCs/>
          <w:sz w:val="20"/>
          <w:szCs w:val="20"/>
        </w:rPr>
        <w:t>5. Требования к техническим характеристикам СПС КонсультантПлюс</w:t>
      </w:r>
    </w:p>
    <w:p w14:paraId="3E420154"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Перечень услуг, которые должны быть оказаны Заказчику по допоставке нового экземпляра Систем КонсультантПлюс:</w:t>
      </w:r>
    </w:p>
    <w:tbl>
      <w:tblPr>
        <w:tblW w:w="10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202"/>
        <w:gridCol w:w="851"/>
        <w:gridCol w:w="850"/>
        <w:gridCol w:w="851"/>
        <w:gridCol w:w="992"/>
      </w:tblGrid>
      <w:tr w:rsidR="00A00E85" w:rsidRPr="00A00E85" w14:paraId="5EBB4E02" w14:textId="77777777" w:rsidTr="00A00E85">
        <w:trPr>
          <w:trHeight w:val="238"/>
        </w:trPr>
        <w:tc>
          <w:tcPr>
            <w:tcW w:w="607" w:type="dxa"/>
            <w:vAlign w:val="center"/>
          </w:tcPr>
          <w:p w14:paraId="0539D12E" w14:textId="77777777" w:rsidR="00A00E85" w:rsidRPr="00A00E85" w:rsidRDefault="00A00E85" w:rsidP="00A00E85">
            <w:pPr>
              <w:jc w:val="center"/>
              <w:rPr>
                <w:b/>
                <w:sz w:val="20"/>
                <w:szCs w:val="20"/>
              </w:rPr>
            </w:pPr>
            <w:r w:rsidRPr="00A00E85">
              <w:rPr>
                <w:sz w:val="20"/>
                <w:szCs w:val="20"/>
              </w:rPr>
              <w:t>№ п/п</w:t>
            </w:r>
          </w:p>
        </w:tc>
        <w:tc>
          <w:tcPr>
            <w:tcW w:w="6202" w:type="dxa"/>
            <w:shd w:val="clear" w:color="auto" w:fill="auto"/>
            <w:noWrap/>
            <w:vAlign w:val="center"/>
          </w:tcPr>
          <w:p w14:paraId="161A8723" w14:textId="77777777" w:rsidR="00A00E85" w:rsidRPr="00A00E85" w:rsidRDefault="00A00E85" w:rsidP="00A00E85">
            <w:pPr>
              <w:jc w:val="center"/>
              <w:rPr>
                <w:sz w:val="20"/>
                <w:szCs w:val="20"/>
                <w:highlight w:val="green"/>
                <w:lang w:val="en-US"/>
              </w:rPr>
            </w:pPr>
            <w:r w:rsidRPr="00A00E85">
              <w:rPr>
                <w:sz w:val="20"/>
                <w:szCs w:val="20"/>
              </w:rPr>
              <w:t>Наименование товара</w:t>
            </w:r>
          </w:p>
        </w:tc>
        <w:tc>
          <w:tcPr>
            <w:tcW w:w="851" w:type="dxa"/>
            <w:vAlign w:val="center"/>
          </w:tcPr>
          <w:p w14:paraId="12BF10C0" w14:textId="77777777" w:rsidR="00A00E85" w:rsidRPr="00A00E85" w:rsidRDefault="00A00E85" w:rsidP="00A00E85">
            <w:pPr>
              <w:jc w:val="center"/>
              <w:rPr>
                <w:sz w:val="20"/>
                <w:szCs w:val="20"/>
              </w:rPr>
            </w:pPr>
            <w:r w:rsidRPr="00A00E85">
              <w:rPr>
                <w:sz w:val="20"/>
                <w:szCs w:val="20"/>
              </w:rPr>
              <w:t>Ед. изм.</w:t>
            </w:r>
          </w:p>
        </w:tc>
        <w:tc>
          <w:tcPr>
            <w:tcW w:w="850" w:type="dxa"/>
            <w:shd w:val="clear" w:color="auto" w:fill="auto"/>
            <w:noWrap/>
            <w:vAlign w:val="center"/>
          </w:tcPr>
          <w:p w14:paraId="46F250B8" w14:textId="77777777" w:rsidR="00A00E85" w:rsidRPr="00A00E85" w:rsidRDefault="00A00E85" w:rsidP="00A00E85">
            <w:pPr>
              <w:jc w:val="center"/>
              <w:rPr>
                <w:sz w:val="20"/>
                <w:szCs w:val="20"/>
              </w:rPr>
            </w:pPr>
            <w:r w:rsidRPr="00A00E85">
              <w:rPr>
                <w:sz w:val="20"/>
                <w:szCs w:val="20"/>
              </w:rPr>
              <w:t>Кол-во</w:t>
            </w:r>
          </w:p>
        </w:tc>
        <w:tc>
          <w:tcPr>
            <w:tcW w:w="851" w:type="dxa"/>
            <w:shd w:val="clear" w:color="auto" w:fill="auto"/>
            <w:noWrap/>
            <w:vAlign w:val="center"/>
          </w:tcPr>
          <w:p w14:paraId="590F7ACF" w14:textId="77777777" w:rsidR="00A00E85" w:rsidRPr="00A00E85" w:rsidRDefault="00A00E85" w:rsidP="00A00E85">
            <w:pPr>
              <w:jc w:val="center"/>
              <w:rPr>
                <w:sz w:val="20"/>
                <w:szCs w:val="20"/>
              </w:rPr>
            </w:pPr>
            <w:r w:rsidRPr="00A00E85">
              <w:rPr>
                <w:sz w:val="20"/>
                <w:szCs w:val="20"/>
              </w:rPr>
              <w:t>Число ОД</w:t>
            </w:r>
          </w:p>
        </w:tc>
        <w:tc>
          <w:tcPr>
            <w:tcW w:w="992" w:type="dxa"/>
            <w:vAlign w:val="center"/>
          </w:tcPr>
          <w:p w14:paraId="41E73A7B" w14:textId="77777777" w:rsidR="00A00E85" w:rsidRPr="00A00E85" w:rsidRDefault="00A00E85" w:rsidP="00A00E85">
            <w:pPr>
              <w:jc w:val="center"/>
              <w:rPr>
                <w:sz w:val="20"/>
                <w:szCs w:val="20"/>
              </w:rPr>
            </w:pPr>
            <w:r w:rsidRPr="00A00E85">
              <w:rPr>
                <w:sz w:val="20"/>
                <w:szCs w:val="20"/>
              </w:rPr>
              <w:t>Число УЗ</w:t>
            </w:r>
            <w:r w:rsidRPr="00A00E85">
              <w:rPr>
                <w:rStyle w:val="afff9"/>
                <w:sz w:val="20"/>
                <w:szCs w:val="20"/>
              </w:rPr>
              <w:footnoteReference w:id="1"/>
            </w:r>
          </w:p>
        </w:tc>
      </w:tr>
      <w:tr w:rsidR="00A00E85" w:rsidRPr="00A00E85" w14:paraId="32042664" w14:textId="77777777" w:rsidTr="00A00E85">
        <w:trPr>
          <w:trHeight w:val="238"/>
        </w:trPr>
        <w:tc>
          <w:tcPr>
            <w:tcW w:w="607" w:type="dxa"/>
            <w:vAlign w:val="center"/>
          </w:tcPr>
          <w:p w14:paraId="52AC8DF3" w14:textId="77777777" w:rsidR="00A00E85" w:rsidRPr="00A00E85" w:rsidRDefault="00A00E85" w:rsidP="00A00E85">
            <w:pPr>
              <w:jc w:val="center"/>
              <w:rPr>
                <w:sz w:val="20"/>
                <w:szCs w:val="20"/>
              </w:rPr>
            </w:pPr>
            <w:r w:rsidRPr="00A00E85">
              <w:rPr>
                <w:sz w:val="20"/>
                <w:szCs w:val="20"/>
              </w:rPr>
              <w:t>1</w:t>
            </w:r>
          </w:p>
        </w:tc>
        <w:tc>
          <w:tcPr>
            <w:tcW w:w="6202" w:type="dxa"/>
            <w:shd w:val="clear" w:color="auto" w:fill="auto"/>
            <w:vAlign w:val="center"/>
          </w:tcPr>
          <w:p w14:paraId="40CE7A58" w14:textId="77777777" w:rsidR="00A00E85" w:rsidRPr="00A00E85" w:rsidRDefault="00A00E85" w:rsidP="00A00E85">
            <w:pPr>
              <w:rPr>
                <w:sz w:val="20"/>
                <w:szCs w:val="20"/>
              </w:rPr>
            </w:pPr>
            <w:r w:rsidRPr="00A00E85">
              <w:rPr>
                <w:sz w:val="20"/>
                <w:szCs w:val="20"/>
              </w:rPr>
              <w:t>Экземпляр СС Перспективы и риски споров в суде общей юрисдикции (с/о)</w:t>
            </w:r>
          </w:p>
        </w:tc>
        <w:tc>
          <w:tcPr>
            <w:tcW w:w="851" w:type="dxa"/>
            <w:vAlign w:val="center"/>
          </w:tcPr>
          <w:p w14:paraId="4C385E5B" w14:textId="77777777" w:rsidR="00A00E85" w:rsidRPr="00A00E85" w:rsidRDefault="00A00E85" w:rsidP="00A00E85">
            <w:pPr>
              <w:jc w:val="center"/>
              <w:rPr>
                <w:sz w:val="20"/>
                <w:szCs w:val="20"/>
              </w:rPr>
            </w:pPr>
            <w:proofErr w:type="spellStart"/>
            <w:r w:rsidRPr="00A00E85">
              <w:rPr>
                <w:sz w:val="20"/>
                <w:szCs w:val="20"/>
              </w:rPr>
              <w:t>шт</w:t>
            </w:r>
            <w:proofErr w:type="spellEnd"/>
          </w:p>
        </w:tc>
        <w:tc>
          <w:tcPr>
            <w:tcW w:w="850" w:type="dxa"/>
            <w:shd w:val="clear" w:color="auto" w:fill="auto"/>
            <w:noWrap/>
            <w:vAlign w:val="center"/>
          </w:tcPr>
          <w:p w14:paraId="2988A17A" w14:textId="77777777" w:rsidR="00A00E85" w:rsidRPr="00A00E85" w:rsidRDefault="00A00E85" w:rsidP="00A00E85">
            <w:pPr>
              <w:jc w:val="center"/>
              <w:rPr>
                <w:sz w:val="20"/>
                <w:szCs w:val="20"/>
              </w:rPr>
            </w:pPr>
            <w:r w:rsidRPr="00A00E85">
              <w:rPr>
                <w:sz w:val="20"/>
                <w:szCs w:val="20"/>
              </w:rPr>
              <w:t>1</w:t>
            </w:r>
          </w:p>
        </w:tc>
        <w:tc>
          <w:tcPr>
            <w:tcW w:w="851" w:type="dxa"/>
            <w:shd w:val="clear" w:color="auto" w:fill="auto"/>
            <w:vAlign w:val="center"/>
          </w:tcPr>
          <w:p w14:paraId="79A785AE" w14:textId="77777777" w:rsidR="00A00E85" w:rsidRPr="00A00E85" w:rsidRDefault="00A00E85" w:rsidP="00A00E85">
            <w:pPr>
              <w:jc w:val="center"/>
              <w:rPr>
                <w:sz w:val="20"/>
                <w:szCs w:val="20"/>
              </w:rPr>
            </w:pPr>
            <w:r w:rsidRPr="00A00E85">
              <w:rPr>
                <w:sz w:val="20"/>
                <w:szCs w:val="20"/>
              </w:rPr>
              <w:t>2</w:t>
            </w:r>
          </w:p>
        </w:tc>
        <w:tc>
          <w:tcPr>
            <w:tcW w:w="992" w:type="dxa"/>
            <w:vAlign w:val="center"/>
          </w:tcPr>
          <w:p w14:paraId="2AC0658A" w14:textId="77777777" w:rsidR="00A00E85" w:rsidRPr="00A00E85" w:rsidRDefault="00A00E85" w:rsidP="00A00E85">
            <w:pPr>
              <w:jc w:val="center"/>
              <w:rPr>
                <w:sz w:val="20"/>
                <w:szCs w:val="20"/>
              </w:rPr>
            </w:pPr>
            <w:r w:rsidRPr="00A00E85">
              <w:rPr>
                <w:sz w:val="20"/>
                <w:szCs w:val="20"/>
              </w:rPr>
              <w:t>-</w:t>
            </w:r>
          </w:p>
        </w:tc>
      </w:tr>
    </w:tbl>
    <w:p w14:paraId="30825D79" w14:textId="77777777" w:rsidR="00A00E85" w:rsidRPr="00A00E85" w:rsidRDefault="00A00E85" w:rsidP="00A00E85">
      <w:pPr>
        <w:autoSpaceDE w:val="0"/>
        <w:autoSpaceDN w:val="0"/>
        <w:adjustRightInd w:val="0"/>
        <w:jc w:val="both"/>
        <w:rPr>
          <w:b/>
          <w:bCs/>
          <w:sz w:val="20"/>
          <w:szCs w:val="20"/>
        </w:rPr>
      </w:pPr>
    </w:p>
    <w:p w14:paraId="1448BEBB"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Перечень услуг по сопровождению Систем КонсультантПлюс, оказываемых Заказчику:</w:t>
      </w:r>
    </w:p>
    <w:tbl>
      <w:tblPr>
        <w:tblW w:w="10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055"/>
        <w:gridCol w:w="962"/>
        <w:gridCol w:w="850"/>
        <w:gridCol w:w="795"/>
        <w:gridCol w:w="1097"/>
      </w:tblGrid>
      <w:tr w:rsidR="00A00E85" w:rsidRPr="00A00E85" w14:paraId="4AB06F3D" w14:textId="77777777" w:rsidTr="00A00E85">
        <w:trPr>
          <w:trHeight w:val="240"/>
        </w:trPr>
        <w:tc>
          <w:tcPr>
            <w:tcW w:w="594" w:type="dxa"/>
            <w:vAlign w:val="center"/>
          </w:tcPr>
          <w:p w14:paraId="45C9C242" w14:textId="77777777" w:rsidR="00A00E85" w:rsidRPr="00A00E85" w:rsidRDefault="00A00E85" w:rsidP="00A00E85">
            <w:pPr>
              <w:jc w:val="center"/>
              <w:rPr>
                <w:b/>
                <w:sz w:val="20"/>
                <w:szCs w:val="20"/>
              </w:rPr>
            </w:pPr>
            <w:r w:rsidRPr="00A00E85">
              <w:rPr>
                <w:sz w:val="20"/>
                <w:szCs w:val="20"/>
              </w:rPr>
              <w:t>№ п/п</w:t>
            </w:r>
          </w:p>
        </w:tc>
        <w:tc>
          <w:tcPr>
            <w:tcW w:w="6055" w:type="dxa"/>
            <w:shd w:val="clear" w:color="auto" w:fill="auto"/>
            <w:noWrap/>
            <w:vAlign w:val="center"/>
          </w:tcPr>
          <w:p w14:paraId="682E2BE6" w14:textId="77777777" w:rsidR="00A00E85" w:rsidRPr="00A00E85" w:rsidRDefault="00A00E85" w:rsidP="00A00E85">
            <w:pPr>
              <w:jc w:val="center"/>
              <w:rPr>
                <w:sz w:val="20"/>
                <w:szCs w:val="20"/>
                <w:lang w:val="en-US"/>
              </w:rPr>
            </w:pPr>
            <w:r w:rsidRPr="00A00E85">
              <w:rPr>
                <w:sz w:val="20"/>
                <w:szCs w:val="20"/>
              </w:rPr>
              <w:t>Наименование товара</w:t>
            </w:r>
          </w:p>
        </w:tc>
        <w:tc>
          <w:tcPr>
            <w:tcW w:w="962" w:type="dxa"/>
            <w:vAlign w:val="center"/>
          </w:tcPr>
          <w:p w14:paraId="4E571329" w14:textId="77777777" w:rsidR="00A00E85" w:rsidRPr="00A00E85" w:rsidRDefault="00A00E85" w:rsidP="00A00E85">
            <w:pPr>
              <w:jc w:val="center"/>
              <w:rPr>
                <w:sz w:val="20"/>
                <w:szCs w:val="20"/>
              </w:rPr>
            </w:pPr>
            <w:r w:rsidRPr="00A00E85">
              <w:rPr>
                <w:sz w:val="20"/>
                <w:szCs w:val="20"/>
              </w:rPr>
              <w:t>Ед. изм.</w:t>
            </w:r>
          </w:p>
        </w:tc>
        <w:tc>
          <w:tcPr>
            <w:tcW w:w="850" w:type="dxa"/>
            <w:shd w:val="clear" w:color="auto" w:fill="auto"/>
            <w:noWrap/>
            <w:vAlign w:val="center"/>
          </w:tcPr>
          <w:p w14:paraId="7D86E85A" w14:textId="77777777" w:rsidR="00A00E85" w:rsidRPr="00A00E85" w:rsidRDefault="00A00E85" w:rsidP="00A00E85">
            <w:pPr>
              <w:jc w:val="center"/>
              <w:rPr>
                <w:sz w:val="20"/>
                <w:szCs w:val="20"/>
              </w:rPr>
            </w:pPr>
            <w:r w:rsidRPr="00A00E85">
              <w:rPr>
                <w:sz w:val="20"/>
                <w:szCs w:val="20"/>
              </w:rPr>
              <w:t>Кол-во</w:t>
            </w:r>
          </w:p>
        </w:tc>
        <w:tc>
          <w:tcPr>
            <w:tcW w:w="795" w:type="dxa"/>
            <w:shd w:val="clear" w:color="auto" w:fill="auto"/>
            <w:noWrap/>
            <w:vAlign w:val="center"/>
          </w:tcPr>
          <w:p w14:paraId="3B8CCA71" w14:textId="77777777" w:rsidR="00A00E85" w:rsidRPr="00A00E85" w:rsidRDefault="00A00E85" w:rsidP="00A00E85">
            <w:pPr>
              <w:jc w:val="center"/>
              <w:rPr>
                <w:sz w:val="20"/>
                <w:szCs w:val="20"/>
              </w:rPr>
            </w:pPr>
            <w:r w:rsidRPr="00A00E85">
              <w:rPr>
                <w:sz w:val="20"/>
                <w:szCs w:val="20"/>
              </w:rPr>
              <w:t>Число ОД</w:t>
            </w:r>
          </w:p>
        </w:tc>
        <w:tc>
          <w:tcPr>
            <w:tcW w:w="1097" w:type="dxa"/>
            <w:vAlign w:val="center"/>
          </w:tcPr>
          <w:p w14:paraId="233F33BC" w14:textId="77777777" w:rsidR="00A00E85" w:rsidRPr="00A00E85" w:rsidRDefault="00A00E85" w:rsidP="00A00E85">
            <w:pPr>
              <w:jc w:val="center"/>
              <w:rPr>
                <w:sz w:val="20"/>
                <w:szCs w:val="20"/>
              </w:rPr>
            </w:pPr>
            <w:r w:rsidRPr="00A00E85">
              <w:rPr>
                <w:sz w:val="20"/>
                <w:szCs w:val="20"/>
              </w:rPr>
              <w:t>Число УЗ</w:t>
            </w:r>
            <w:r w:rsidRPr="00A00E85">
              <w:rPr>
                <w:rStyle w:val="afff9"/>
                <w:sz w:val="20"/>
                <w:szCs w:val="20"/>
              </w:rPr>
              <w:footnoteReference w:id="2"/>
            </w:r>
          </w:p>
        </w:tc>
      </w:tr>
      <w:tr w:rsidR="00A00E85" w:rsidRPr="00A00E85" w14:paraId="359908E7" w14:textId="77777777" w:rsidTr="00A00E85">
        <w:trPr>
          <w:trHeight w:val="240"/>
        </w:trPr>
        <w:tc>
          <w:tcPr>
            <w:tcW w:w="594" w:type="dxa"/>
            <w:vAlign w:val="center"/>
          </w:tcPr>
          <w:p w14:paraId="6DA85CFC" w14:textId="77777777" w:rsidR="00A00E85" w:rsidRPr="00A00E85" w:rsidRDefault="00A00E85" w:rsidP="00A00E85">
            <w:pPr>
              <w:jc w:val="center"/>
              <w:rPr>
                <w:sz w:val="20"/>
                <w:szCs w:val="20"/>
              </w:rPr>
            </w:pPr>
            <w:r w:rsidRPr="00A00E85">
              <w:rPr>
                <w:sz w:val="20"/>
                <w:szCs w:val="20"/>
              </w:rPr>
              <w:t>1</w:t>
            </w:r>
          </w:p>
        </w:tc>
        <w:tc>
          <w:tcPr>
            <w:tcW w:w="6055" w:type="dxa"/>
            <w:shd w:val="clear" w:color="auto" w:fill="auto"/>
            <w:vAlign w:val="center"/>
          </w:tcPr>
          <w:p w14:paraId="6F0429FA"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 Премиум смарт-комплект Эксперт (ОВК), </w:t>
            </w:r>
            <w:proofErr w:type="spellStart"/>
            <w:r w:rsidRPr="00A00E85">
              <w:rPr>
                <w:sz w:val="20"/>
                <w:szCs w:val="20"/>
              </w:rPr>
              <w:t>дистр</w:t>
            </w:r>
            <w:proofErr w:type="spellEnd"/>
            <w:r w:rsidRPr="00A00E85">
              <w:rPr>
                <w:sz w:val="20"/>
                <w:szCs w:val="20"/>
              </w:rPr>
              <w:t>. №879070</w:t>
            </w:r>
          </w:p>
        </w:tc>
        <w:tc>
          <w:tcPr>
            <w:tcW w:w="962" w:type="dxa"/>
            <w:vAlign w:val="center"/>
          </w:tcPr>
          <w:p w14:paraId="0DCB5488"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4C76B0DC"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006BBE65" w14:textId="77777777" w:rsidR="00A00E85" w:rsidRPr="00A00E85" w:rsidRDefault="00A00E85" w:rsidP="00A00E85">
            <w:pPr>
              <w:jc w:val="center"/>
              <w:rPr>
                <w:sz w:val="20"/>
                <w:szCs w:val="20"/>
              </w:rPr>
            </w:pPr>
            <w:r w:rsidRPr="00A00E85">
              <w:rPr>
                <w:sz w:val="20"/>
                <w:szCs w:val="20"/>
              </w:rPr>
              <w:t>1</w:t>
            </w:r>
          </w:p>
        </w:tc>
        <w:tc>
          <w:tcPr>
            <w:tcW w:w="1097" w:type="dxa"/>
            <w:vAlign w:val="center"/>
          </w:tcPr>
          <w:p w14:paraId="4073CD55" w14:textId="77777777" w:rsidR="00A00E85" w:rsidRPr="00A00E85" w:rsidRDefault="00A00E85" w:rsidP="00A00E85">
            <w:pPr>
              <w:jc w:val="center"/>
              <w:rPr>
                <w:sz w:val="20"/>
                <w:szCs w:val="20"/>
              </w:rPr>
            </w:pPr>
            <w:r w:rsidRPr="00A00E85">
              <w:rPr>
                <w:sz w:val="20"/>
                <w:szCs w:val="20"/>
              </w:rPr>
              <w:t>1</w:t>
            </w:r>
          </w:p>
        </w:tc>
      </w:tr>
      <w:tr w:rsidR="00A00E85" w:rsidRPr="00A00E85" w14:paraId="302C9F21" w14:textId="77777777" w:rsidTr="00A00E85">
        <w:trPr>
          <w:trHeight w:val="173"/>
        </w:trPr>
        <w:tc>
          <w:tcPr>
            <w:tcW w:w="594" w:type="dxa"/>
            <w:vAlign w:val="center"/>
          </w:tcPr>
          <w:p w14:paraId="4AF74EBF" w14:textId="77777777" w:rsidR="00A00E85" w:rsidRPr="00A00E85" w:rsidRDefault="00A00E85" w:rsidP="00A00E85">
            <w:pPr>
              <w:jc w:val="center"/>
              <w:rPr>
                <w:sz w:val="20"/>
                <w:szCs w:val="20"/>
              </w:rPr>
            </w:pPr>
            <w:r w:rsidRPr="00A00E85">
              <w:rPr>
                <w:sz w:val="20"/>
                <w:szCs w:val="20"/>
              </w:rPr>
              <w:t>2</w:t>
            </w:r>
          </w:p>
        </w:tc>
        <w:tc>
          <w:tcPr>
            <w:tcW w:w="6055" w:type="dxa"/>
            <w:shd w:val="clear" w:color="auto" w:fill="auto"/>
            <w:vAlign w:val="center"/>
          </w:tcPr>
          <w:p w14:paraId="0C94E482"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 Юрист смарт-комплект </w:t>
            </w:r>
            <w:proofErr w:type="spellStart"/>
            <w:r w:rsidRPr="00A00E85">
              <w:rPr>
                <w:sz w:val="20"/>
                <w:szCs w:val="20"/>
              </w:rPr>
              <w:t>Проф</w:t>
            </w:r>
            <w:proofErr w:type="spellEnd"/>
            <w:r w:rsidRPr="00A00E85">
              <w:rPr>
                <w:sz w:val="20"/>
                <w:szCs w:val="20"/>
              </w:rPr>
              <w:t xml:space="preserve"> (ОВМ(ОД1)) , </w:t>
            </w:r>
            <w:proofErr w:type="spellStart"/>
            <w:r w:rsidRPr="00A00E85">
              <w:rPr>
                <w:sz w:val="20"/>
                <w:szCs w:val="20"/>
              </w:rPr>
              <w:t>дистр</w:t>
            </w:r>
            <w:proofErr w:type="spellEnd"/>
            <w:r w:rsidRPr="00A00E85">
              <w:rPr>
                <w:sz w:val="20"/>
                <w:szCs w:val="20"/>
              </w:rPr>
              <w:t>. №1070915</w:t>
            </w:r>
          </w:p>
        </w:tc>
        <w:tc>
          <w:tcPr>
            <w:tcW w:w="962" w:type="dxa"/>
            <w:vAlign w:val="center"/>
          </w:tcPr>
          <w:p w14:paraId="470F1103"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280C8C5D"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04719153" w14:textId="77777777" w:rsidR="00A00E85" w:rsidRPr="00A00E85" w:rsidRDefault="00A00E85" w:rsidP="00A00E85">
            <w:pPr>
              <w:jc w:val="center"/>
              <w:rPr>
                <w:sz w:val="20"/>
                <w:szCs w:val="20"/>
              </w:rPr>
            </w:pPr>
            <w:r w:rsidRPr="00A00E85">
              <w:rPr>
                <w:sz w:val="20"/>
                <w:szCs w:val="20"/>
              </w:rPr>
              <w:t>1</w:t>
            </w:r>
          </w:p>
        </w:tc>
        <w:tc>
          <w:tcPr>
            <w:tcW w:w="1097" w:type="dxa"/>
            <w:vAlign w:val="center"/>
          </w:tcPr>
          <w:p w14:paraId="13E0BFD9" w14:textId="77777777" w:rsidR="00A00E85" w:rsidRPr="00A00E85" w:rsidRDefault="00A00E85" w:rsidP="00A00E85">
            <w:pPr>
              <w:jc w:val="center"/>
              <w:rPr>
                <w:sz w:val="20"/>
                <w:szCs w:val="20"/>
              </w:rPr>
            </w:pPr>
            <w:r w:rsidRPr="00A00E85">
              <w:rPr>
                <w:sz w:val="20"/>
                <w:szCs w:val="20"/>
              </w:rPr>
              <w:t>5</w:t>
            </w:r>
          </w:p>
        </w:tc>
      </w:tr>
      <w:tr w:rsidR="00A00E85" w:rsidRPr="00A00E85" w14:paraId="45B8790F" w14:textId="77777777" w:rsidTr="00A00E85">
        <w:trPr>
          <w:trHeight w:val="173"/>
        </w:trPr>
        <w:tc>
          <w:tcPr>
            <w:tcW w:w="594" w:type="dxa"/>
            <w:vAlign w:val="center"/>
          </w:tcPr>
          <w:p w14:paraId="3AE190C7" w14:textId="77777777" w:rsidR="00A00E85" w:rsidRPr="00A00E85" w:rsidRDefault="00A00E85" w:rsidP="00A00E85">
            <w:pPr>
              <w:jc w:val="center"/>
              <w:rPr>
                <w:sz w:val="20"/>
                <w:szCs w:val="20"/>
              </w:rPr>
            </w:pPr>
            <w:r w:rsidRPr="00A00E85">
              <w:rPr>
                <w:sz w:val="20"/>
                <w:szCs w:val="20"/>
              </w:rPr>
              <w:t>3</w:t>
            </w:r>
          </w:p>
        </w:tc>
        <w:tc>
          <w:tcPr>
            <w:tcW w:w="6055" w:type="dxa"/>
            <w:shd w:val="clear" w:color="auto" w:fill="auto"/>
            <w:vAlign w:val="center"/>
          </w:tcPr>
          <w:p w14:paraId="7A7BE952"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 Премиум смарт-комплект </w:t>
            </w:r>
            <w:proofErr w:type="spellStart"/>
            <w:r w:rsidRPr="00A00E85">
              <w:rPr>
                <w:sz w:val="20"/>
                <w:szCs w:val="20"/>
              </w:rPr>
              <w:t>Проф</w:t>
            </w:r>
            <w:proofErr w:type="spellEnd"/>
            <w:r w:rsidRPr="00A00E85">
              <w:rPr>
                <w:sz w:val="20"/>
                <w:szCs w:val="20"/>
              </w:rPr>
              <w:t xml:space="preserve"> (ОВК), </w:t>
            </w:r>
            <w:proofErr w:type="spellStart"/>
            <w:r w:rsidRPr="00A00E85">
              <w:rPr>
                <w:sz w:val="20"/>
                <w:szCs w:val="20"/>
              </w:rPr>
              <w:t>дистр</w:t>
            </w:r>
            <w:proofErr w:type="spellEnd"/>
            <w:r w:rsidRPr="00A00E85">
              <w:rPr>
                <w:sz w:val="20"/>
                <w:szCs w:val="20"/>
              </w:rPr>
              <w:t>. №1149276</w:t>
            </w:r>
          </w:p>
        </w:tc>
        <w:tc>
          <w:tcPr>
            <w:tcW w:w="962" w:type="dxa"/>
            <w:vAlign w:val="center"/>
          </w:tcPr>
          <w:p w14:paraId="7EB2F67B"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32A6CB17"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43C9F551" w14:textId="77777777" w:rsidR="00A00E85" w:rsidRPr="00A00E85" w:rsidRDefault="00A00E85" w:rsidP="00A00E85">
            <w:pPr>
              <w:jc w:val="center"/>
              <w:rPr>
                <w:sz w:val="20"/>
                <w:szCs w:val="20"/>
              </w:rPr>
            </w:pPr>
            <w:r w:rsidRPr="00A00E85">
              <w:rPr>
                <w:sz w:val="20"/>
                <w:szCs w:val="20"/>
              </w:rPr>
              <w:t>1</w:t>
            </w:r>
          </w:p>
        </w:tc>
        <w:tc>
          <w:tcPr>
            <w:tcW w:w="1097" w:type="dxa"/>
            <w:vAlign w:val="center"/>
          </w:tcPr>
          <w:p w14:paraId="35D4F49A" w14:textId="77777777" w:rsidR="00A00E85" w:rsidRPr="00A00E85" w:rsidRDefault="00A00E85" w:rsidP="00A00E85">
            <w:pPr>
              <w:jc w:val="center"/>
              <w:rPr>
                <w:sz w:val="20"/>
                <w:szCs w:val="20"/>
              </w:rPr>
            </w:pPr>
            <w:r w:rsidRPr="00A00E85">
              <w:rPr>
                <w:sz w:val="20"/>
                <w:szCs w:val="20"/>
              </w:rPr>
              <w:t>1</w:t>
            </w:r>
          </w:p>
        </w:tc>
      </w:tr>
      <w:tr w:rsidR="00A00E85" w:rsidRPr="00A00E85" w14:paraId="5A5C4145" w14:textId="77777777" w:rsidTr="00A00E85">
        <w:trPr>
          <w:trHeight w:val="173"/>
        </w:trPr>
        <w:tc>
          <w:tcPr>
            <w:tcW w:w="594" w:type="dxa"/>
            <w:vAlign w:val="center"/>
          </w:tcPr>
          <w:p w14:paraId="5109085E" w14:textId="77777777" w:rsidR="00A00E85" w:rsidRPr="00A00E85" w:rsidRDefault="00A00E85" w:rsidP="00A00E85">
            <w:pPr>
              <w:jc w:val="center"/>
              <w:rPr>
                <w:sz w:val="20"/>
                <w:szCs w:val="20"/>
              </w:rPr>
            </w:pPr>
            <w:r w:rsidRPr="00A00E85">
              <w:rPr>
                <w:sz w:val="20"/>
                <w:szCs w:val="20"/>
              </w:rPr>
              <w:t>4</w:t>
            </w:r>
          </w:p>
        </w:tc>
        <w:tc>
          <w:tcPr>
            <w:tcW w:w="6055" w:type="dxa"/>
            <w:shd w:val="clear" w:color="auto" w:fill="auto"/>
            <w:vAlign w:val="center"/>
          </w:tcPr>
          <w:p w14:paraId="6292E8C5"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 Премиум смарт-комплект </w:t>
            </w:r>
            <w:proofErr w:type="spellStart"/>
            <w:r w:rsidRPr="00A00E85">
              <w:rPr>
                <w:sz w:val="20"/>
                <w:szCs w:val="20"/>
              </w:rPr>
              <w:t>Проф</w:t>
            </w:r>
            <w:proofErr w:type="spellEnd"/>
            <w:r w:rsidRPr="00A00E85">
              <w:rPr>
                <w:sz w:val="20"/>
                <w:szCs w:val="20"/>
              </w:rPr>
              <w:t xml:space="preserve"> (ОВК), </w:t>
            </w:r>
            <w:proofErr w:type="spellStart"/>
            <w:r w:rsidRPr="00A00E85">
              <w:rPr>
                <w:sz w:val="20"/>
                <w:szCs w:val="20"/>
              </w:rPr>
              <w:t>дистр</w:t>
            </w:r>
            <w:proofErr w:type="spellEnd"/>
            <w:r w:rsidRPr="00A00E85">
              <w:rPr>
                <w:sz w:val="20"/>
                <w:szCs w:val="20"/>
              </w:rPr>
              <w:t>. №1149275</w:t>
            </w:r>
          </w:p>
        </w:tc>
        <w:tc>
          <w:tcPr>
            <w:tcW w:w="962" w:type="dxa"/>
            <w:vAlign w:val="center"/>
          </w:tcPr>
          <w:p w14:paraId="38F8B99D"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38F59307"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401648F6" w14:textId="77777777" w:rsidR="00A00E85" w:rsidRPr="00A00E85" w:rsidRDefault="00A00E85" w:rsidP="00A00E85">
            <w:pPr>
              <w:jc w:val="center"/>
              <w:rPr>
                <w:sz w:val="20"/>
                <w:szCs w:val="20"/>
              </w:rPr>
            </w:pPr>
            <w:r w:rsidRPr="00A00E85">
              <w:rPr>
                <w:sz w:val="20"/>
                <w:szCs w:val="20"/>
              </w:rPr>
              <w:t>1</w:t>
            </w:r>
          </w:p>
        </w:tc>
        <w:tc>
          <w:tcPr>
            <w:tcW w:w="1097" w:type="dxa"/>
            <w:vAlign w:val="center"/>
          </w:tcPr>
          <w:p w14:paraId="31F9E1E8" w14:textId="77777777" w:rsidR="00A00E85" w:rsidRPr="00A00E85" w:rsidRDefault="00A00E85" w:rsidP="00A00E85">
            <w:pPr>
              <w:jc w:val="center"/>
              <w:rPr>
                <w:sz w:val="20"/>
                <w:szCs w:val="20"/>
              </w:rPr>
            </w:pPr>
            <w:r w:rsidRPr="00A00E85">
              <w:rPr>
                <w:sz w:val="20"/>
                <w:szCs w:val="20"/>
              </w:rPr>
              <w:t>1</w:t>
            </w:r>
          </w:p>
        </w:tc>
      </w:tr>
      <w:tr w:rsidR="00A00E85" w:rsidRPr="00A00E85" w14:paraId="25543D6D" w14:textId="77777777" w:rsidTr="00A00E85">
        <w:trPr>
          <w:trHeight w:val="173"/>
        </w:trPr>
        <w:tc>
          <w:tcPr>
            <w:tcW w:w="594" w:type="dxa"/>
            <w:vAlign w:val="center"/>
          </w:tcPr>
          <w:p w14:paraId="2040D28E" w14:textId="77777777" w:rsidR="00A00E85" w:rsidRPr="00A00E85" w:rsidRDefault="00A00E85" w:rsidP="00A00E85">
            <w:pPr>
              <w:jc w:val="center"/>
              <w:rPr>
                <w:sz w:val="20"/>
                <w:szCs w:val="20"/>
              </w:rPr>
            </w:pPr>
            <w:r w:rsidRPr="00A00E85">
              <w:rPr>
                <w:sz w:val="20"/>
                <w:szCs w:val="20"/>
              </w:rPr>
              <w:t>5</w:t>
            </w:r>
          </w:p>
        </w:tc>
        <w:tc>
          <w:tcPr>
            <w:tcW w:w="6055" w:type="dxa"/>
            <w:shd w:val="clear" w:color="auto" w:fill="auto"/>
            <w:vAlign w:val="center"/>
          </w:tcPr>
          <w:p w14:paraId="71DA46EF"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w:t>
            </w:r>
            <w:proofErr w:type="spellStart"/>
            <w:r w:rsidRPr="00A00E85">
              <w:rPr>
                <w:sz w:val="20"/>
                <w:szCs w:val="20"/>
              </w:rPr>
              <w:t>КонсультантАрбитраж</w:t>
            </w:r>
            <w:proofErr w:type="spellEnd"/>
            <w:r w:rsidRPr="00A00E85">
              <w:rPr>
                <w:sz w:val="20"/>
                <w:szCs w:val="20"/>
              </w:rPr>
              <w:t xml:space="preserve">: Все апелляционные суды (с/о), </w:t>
            </w:r>
            <w:proofErr w:type="spellStart"/>
            <w:r w:rsidRPr="00A00E85">
              <w:rPr>
                <w:sz w:val="20"/>
                <w:szCs w:val="20"/>
              </w:rPr>
              <w:t>дистр</w:t>
            </w:r>
            <w:proofErr w:type="spellEnd"/>
            <w:r w:rsidRPr="00A00E85">
              <w:rPr>
                <w:sz w:val="20"/>
                <w:szCs w:val="20"/>
              </w:rPr>
              <w:t>. №1061</w:t>
            </w:r>
          </w:p>
        </w:tc>
        <w:tc>
          <w:tcPr>
            <w:tcW w:w="962" w:type="dxa"/>
            <w:vAlign w:val="center"/>
          </w:tcPr>
          <w:p w14:paraId="5DE02540"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7B01EDC6"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140BC9DB"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234B9307" w14:textId="77777777" w:rsidR="00A00E85" w:rsidRPr="00A00E85" w:rsidRDefault="00A00E85" w:rsidP="00A00E85">
            <w:pPr>
              <w:jc w:val="center"/>
              <w:rPr>
                <w:sz w:val="20"/>
                <w:szCs w:val="20"/>
              </w:rPr>
            </w:pPr>
            <w:r w:rsidRPr="00A00E85">
              <w:rPr>
                <w:sz w:val="20"/>
                <w:szCs w:val="20"/>
              </w:rPr>
              <w:t>-</w:t>
            </w:r>
          </w:p>
        </w:tc>
      </w:tr>
      <w:tr w:rsidR="00A00E85" w:rsidRPr="00A00E85" w14:paraId="5CB0E3D3" w14:textId="77777777" w:rsidTr="00A00E85">
        <w:trPr>
          <w:trHeight w:val="173"/>
        </w:trPr>
        <w:tc>
          <w:tcPr>
            <w:tcW w:w="594" w:type="dxa"/>
            <w:vAlign w:val="center"/>
          </w:tcPr>
          <w:p w14:paraId="2BC535D2" w14:textId="77777777" w:rsidR="00A00E85" w:rsidRPr="00A00E85" w:rsidRDefault="00A00E85" w:rsidP="00A00E85">
            <w:pPr>
              <w:jc w:val="center"/>
              <w:rPr>
                <w:sz w:val="20"/>
                <w:szCs w:val="20"/>
              </w:rPr>
            </w:pPr>
            <w:r w:rsidRPr="00A00E85">
              <w:rPr>
                <w:sz w:val="20"/>
                <w:szCs w:val="20"/>
              </w:rPr>
              <w:t>6</w:t>
            </w:r>
          </w:p>
        </w:tc>
        <w:tc>
          <w:tcPr>
            <w:tcW w:w="6055" w:type="dxa"/>
            <w:shd w:val="clear" w:color="auto" w:fill="auto"/>
            <w:vAlign w:val="center"/>
          </w:tcPr>
          <w:p w14:paraId="47AE8E1C"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w:t>
            </w:r>
            <w:proofErr w:type="spellStart"/>
            <w:r w:rsidRPr="00A00E85">
              <w:rPr>
                <w:sz w:val="20"/>
                <w:szCs w:val="20"/>
              </w:rPr>
              <w:lastRenderedPageBreak/>
              <w:t>КонсультантАрбитраж</w:t>
            </w:r>
            <w:proofErr w:type="spellEnd"/>
            <w:r w:rsidRPr="00A00E85">
              <w:rPr>
                <w:sz w:val="20"/>
                <w:szCs w:val="20"/>
              </w:rPr>
              <w:t xml:space="preserve">: Арбитражные суды всех округов (с/о), </w:t>
            </w:r>
            <w:proofErr w:type="spellStart"/>
            <w:r w:rsidRPr="00A00E85">
              <w:rPr>
                <w:sz w:val="20"/>
                <w:szCs w:val="20"/>
              </w:rPr>
              <w:t>дистр</w:t>
            </w:r>
            <w:proofErr w:type="spellEnd"/>
            <w:r w:rsidRPr="00A00E85">
              <w:rPr>
                <w:sz w:val="20"/>
                <w:szCs w:val="20"/>
              </w:rPr>
              <w:t>. №107695</w:t>
            </w:r>
          </w:p>
        </w:tc>
        <w:tc>
          <w:tcPr>
            <w:tcW w:w="962" w:type="dxa"/>
            <w:vAlign w:val="center"/>
          </w:tcPr>
          <w:p w14:paraId="0E8E9354" w14:textId="77777777" w:rsidR="00A00E85" w:rsidRPr="00A00E85" w:rsidRDefault="00A00E85" w:rsidP="00A00E85">
            <w:pPr>
              <w:jc w:val="center"/>
              <w:rPr>
                <w:sz w:val="20"/>
                <w:szCs w:val="20"/>
              </w:rPr>
            </w:pPr>
            <w:proofErr w:type="spellStart"/>
            <w:r w:rsidRPr="00A00E85">
              <w:rPr>
                <w:sz w:val="20"/>
                <w:szCs w:val="20"/>
              </w:rPr>
              <w:lastRenderedPageBreak/>
              <w:t>мес</w:t>
            </w:r>
            <w:proofErr w:type="spellEnd"/>
          </w:p>
        </w:tc>
        <w:tc>
          <w:tcPr>
            <w:tcW w:w="850" w:type="dxa"/>
            <w:shd w:val="clear" w:color="auto" w:fill="auto"/>
            <w:noWrap/>
            <w:vAlign w:val="center"/>
          </w:tcPr>
          <w:p w14:paraId="0EB6B81D"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12C1E5AA"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339455EB" w14:textId="77777777" w:rsidR="00A00E85" w:rsidRPr="00A00E85" w:rsidRDefault="00A00E85" w:rsidP="00A00E85">
            <w:pPr>
              <w:jc w:val="center"/>
              <w:rPr>
                <w:sz w:val="20"/>
                <w:szCs w:val="20"/>
              </w:rPr>
            </w:pPr>
            <w:r w:rsidRPr="00A00E85">
              <w:rPr>
                <w:sz w:val="20"/>
                <w:szCs w:val="20"/>
              </w:rPr>
              <w:t>-</w:t>
            </w:r>
          </w:p>
        </w:tc>
      </w:tr>
      <w:tr w:rsidR="00A00E85" w:rsidRPr="00A00E85" w14:paraId="0476C458" w14:textId="77777777" w:rsidTr="00A00E85">
        <w:trPr>
          <w:trHeight w:val="173"/>
        </w:trPr>
        <w:tc>
          <w:tcPr>
            <w:tcW w:w="594" w:type="dxa"/>
            <w:vAlign w:val="center"/>
          </w:tcPr>
          <w:p w14:paraId="0920EC20" w14:textId="77777777" w:rsidR="00A00E85" w:rsidRPr="00A00E85" w:rsidRDefault="00A00E85" w:rsidP="00A00E85">
            <w:pPr>
              <w:jc w:val="center"/>
              <w:rPr>
                <w:sz w:val="20"/>
                <w:szCs w:val="20"/>
              </w:rPr>
            </w:pPr>
            <w:r w:rsidRPr="00A00E85">
              <w:rPr>
                <w:sz w:val="20"/>
                <w:szCs w:val="20"/>
              </w:rPr>
              <w:t>7</w:t>
            </w:r>
          </w:p>
        </w:tc>
        <w:tc>
          <w:tcPr>
            <w:tcW w:w="6055" w:type="dxa"/>
            <w:shd w:val="clear" w:color="auto" w:fill="auto"/>
            <w:vAlign w:val="center"/>
          </w:tcPr>
          <w:p w14:paraId="4F0F2C44"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w:t>
            </w:r>
            <w:proofErr w:type="spellStart"/>
            <w:r w:rsidRPr="00A00E85">
              <w:rPr>
                <w:sz w:val="20"/>
                <w:szCs w:val="20"/>
              </w:rPr>
              <w:t>КонсультантБухгалтер</w:t>
            </w:r>
            <w:proofErr w:type="spellEnd"/>
            <w:r w:rsidRPr="00A00E85">
              <w:rPr>
                <w:sz w:val="20"/>
                <w:szCs w:val="20"/>
              </w:rPr>
              <w:t xml:space="preserve">: Корреспонденция счетов (с/о), </w:t>
            </w:r>
            <w:proofErr w:type="spellStart"/>
            <w:r w:rsidRPr="00A00E85">
              <w:rPr>
                <w:sz w:val="20"/>
                <w:szCs w:val="20"/>
              </w:rPr>
              <w:t>дистр</w:t>
            </w:r>
            <w:proofErr w:type="spellEnd"/>
            <w:r w:rsidRPr="00A00E85">
              <w:rPr>
                <w:sz w:val="20"/>
                <w:szCs w:val="20"/>
              </w:rPr>
              <w:t>. №126482</w:t>
            </w:r>
          </w:p>
        </w:tc>
        <w:tc>
          <w:tcPr>
            <w:tcW w:w="962" w:type="dxa"/>
            <w:vAlign w:val="center"/>
          </w:tcPr>
          <w:p w14:paraId="1421FFBA"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775C3FEF"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290DAAF6"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0C647204" w14:textId="77777777" w:rsidR="00A00E85" w:rsidRPr="00A00E85" w:rsidRDefault="00A00E85" w:rsidP="00A00E85">
            <w:pPr>
              <w:jc w:val="center"/>
              <w:rPr>
                <w:sz w:val="20"/>
                <w:szCs w:val="20"/>
              </w:rPr>
            </w:pPr>
            <w:r w:rsidRPr="00A00E85">
              <w:rPr>
                <w:sz w:val="20"/>
                <w:szCs w:val="20"/>
              </w:rPr>
              <w:t>-</w:t>
            </w:r>
          </w:p>
        </w:tc>
      </w:tr>
      <w:tr w:rsidR="00A00E85" w:rsidRPr="00A00E85" w14:paraId="6B168A2A" w14:textId="77777777" w:rsidTr="00A00E85">
        <w:trPr>
          <w:trHeight w:val="173"/>
        </w:trPr>
        <w:tc>
          <w:tcPr>
            <w:tcW w:w="594" w:type="dxa"/>
            <w:vAlign w:val="center"/>
          </w:tcPr>
          <w:p w14:paraId="5B5722FB" w14:textId="77777777" w:rsidR="00A00E85" w:rsidRPr="00A00E85" w:rsidRDefault="00A00E85" w:rsidP="00A00E85">
            <w:pPr>
              <w:jc w:val="center"/>
              <w:rPr>
                <w:sz w:val="20"/>
                <w:szCs w:val="20"/>
              </w:rPr>
            </w:pPr>
            <w:r w:rsidRPr="00A00E85">
              <w:rPr>
                <w:sz w:val="20"/>
                <w:szCs w:val="20"/>
              </w:rPr>
              <w:t>8</w:t>
            </w:r>
          </w:p>
        </w:tc>
        <w:tc>
          <w:tcPr>
            <w:tcW w:w="6055" w:type="dxa"/>
            <w:shd w:val="clear" w:color="auto" w:fill="auto"/>
            <w:vAlign w:val="center"/>
          </w:tcPr>
          <w:p w14:paraId="38E5EE2C"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КонсультантПлюс: Регионы (с/о), </w:t>
            </w:r>
            <w:proofErr w:type="spellStart"/>
            <w:r w:rsidRPr="00A00E85">
              <w:rPr>
                <w:sz w:val="20"/>
                <w:szCs w:val="20"/>
              </w:rPr>
              <w:t>дистр</w:t>
            </w:r>
            <w:proofErr w:type="spellEnd"/>
            <w:r w:rsidRPr="00A00E85">
              <w:rPr>
                <w:sz w:val="20"/>
                <w:szCs w:val="20"/>
              </w:rPr>
              <w:t>. №15941</w:t>
            </w:r>
          </w:p>
        </w:tc>
        <w:tc>
          <w:tcPr>
            <w:tcW w:w="962" w:type="dxa"/>
            <w:vAlign w:val="center"/>
          </w:tcPr>
          <w:p w14:paraId="67EED28B"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5010000D"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10DEDF99"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5134A123" w14:textId="77777777" w:rsidR="00A00E85" w:rsidRPr="00A00E85" w:rsidRDefault="00A00E85" w:rsidP="00A00E85">
            <w:pPr>
              <w:jc w:val="center"/>
              <w:rPr>
                <w:sz w:val="20"/>
                <w:szCs w:val="20"/>
              </w:rPr>
            </w:pPr>
            <w:r w:rsidRPr="00A00E85">
              <w:rPr>
                <w:sz w:val="20"/>
                <w:szCs w:val="20"/>
              </w:rPr>
              <w:t>-</w:t>
            </w:r>
          </w:p>
        </w:tc>
      </w:tr>
      <w:tr w:rsidR="00A00E85" w:rsidRPr="00A00E85" w14:paraId="2607BDF6" w14:textId="77777777" w:rsidTr="00A00E85">
        <w:trPr>
          <w:trHeight w:val="173"/>
        </w:trPr>
        <w:tc>
          <w:tcPr>
            <w:tcW w:w="594" w:type="dxa"/>
            <w:vAlign w:val="center"/>
          </w:tcPr>
          <w:p w14:paraId="5ABF4DEA" w14:textId="77777777" w:rsidR="00A00E85" w:rsidRPr="00A00E85" w:rsidRDefault="00A00E85" w:rsidP="00A00E85">
            <w:pPr>
              <w:jc w:val="center"/>
              <w:rPr>
                <w:sz w:val="20"/>
                <w:szCs w:val="20"/>
              </w:rPr>
            </w:pPr>
            <w:r w:rsidRPr="00A00E85">
              <w:rPr>
                <w:sz w:val="20"/>
                <w:szCs w:val="20"/>
              </w:rPr>
              <w:t>9</w:t>
            </w:r>
          </w:p>
        </w:tc>
        <w:tc>
          <w:tcPr>
            <w:tcW w:w="6055" w:type="dxa"/>
            <w:shd w:val="clear" w:color="auto" w:fill="auto"/>
            <w:vAlign w:val="center"/>
          </w:tcPr>
          <w:p w14:paraId="781CF022"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КонсультантПлюс: Санкт-Петербург и Ленинградская область (с/о), </w:t>
            </w:r>
            <w:proofErr w:type="spellStart"/>
            <w:r w:rsidRPr="00A00E85">
              <w:rPr>
                <w:sz w:val="20"/>
                <w:szCs w:val="20"/>
              </w:rPr>
              <w:t>дистр</w:t>
            </w:r>
            <w:proofErr w:type="spellEnd"/>
            <w:r w:rsidRPr="00A00E85">
              <w:rPr>
                <w:sz w:val="20"/>
                <w:szCs w:val="20"/>
              </w:rPr>
              <w:t>. №29622</w:t>
            </w:r>
          </w:p>
        </w:tc>
        <w:tc>
          <w:tcPr>
            <w:tcW w:w="962" w:type="dxa"/>
            <w:vAlign w:val="center"/>
          </w:tcPr>
          <w:p w14:paraId="0935384C"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59BD7D78"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558357D5"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2ACD6E28" w14:textId="77777777" w:rsidR="00A00E85" w:rsidRPr="00A00E85" w:rsidRDefault="00A00E85" w:rsidP="00A00E85">
            <w:pPr>
              <w:jc w:val="center"/>
              <w:rPr>
                <w:sz w:val="20"/>
                <w:szCs w:val="20"/>
              </w:rPr>
            </w:pPr>
            <w:r w:rsidRPr="00A00E85">
              <w:rPr>
                <w:sz w:val="20"/>
                <w:szCs w:val="20"/>
              </w:rPr>
              <w:t>-</w:t>
            </w:r>
          </w:p>
        </w:tc>
      </w:tr>
      <w:tr w:rsidR="00A00E85" w:rsidRPr="00A00E85" w14:paraId="14A6CE3F" w14:textId="77777777" w:rsidTr="00A00E85">
        <w:trPr>
          <w:trHeight w:val="173"/>
        </w:trPr>
        <w:tc>
          <w:tcPr>
            <w:tcW w:w="594" w:type="dxa"/>
            <w:vAlign w:val="center"/>
          </w:tcPr>
          <w:p w14:paraId="120F6082" w14:textId="77777777" w:rsidR="00A00E85" w:rsidRPr="00A00E85" w:rsidRDefault="00A00E85" w:rsidP="00A00E85">
            <w:pPr>
              <w:jc w:val="center"/>
              <w:rPr>
                <w:sz w:val="20"/>
                <w:szCs w:val="20"/>
              </w:rPr>
            </w:pPr>
            <w:r w:rsidRPr="00A00E85">
              <w:rPr>
                <w:sz w:val="20"/>
                <w:szCs w:val="20"/>
              </w:rPr>
              <w:t>10</w:t>
            </w:r>
          </w:p>
        </w:tc>
        <w:tc>
          <w:tcPr>
            <w:tcW w:w="6055" w:type="dxa"/>
            <w:shd w:val="clear" w:color="auto" w:fill="auto"/>
            <w:vAlign w:val="center"/>
          </w:tcPr>
          <w:p w14:paraId="72F62268"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w:t>
            </w:r>
            <w:proofErr w:type="spellStart"/>
            <w:r w:rsidRPr="00A00E85">
              <w:rPr>
                <w:sz w:val="20"/>
                <w:szCs w:val="20"/>
              </w:rPr>
              <w:t>КонсультантСудебнаяПрактика</w:t>
            </w:r>
            <w:proofErr w:type="spellEnd"/>
            <w:r w:rsidRPr="00A00E85">
              <w:rPr>
                <w:sz w:val="20"/>
                <w:szCs w:val="20"/>
              </w:rPr>
              <w:t xml:space="preserve">: Суды общей юрисдикции всех округов (с/о), </w:t>
            </w:r>
            <w:proofErr w:type="spellStart"/>
            <w:r w:rsidRPr="00A00E85">
              <w:rPr>
                <w:sz w:val="20"/>
                <w:szCs w:val="20"/>
              </w:rPr>
              <w:t>дистр</w:t>
            </w:r>
            <w:proofErr w:type="spellEnd"/>
            <w:r w:rsidRPr="00A00E85">
              <w:rPr>
                <w:sz w:val="20"/>
                <w:szCs w:val="20"/>
              </w:rPr>
              <w:t>. №17164</w:t>
            </w:r>
          </w:p>
        </w:tc>
        <w:tc>
          <w:tcPr>
            <w:tcW w:w="962" w:type="dxa"/>
            <w:vAlign w:val="center"/>
          </w:tcPr>
          <w:p w14:paraId="6792DF0C"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0883C586"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423D6A50"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49246796" w14:textId="77777777" w:rsidR="00A00E85" w:rsidRPr="00A00E85" w:rsidRDefault="00A00E85" w:rsidP="00A00E85">
            <w:pPr>
              <w:jc w:val="center"/>
              <w:rPr>
                <w:sz w:val="20"/>
                <w:szCs w:val="20"/>
              </w:rPr>
            </w:pPr>
            <w:r w:rsidRPr="00A00E85">
              <w:rPr>
                <w:sz w:val="20"/>
                <w:szCs w:val="20"/>
              </w:rPr>
              <w:t>-</w:t>
            </w:r>
          </w:p>
        </w:tc>
      </w:tr>
      <w:tr w:rsidR="00A00E85" w:rsidRPr="00A00E85" w14:paraId="21588614" w14:textId="77777777" w:rsidTr="00A00E85">
        <w:trPr>
          <w:trHeight w:val="173"/>
        </w:trPr>
        <w:tc>
          <w:tcPr>
            <w:tcW w:w="594" w:type="dxa"/>
            <w:vAlign w:val="center"/>
          </w:tcPr>
          <w:p w14:paraId="5E42F7D0" w14:textId="77777777" w:rsidR="00A00E85" w:rsidRPr="00A00E85" w:rsidRDefault="00A00E85" w:rsidP="00A00E85">
            <w:pPr>
              <w:jc w:val="center"/>
              <w:rPr>
                <w:sz w:val="20"/>
                <w:szCs w:val="20"/>
              </w:rPr>
            </w:pPr>
            <w:r w:rsidRPr="00A00E85">
              <w:rPr>
                <w:sz w:val="20"/>
                <w:szCs w:val="20"/>
              </w:rPr>
              <w:t>11</w:t>
            </w:r>
          </w:p>
        </w:tc>
        <w:tc>
          <w:tcPr>
            <w:tcW w:w="6055" w:type="dxa"/>
            <w:shd w:val="clear" w:color="auto" w:fill="auto"/>
            <w:vAlign w:val="center"/>
          </w:tcPr>
          <w:p w14:paraId="4A29D7DB"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СПС Консультант Бизнес: Версия </w:t>
            </w:r>
            <w:proofErr w:type="spellStart"/>
            <w:r w:rsidRPr="00A00E85">
              <w:rPr>
                <w:sz w:val="20"/>
                <w:szCs w:val="20"/>
              </w:rPr>
              <w:t>Проф</w:t>
            </w:r>
            <w:proofErr w:type="spellEnd"/>
            <w:r w:rsidRPr="00A00E85">
              <w:rPr>
                <w:sz w:val="20"/>
                <w:szCs w:val="20"/>
              </w:rPr>
              <w:t xml:space="preserve"> (сеть), </w:t>
            </w:r>
            <w:proofErr w:type="spellStart"/>
            <w:r w:rsidRPr="00A00E85">
              <w:rPr>
                <w:sz w:val="20"/>
                <w:szCs w:val="20"/>
              </w:rPr>
              <w:t>дистр</w:t>
            </w:r>
            <w:proofErr w:type="spellEnd"/>
            <w:r w:rsidRPr="00A00E85">
              <w:rPr>
                <w:sz w:val="20"/>
                <w:szCs w:val="20"/>
              </w:rPr>
              <w:t>. №488047</w:t>
            </w:r>
          </w:p>
        </w:tc>
        <w:tc>
          <w:tcPr>
            <w:tcW w:w="962" w:type="dxa"/>
            <w:vAlign w:val="center"/>
          </w:tcPr>
          <w:p w14:paraId="424AB89C"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47992086"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58818514" w14:textId="77777777" w:rsidR="00A00E85" w:rsidRPr="00A00E85" w:rsidRDefault="00A00E85" w:rsidP="00A00E85">
            <w:pPr>
              <w:jc w:val="center"/>
              <w:rPr>
                <w:sz w:val="20"/>
                <w:szCs w:val="20"/>
              </w:rPr>
            </w:pPr>
            <w:r w:rsidRPr="00A00E85">
              <w:rPr>
                <w:sz w:val="20"/>
                <w:szCs w:val="20"/>
              </w:rPr>
              <w:t>50</w:t>
            </w:r>
          </w:p>
        </w:tc>
        <w:tc>
          <w:tcPr>
            <w:tcW w:w="1097" w:type="dxa"/>
            <w:vAlign w:val="center"/>
          </w:tcPr>
          <w:p w14:paraId="7BDB2648" w14:textId="77777777" w:rsidR="00A00E85" w:rsidRPr="00A00E85" w:rsidRDefault="00A00E85" w:rsidP="00A00E85">
            <w:pPr>
              <w:jc w:val="center"/>
              <w:rPr>
                <w:sz w:val="20"/>
                <w:szCs w:val="20"/>
              </w:rPr>
            </w:pPr>
            <w:r w:rsidRPr="00A00E85">
              <w:rPr>
                <w:sz w:val="20"/>
                <w:szCs w:val="20"/>
              </w:rPr>
              <w:t>-</w:t>
            </w:r>
          </w:p>
        </w:tc>
      </w:tr>
      <w:tr w:rsidR="00A00E85" w:rsidRPr="00A00E85" w14:paraId="475CFFDF" w14:textId="77777777" w:rsidTr="00A00E85">
        <w:trPr>
          <w:trHeight w:val="173"/>
        </w:trPr>
        <w:tc>
          <w:tcPr>
            <w:tcW w:w="594" w:type="dxa"/>
            <w:vAlign w:val="center"/>
          </w:tcPr>
          <w:p w14:paraId="5C1C72B9" w14:textId="77777777" w:rsidR="00A00E85" w:rsidRPr="00A00E85" w:rsidRDefault="00A00E85" w:rsidP="00A00E85">
            <w:pPr>
              <w:jc w:val="center"/>
              <w:rPr>
                <w:sz w:val="20"/>
                <w:szCs w:val="20"/>
              </w:rPr>
            </w:pPr>
            <w:r w:rsidRPr="00A00E85">
              <w:rPr>
                <w:sz w:val="20"/>
                <w:szCs w:val="20"/>
              </w:rPr>
              <w:t>12</w:t>
            </w:r>
          </w:p>
        </w:tc>
        <w:tc>
          <w:tcPr>
            <w:tcW w:w="6055" w:type="dxa"/>
            <w:shd w:val="clear" w:color="auto" w:fill="auto"/>
            <w:vAlign w:val="center"/>
          </w:tcPr>
          <w:p w14:paraId="4A6A0BA8"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Изменения в регулировании договоров (с/о), </w:t>
            </w:r>
            <w:proofErr w:type="spellStart"/>
            <w:r w:rsidRPr="00A00E85">
              <w:rPr>
                <w:sz w:val="20"/>
                <w:szCs w:val="20"/>
              </w:rPr>
              <w:t>дистр</w:t>
            </w:r>
            <w:proofErr w:type="spellEnd"/>
            <w:r w:rsidRPr="00A00E85">
              <w:rPr>
                <w:sz w:val="20"/>
                <w:szCs w:val="20"/>
              </w:rPr>
              <w:t>. №10832</w:t>
            </w:r>
          </w:p>
        </w:tc>
        <w:tc>
          <w:tcPr>
            <w:tcW w:w="962" w:type="dxa"/>
            <w:vAlign w:val="center"/>
          </w:tcPr>
          <w:p w14:paraId="614E0DD0"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0A74BFFB"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3BF5A460"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59AFC673" w14:textId="77777777" w:rsidR="00A00E85" w:rsidRPr="00A00E85" w:rsidRDefault="00A00E85" w:rsidP="00A00E85">
            <w:pPr>
              <w:jc w:val="center"/>
              <w:rPr>
                <w:sz w:val="20"/>
                <w:szCs w:val="20"/>
              </w:rPr>
            </w:pPr>
            <w:r w:rsidRPr="00A00E85">
              <w:rPr>
                <w:sz w:val="20"/>
                <w:szCs w:val="20"/>
              </w:rPr>
              <w:t>-</w:t>
            </w:r>
          </w:p>
        </w:tc>
      </w:tr>
      <w:tr w:rsidR="00A00E85" w:rsidRPr="00A00E85" w14:paraId="5C9F7536" w14:textId="77777777" w:rsidTr="00A00E85">
        <w:trPr>
          <w:trHeight w:val="173"/>
        </w:trPr>
        <w:tc>
          <w:tcPr>
            <w:tcW w:w="594" w:type="dxa"/>
            <w:vAlign w:val="center"/>
          </w:tcPr>
          <w:p w14:paraId="55D0DC89" w14:textId="77777777" w:rsidR="00A00E85" w:rsidRPr="00A00E85" w:rsidRDefault="00A00E85" w:rsidP="00A00E85">
            <w:pPr>
              <w:jc w:val="center"/>
              <w:rPr>
                <w:sz w:val="20"/>
                <w:szCs w:val="20"/>
              </w:rPr>
            </w:pPr>
            <w:r w:rsidRPr="00A00E85">
              <w:rPr>
                <w:sz w:val="20"/>
                <w:szCs w:val="20"/>
              </w:rPr>
              <w:t>13</w:t>
            </w:r>
          </w:p>
        </w:tc>
        <w:tc>
          <w:tcPr>
            <w:tcW w:w="6055" w:type="dxa"/>
            <w:shd w:val="clear" w:color="auto" w:fill="auto"/>
            <w:vAlign w:val="center"/>
          </w:tcPr>
          <w:p w14:paraId="48A95B65" w14:textId="77777777" w:rsidR="00A00E85" w:rsidRPr="00A00E85" w:rsidRDefault="00A00E85" w:rsidP="00A00E85">
            <w:pPr>
              <w:rPr>
                <w:sz w:val="20"/>
                <w:szCs w:val="20"/>
              </w:rPr>
            </w:pPr>
            <w:r w:rsidRPr="00A00E85">
              <w:rPr>
                <w:sz w:val="20"/>
                <w:szCs w:val="20"/>
              </w:rPr>
              <w:t>Услуга по сопровождению адаптированного экземпляра СС Перспективы и риски споров в суде общей юрисдикции (с/о)</w:t>
            </w:r>
          </w:p>
        </w:tc>
        <w:tc>
          <w:tcPr>
            <w:tcW w:w="962" w:type="dxa"/>
            <w:vAlign w:val="center"/>
          </w:tcPr>
          <w:p w14:paraId="2424138D"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170EC43E"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2C8B44F5"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75E13AF3" w14:textId="77777777" w:rsidR="00A00E85" w:rsidRPr="00A00E85" w:rsidRDefault="00A00E85" w:rsidP="00A00E85">
            <w:pPr>
              <w:jc w:val="center"/>
              <w:rPr>
                <w:sz w:val="20"/>
                <w:szCs w:val="20"/>
              </w:rPr>
            </w:pPr>
            <w:r w:rsidRPr="00A00E85">
              <w:rPr>
                <w:sz w:val="20"/>
                <w:szCs w:val="20"/>
              </w:rPr>
              <w:t>-</w:t>
            </w:r>
          </w:p>
        </w:tc>
      </w:tr>
      <w:tr w:rsidR="00A00E85" w:rsidRPr="00A00E85" w14:paraId="2D6A0201" w14:textId="77777777" w:rsidTr="00A00E85">
        <w:trPr>
          <w:trHeight w:val="173"/>
        </w:trPr>
        <w:tc>
          <w:tcPr>
            <w:tcW w:w="594" w:type="dxa"/>
            <w:vAlign w:val="center"/>
          </w:tcPr>
          <w:p w14:paraId="6C60790C" w14:textId="77777777" w:rsidR="00A00E85" w:rsidRPr="00A00E85" w:rsidRDefault="00A00E85" w:rsidP="00A00E85">
            <w:pPr>
              <w:jc w:val="center"/>
              <w:rPr>
                <w:sz w:val="20"/>
                <w:szCs w:val="20"/>
              </w:rPr>
            </w:pPr>
            <w:r w:rsidRPr="00A00E85">
              <w:rPr>
                <w:sz w:val="20"/>
                <w:szCs w:val="20"/>
              </w:rPr>
              <w:t>14</w:t>
            </w:r>
          </w:p>
        </w:tc>
        <w:tc>
          <w:tcPr>
            <w:tcW w:w="6055" w:type="dxa"/>
            <w:shd w:val="clear" w:color="auto" w:fill="auto"/>
            <w:vAlign w:val="center"/>
          </w:tcPr>
          <w:p w14:paraId="4C10B8CB"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Перспективы и риски арбитражных споров (Версия </w:t>
            </w:r>
            <w:proofErr w:type="spellStart"/>
            <w:r w:rsidRPr="00A00E85">
              <w:rPr>
                <w:sz w:val="20"/>
                <w:szCs w:val="20"/>
              </w:rPr>
              <w:t>Проф</w:t>
            </w:r>
            <w:proofErr w:type="spellEnd"/>
            <w:r w:rsidRPr="00A00E85">
              <w:rPr>
                <w:sz w:val="20"/>
                <w:szCs w:val="20"/>
              </w:rPr>
              <w:t xml:space="preserve">) (с/о) , </w:t>
            </w:r>
            <w:proofErr w:type="spellStart"/>
            <w:r w:rsidRPr="00A00E85">
              <w:rPr>
                <w:sz w:val="20"/>
                <w:szCs w:val="20"/>
              </w:rPr>
              <w:t>дистр</w:t>
            </w:r>
            <w:proofErr w:type="spellEnd"/>
            <w:r w:rsidRPr="00A00E85">
              <w:rPr>
                <w:sz w:val="20"/>
                <w:szCs w:val="20"/>
              </w:rPr>
              <w:t>. №13426</w:t>
            </w:r>
          </w:p>
        </w:tc>
        <w:tc>
          <w:tcPr>
            <w:tcW w:w="962" w:type="dxa"/>
            <w:vAlign w:val="center"/>
          </w:tcPr>
          <w:p w14:paraId="388E3244"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422B3178"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0E15AF79"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70F9777E" w14:textId="77777777" w:rsidR="00A00E85" w:rsidRPr="00A00E85" w:rsidRDefault="00A00E85" w:rsidP="00A00E85">
            <w:pPr>
              <w:jc w:val="center"/>
              <w:rPr>
                <w:sz w:val="20"/>
                <w:szCs w:val="20"/>
              </w:rPr>
            </w:pPr>
            <w:r w:rsidRPr="00A00E85">
              <w:rPr>
                <w:sz w:val="20"/>
                <w:szCs w:val="20"/>
              </w:rPr>
              <w:t>-</w:t>
            </w:r>
          </w:p>
        </w:tc>
      </w:tr>
      <w:tr w:rsidR="00A00E85" w:rsidRPr="00A00E85" w14:paraId="469F47C0" w14:textId="77777777" w:rsidTr="00A00E85">
        <w:trPr>
          <w:trHeight w:val="173"/>
        </w:trPr>
        <w:tc>
          <w:tcPr>
            <w:tcW w:w="594" w:type="dxa"/>
            <w:vAlign w:val="center"/>
          </w:tcPr>
          <w:p w14:paraId="56DBA320" w14:textId="77777777" w:rsidR="00A00E85" w:rsidRPr="00A00E85" w:rsidRDefault="00A00E85" w:rsidP="00A00E85">
            <w:pPr>
              <w:jc w:val="center"/>
              <w:rPr>
                <w:sz w:val="20"/>
                <w:szCs w:val="20"/>
              </w:rPr>
            </w:pPr>
            <w:r w:rsidRPr="00A00E85">
              <w:rPr>
                <w:sz w:val="20"/>
                <w:szCs w:val="20"/>
              </w:rPr>
              <w:t>15</w:t>
            </w:r>
          </w:p>
        </w:tc>
        <w:tc>
          <w:tcPr>
            <w:tcW w:w="6055" w:type="dxa"/>
            <w:shd w:val="clear" w:color="auto" w:fill="auto"/>
            <w:vAlign w:val="center"/>
          </w:tcPr>
          <w:p w14:paraId="430DD665" w14:textId="77777777" w:rsidR="00A00E85" w:rsidRPr="00A00E85" w:rsidRDefault="00A00E85" w:rsidP="00A00E85">
            <w:pPr>
              <w:rPr>
                <w:sz w:val="20"/>
                <w:szCs w:val="20"/>
              </w:rPr>
            </w:pPr>
            <w:r w:rsidRPr="00A00E85">
              <w:rPr>
                <w:sz w:val="20"/>
                <w:szCs w:val="20"/>
              </w:rPr>
              <w:t xml:space="preserve">Услуга по сопровождению адаптированного экземпляра СС Деловые бумаги (с/о), </w:t>
            </w:r>
            <w:proofErr w:type="spellStart"/>
            <w:r w:rsidRPr="00A00E85">
              <w:rPr>
                <w:sz w:val="20"/>
                <w:szCs w:val="20"/>
              </w:rPr>
              <w:t>дистр</w:t>
            </w:r>
            <w:proofErr w:type="spellEnd"/>
            <w:r w:rsidRPr="00A00E85">
              <w:rPr>
                <w:sz w:val="20"/>
                <w:szCs w:val="20"/>
              </w:rPr>
              <w:t>. №255532</w:t>
            </w:r>
          </w:p>
        </w:tc>
        <w:tc>
          <w:tcPr>
            <w:tcW w:w="962" w:type="dxa"/>
            <w:vAlign w:val="center"/>
          </w:tcPr>
          <w:p w14:paraId="04E6BD62" w14:textId="77777777" w:rsidR="00A00E85" w:rsidRPr="00A00E85" w:rsidRDefault="00A00E85" w:rsidP="00A00E85">
            <w:pPr>
              <w:jc w:val="center"/>
              <w:rPr>
                <w:sz w:val="20"/>
                <w:szCs w:val="20"/>
              </w:rPr>
            </w:pPr>
            <w:proofErr w:type="spellStart"/>
            <w:r w:rsidRPr="00A00E85">
              <w:rPr>
                <w:sz w:val="20"/>
                <w:szCs w:val="20"/>
              </w:rPr>
              <w:t>мес</w:t>
            </w:r>
            <w:proofErr w:type="spellEnd"/>
          </w:p>
        </w:tc>
        <w:tc>
          <w:tcPr>
            <w:tcW w:w="850" w:type="dxa"/>
            <w:shd w:val="clear" w:color="auto" w:fill="auto"/>
            <w:noWrap/>
            <w:vAlign w:val="center"/>
          </w:tcPr>
          <w:p w14:paraId="22FC002A" w14:textId="77777777" w:rsidR="00A00E85" w:rsidRPr="00A00E85" w:rsidRDefault="00A00E85" w:rsidP="00A00E85">
            <w:pPr>
              <w:jc w:val="center"/>
              <w:rPr>
                <w:sz w:val="20"/>
                <w:szCs w:val="20"/>
              </w:rPr>
            </w:pPr>
            <w:r w:rsidRPr="00A00E85">
              <w:rPr>
                <w:sz w:val="20"/>
                <w:szCs w:val="20"/>
              </w:rPr>
              <w:t>12</w:t>
            </w:r>
          </w:p>
        </w:tc>
        <w:tc>
          <w:tcPr>
            <w:tcW w:w="795" w:type="dxa"/>
            <w:shd w:val="clear" w:color="auto" w:fill="auto"/>
            <w:vAlign w:val="center"/>
          </w:tcPr>
          <w:p w14:paraId="389F2180" w14:textId="77777777" w:rsidR="00A00E85" w:rsidRPr="00A00E85" w:rsidRDefault="00A00E85" w:rsidP="00A00E85">
            <w:pPr>
              <w:jc w:val="center"/>
              <w:rPr>
                <w:sz w:val="20"/>
                <w:szCs w:val="20"/>
              </w:rPr>
            </w:pPr>
            <w:r w:rsidRPr="00A00E85">
              <w:rPr>
                <w:sz w:val="20"/>
                <w:szCs w:val="20"/>
              </w:rPr>
              <w:t>2</w:t>
            </w:r>
          </w:p>
        </w:tc>
        <w:tc>
          <w:tcPr>
            <w:tcW w:w="1097" w:type="dxa"/>
            <w:vAlign w:val="center"/>
          </w:tcPr>
          <w:p w14:paraId="4BD507F6" w14:textId="77777777" w:rsidR="00A00E85" w:rsidRPr="00A00E85" w:rsidRDefault="00A00E85" w:rsidP="00A00E85">
            <w:pPr>
              <w:jc w:val="center"/>
              <w:rPr>
                <w:sz w:val="20"/>
                <w:szCs w:val="20"/>
              </w:rPr>
            </w:pPr>
            <w:r w:rsidRPr="00A00E85">
              <w:rPr>
                <w:sz w:val="20"/>
                <w:szCs w:val="20"/>
              </w:rPr>
              <w:t>-</w:t>
            </w:r>
          </w:p>
        </w:tc>
      </w:tr>
    </w:tbl>
    <w:p w14:paraId="6790735B" w14:textId="77777777" w:rsidR="00A00E85" w:rsidRPr="00A00E85" w:rsidRDefault="00A00E85" w:rsidP="00A00E85">
      <w:pPr>
        <w:pStyle w:val="af2"/>
        <w:ind w:left="360"/>
        <w:jc w:val="both"/>
        <w:rPr>
          <w:bCs/>
          <w:sz w:val="20"/>
          <w:szCs w:val="20"/>
        </w:rPr>
      </w:pPr>
    </w:p>
    <w:p w14:paraId="2BA64566"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Экземпляры Систем КонсультантПлюс должны корректно работать в среде Microsoft Windows, включая операционные системы Windows 8.1, Windows 10, Windows Server 2012.</w:t>
      </w:r>
    </w:p>
    <w:p w14:paraId="24C11DA4"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Должно производиться ежедневное пополнение информационных банков Систем КонсультантПлюс средствами телекоммуникаций по сети Интернет.</w:t>
      </w:r>
    </w:p>
    <w:p w14:paraId="1F9AF046" w14:textId="77777777" w:rsidR="00A00E85" w:rsidRPr="00A00E85" w:rsidRDefault="00A00E85" w:rsidP="00A00E85">
      <w:pPr>
        <w:pStyle w:val="af2"/>
        <w:widowControl w:val="0"/>
        <w:numPr>
          <w:ilvl w:val="0"/>
          <w:numId w:val="20"/>
        </w:numPr>
        <w:suppressAutoHyphens/>
        <w:autoSpaceDE/>
        <w:autoSpaceDN/>
        <w:adjustRightInd/>
        <w:ind w:left="357" w:hanging="357"/>
        <w:jc w:val="center"/>
        <w:rPr>
          <w:b/>
          <w:bCs/>
          <w:sz w:val="20"/>
          <w:szCs w:val="20"/>
        </w:rPr>
      </w:pPr>
      <w:r w:rsidRPr="00A00E85">
        <w:rPr>
          <w:b/>
          <w:bCs/>
          <w:sz w:val="20"/>
          <w:szCs w:val="20"/>
        </w:rPr>
        <w:t>Требования к комплексу услуг и порядку их предоставления.</w:t>
      </w:r>
    </w:p>
    <w:p w14:paraId="16008327"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 xml:space="preserve">В процессе оказания информационных услуг с использованием экземпляров Систем КонсультантПлюс не должны быть нарушены существующие свойства и функции установленных у Заказчика Систем КонсультантПлюс. </w:t>
      </w:r>
    </w:p>
    <w:p w14:paraId="2CB41ADA"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Оказание услуг должно включать в себя адаптацию (установку, тестирование, регистрацию, формирование в комплекты, внесение других изменений, необходимых для работоспособности экземпляров Систем на оборудовании Заказчика), а также сопровождение адаптированных Исполнителем экземпляров Систем, в том числе:</w:t>
      </w:r>
    </w:p>
    <w:p w14:paraId="1476F311"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передачу Заказчику актуальной информации (наборов текстовой информации, адаптированных к имеющимся у Заказчика экземплярам Систем) не реже 1 (одного) раза в неделю, в соответствии с их функциональным назначением.</w:t>
      </w:r>
    </w:p>
    <w:p w14:paraId="32578CCC"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14:paraId="63C13BBC"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14:paraId="071D7C08"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14:paraId="112C057E"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индивидуальное консультирование работников Заказчика на рабочем месте по вопросам эксплуатации экземпляров Систем КонсультантПлюс.</w:t>
      </w:r>
    </w:p>
    <w:p w14:paraId="60DB6A4B"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обеспечение получения информации Заказчиком, актуализации набора текстовой информации средствами телекоммуникаций в соответствии с технологией обслуживания Систем КонсультантПлюс.</w:t>
      </w:r>
    </w:p>
    <w:p w14:paraId="5C89AFF0"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предоставление услуг «Горячей линии» по рабочим дням с 9:00 до 19:00 часов, с возможностью получения Заказчиком документов отсутствующих в установленных у Заказчика информационных банках, а также консультирование по работе экземпляра(</w:t>
      </w:r>
      <w:proofErr w:type="spellStart"/>
      <w:r w:rsidRPr="00A00E85">
        <w:rPr>
          <w:kern w:val="1"/>
          <w:sz w:val="20"/>
          <w:szCs w:val="20"/>
        </w:rPr>
        <w:t>ов</w:t>
      </w:r>
      <w:proofErr w:type="spellEnd"/>
      <w:r w:rsidRPr="00A00E85">
        <w:rPr>
          <w:kern w:val="1"/>
          <w:sz w:val="20"/>
          <w:szCs w:val="20"/>
        </w:rPr>
        <w:t>) Системы по телефону;</w:t>
      </w:r>
    </w:p>
    <w:p w14:paraId="292F6B39"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предоставление возможности получения Заказчиком подборки документов по заданной ситуации, а также получение устных и письменных разъяснений по применению законодательства;</w:t>
      </w:r>
    </w:p>
    <w:p w14:paraId="1B3125CD" w14:textId="77777777" w:rsidR="00A00E85" w:rsidRPr="00A00E85" w:rsidRDefault="00A00E85" w:rsidP="00A00E85">
      <w:pPr>
        <w:pStyle w:val="af2"/>
        <w:numPr>
          <w:ilvl w:val="1"/>
          <w:numId w:val="21"/>
        </w:numPr>
        <w:autoSpaceDE/>
        <w:autoSpaceDN/>
        <w:adjustRightInd/>
        <w:ind w:left="709" w:hanging="284"/>
        <w:jc w:val="both"/>
        <w:rPr>
          <w:kern w:val="1"/>
          <w:sz w:val="20"/>
          <w:szCs w:val="20"/>
        </w:rPr>
      </w:pPr>
      <w:r w:rsidRPr="00A00E85">
        <w:rPr>
          <w:kern w:val="1"/>
          <w:sz w:val="20"/>
          <w:szCs w:val="20"/>
        </w:rPr>
        <w:t>предоставление закрепленного персонального специалиста, ответственного за взаимодействие между Заказчиком и Исполнителем по всем вопросам, связанным с оказанием услуг (эксперт или менеджер индивидуального сервиса, в задачи, которого входит обучение, анонс изменений, ответы на вопросы, взаимодействие с руководством и пользователями).</w:t>
      </w:r>
    </w:p>
    <w:p w14:paraId="4783F6E0" w14:textId="77777777" w:rsidR="00A00E85" w:rsidRPr="00A00E85" w:rsidRDefault="00A00E85" w:rsidP="00A00E85">
      <w:pPr>
        <w:pStyle w:val="af2"/>
        <w:widowControl w:val="0"/>
        <w:numPr>
          <w:ilvl w:val="0"/>
          <w:numId w:val="20"/>
        </w:numPr>
        <w:suppressAutoHyphens/>
        <w:autoSpaceDE/>
        <w:autoSpaceDN/>
        <w:adjustRightInd/>
        <w:ind w:left="357" w:hanging="357"/>
        <w:jc w:val="center"/>
        <w:rPr>
          <w:b/>
          <w:bCs/>
          <w:sz w:val="20"/>
          <w:szCs w:val="20"/>
        </w:rPr>
      </w:pPr>
      <w:r w:rsidRPr="00A00E85">
        <w:rPr>
          <w:b/>
          <w:bCs/>
          <w:sz w:val="20"/>
          <w:szCs w:val="20"/>
        </w:rPr>
        <w:lastRenderedPageBreak/>
        <w:t>Требования к Исполнителю и качеству оказываемых услуг</w:t>
      </w:r>
    </w:p>
    <w:p w14:paraId="2CA2BB34"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Исполнитель обязан обеспечить взаимодействие и совместимость информационных услуг с имеющимися у Заказчика экземплярами Систем КонсультантПлюс.</w:t>
      </w:r>
    </w:p>
    <w:p w14:paraId="79F48CD5" w14:textId="77777777" w:rsidR="00A00E85" w:rsidRPr="00A00E85" w:rsidRDefault="00A00E85" w:rsidP="00A00E85">
      <w:pPr>
        <w:widowControl w:val="0"/>
        <w:numPr>
          <w:ilvl w:val="1"/>
          <w:numId w:val="20"/>
        </w:numPr>
        <w:autoSpaceDE w:val="0"/>
        <w:autoSpaceDN w:val="0"/>
        <w:adjustRightInd w:val="0"/>
        <w:ind w:left="0" w:firstLine="0"/>
        <w:jc w:val="both"/>
        <w:rPr>
          <w:bCs/>
          <w:sz w:val="20"/>
          <w:szCs w:val="20"/>
        </w:rPr>
      </w:pPr>
      <w:r w:rsidRPr="00A00E85">
        <w:rPr>
          <w:bCs/>
          <w:sz w:val="20"/>
          <w:szCs w:val="20"/>
        </w:rPr>
        <w:t>Исполнитель обязан предоставить Заказчику документ, подтверждающий наличие у Исполнителя необходимых прав на использование технологий и иных результатов интеллектуальной деятельности:</w:t>
      </w:r>
    </w:p>
    <w:p w14:paraId="35CBCA81" w14:textId="77777777" w:rsidR="00A00E85" w:rsidRPr="00A00E85" w:rsidRDefault="00A00E85" w:rsidP="00A00E85">
      <w:pPr>
        <w:widowControl w:val="0"/>
        <w:numPr>
          <w:ilvl w:val="1"/>
          <w:numId w:val="22"/>
        </w:numPr>
        <w:autoSpaceDE w:val="0"/>
        <w:autoSpaceDN w:val="0"/>
        <w:adjustRightInd w:val="0"/>
        <w:jc w:val="both"/>
        <w:rPr>
          <w:bCs/>
          <w:color w:val="000000"/>
          <w:sz w:val="20"/>
          <w:szCs w:val="20"/>
        </w:rPr>
      </w:pPr>
      <w:r w:rsidRPr="00A00E85">
        <w:rPr>
          <w:bCs/>
          <w:sz w:val="20"/>
          <w:szCs w:val="20"/>
        </w:rPr>
        <w:t>копию Лицензионного (</w:t>
      </w:r>
      <w:proofErr w:type="spellStart"/>
      <w:r w:rsidRPr="00A00E85">
        <w:rPr>
          <w:bCs/>
          <w:sz w:val="20"/>
          <w:szCs w:val="20"/>
        </w:rPr>
        <w:t>сублицензионного</w:t>
      </w:r>
      <w:proofErr w:type="spellEnd"/>
      <w:r w:rsidRPr="00A00E85">
        <w:rPr>
          <w:bCs/>
          <w:sz w:val="20"/>
          <w:szCs w:val="20"/>
        </w:rPr>
        <w:t xml:space="preserve">) соглашения, подтверждающего, что специальное программное обеспечение, используемое Исполнителем для оказания услуг Заказчику, совместимо </w:t>
      </w:r>
      <w:r w:rsidRPr="00A00E85">
        <w:rPr>
          <w:bCs/>
          <w:color w:val="000000"/>
          <w:sz w:val="20"/>
          <w:szCs w:val="20"/>
        </w:rPr>
        <w:t>с установленными у Заказчика экземплярами Систем КонсультантПлюс.</w:t>
      </w:r>
    </w:p>
    <w:p w14:paraId="66248BE8" w14:textId="77777777" w:rsidR="00A00E85" w:rsidRPr="00A00E85" w:rsidRDefault="00A00E85" w:rsidP="00A00E85">
      <w:pPr>
        <w:autoSpaceDE w:val="0"/>
        <w:autoSpaceDN w:val="0"/>
        <w:adjustRightInd w:val="0"/>
        <w:ind w:left="360"/>
        <w:jc w:val="both"/>
        <w:rPr>
          <w:bCs/>
          <w:color w:val="000000"/>
          <w:sz w:val="20"/>
          <w:szCs w:val="20"/>
        </w:rPr>
      </w:pPr>
    </w:p>
    <w:p w14:paraId="23182357" w14:textId="77777777" w:rsidR="00A00E85" w:rsidRPr="00A00E85" w:rsidRDefault="00A00E85" w:rsidP="00A00E85">
      <w:pPr>
        <w:pStyle w:val="af2"/>
        <w:widowControl w:val="0"/>
        <w:numPr>
          <w:ilvl w:val="0"/>
          <w:numId w:val="20"/>
        </w:numPr>
        <w:suppressAutoHyphens/>
        <w:autoSpaceDE/>
        <w:autoSpaceDN/>
        <w:adjustRightInd/>
        <w:ind w:left="357" w:hanging="357"/>
        <w:jc w:val="center"/>
        <w:rPr>
          <w:b/>
          <w:bCs/>
          <w:sz w:val="20"/>
          <w:szCs w:val="20"/>
        </w:rPr>
      </w:pPr>
      <w:r w:rsidRPr="00A00E85">
        <w:rPr>
          <w:b/>
          <w:bCs/>
          <w:sz w:val="20"/>
          <w:szCs w:val="20"/>
        </w:rPr>
        <w:t>Требования к сроку и объему предоставления гарантии качества услуг</w:t>
      </w:r>
    </w:p>
    <w:p w14:paraId="70109532" w14:textId="77777777" w:rsidR="00A00E85" w:rsidRPr="00A00E85" w:rsidRDefault="00A00E85" w:rsidP="00A00E85">
      <w:pPr>
        <w:widowControl w:val="0"/>
        <w:numPr>
          <w:ilvl w:val="1"/>
          <w:numId w:val="20"/>
        </w:numPr>
        <w:autoSpaceDE w:val="0"/>
        <w:autoSpaceDN w:val="0"/>
        <w:adjustRightInd w:val="0"/>
        <w:ind w:left="0" w:firstLine="0"/>
        <w:jc w:val="both"/>
        <w:rPr>
          <w:bCs/>
          <w:color w:val="000000"/>
          <w:sz w:val="20"/>
          <w:szCs w:val="20"/>
        </w:rPr>
      </w:pPr>
      <w:r w:rsidRPr="00A00E85">
        <w:rPr>
          <w:bCs/>
          <w:color w:val="000000"/>
          <w:sz w:val="20"/>
          <w:szCs w:val="20"/>
        </w:rPr>
        <w:t>Исполнитель гарантирует качество предоставляемых услуг в течение срока действия Договора.</w:t>
      </w:r>
    </w:p>
    <w:p w14:paraId="4738A223" w14:textId="77777777" w:rsidR="00A00E85" w:rsidRPr="00A00E85" w:rsidRDefault="00A00E85" w:rsidP="00A00E85">
      <w:pPr>
        <w:widowControl w:val="0"/>
        <w:numPr>
          <w:ilvl w:val="1"/>
          <w:numId w:val="20"/>
        </w:numPr>
        <w:autoSpaceDE w:val="0"/>
        <w:autoSpaceDN w:val="0"/>
        <w:adjustRightInd w:val="0"/>
        <w:ind w:left="0" w:firstLine="0"/>
        <w:jc w:val="both"/>
        <w:rPr>
          <w:bCs/>
          <w:color w:val="000000"/>
          <w:sz w:val="20"/>
          <w:szCs w:val="20"/>
        </w:rPr>
      </w:pPr>
      <w:r w:rsidRPr="00A00E85">
        <w:rPr>
          <w:bCs/>
          <w:color w:val="000000"/>
          <w:sz w:val="20"/>
          <w:szCs w:val="20"/>
        </w:rPr>
        <w:t>Исполнитель обязан устранить все обнаруженные Заказчиком недостатки оказанных услуг своими силами и за свой счет в сроки, указанные в претензии.</w:t>
      </w:r>
    </w:p>
    <w:p w14:paraId="62B10609" w14:textId="77777777" w:rsidR="00A00E85" w:rsidRPr="00A00E85" w:rsidRDefault="00A00E85" w:rsidP="00A00E85">
      <w:pPr>
        <w:autoSpaceDE w:val="0"/>
        <w:autoSpaceDN w:val="0"/>
        <w:adjustRightInd w:val="0"/>
        <w:jc w:val="both"/>
        <w:rPr>
          <w:bCs/>
          <w:sz w:val="20"/>
          <w:szCs w:val="20"/>
        </w:rPr>
      </w:pPr>
    </w:p>
    <w:p w14:paraId="360F5436" w14:textId="77777777" w:rsidR="00546683" w:rsidRPr="00A00E85" w:rsidRDefault="00546683" w:rsidP="005B0622">
      <w:pPr>
        <w:suppressAutoHyphens/>
        <w:ind w:left="-142" w:right="-284"/>
        <w:jc w:val="both"/>
        <w:rPr>
          <w:rFonts w:eastAsia="Calibri"/>
          <w:color w:val="000000"/>
          <w:sz w:val="20"/>
          <w:szCs w:val="20"/>
          <w:lang w:eastAsia="en-US"/>
        </w:rPr>
      </w:pPr>
    </w:p>
    <w:p w14:paraId="79A17CCC" w14:textId="77777777" w:rsidR="00A00E85" w:rsidRPr="00A00E85" w:rsidRDefault="00A00E85" w:rsidP="005B0622">
      <w:pPr>
        <w:suppressAutoHyphens/>
        <w:ind w:left="-142" w:right="-284"/>
        <w:jc w:val="both"/>
        <w:rPr>
          <w:rFonts w:eastAsia="Calibri"/>
          <w:color w:val="000000"/>
          <w:sz w:val="20"/>
          <w:szCs w:val="20"/>
          <w:lang w:eastAsia="en-US"/>
        </w:rPr>
      </w:pPr>
    </w:p>
    <w:p w14:paraId="2D767A3E" w14:textId="77777777" w:rsidR="00A00E85" w:rsidRDefault="00A00E85" w:rsidP="005B0622">
      <w:pPr>
        <w:suppressAutoHyphens/>
        <w:ind w:left="-142" w:right="-284"/>
        <w:jc w:val="both"/>
        <w:rPr>
          <w:rFonts w:eastAsia="Calibri"/>
          <w:color w:val="000000"/>
          <w:sz w:val="20"/>
          <w:szCs w:val="20"/>
          <w:lang w:eastAsia="en-US"/>
        </w:rPr>
      </w:pPr>
    </w:p>
    <w:p w14:paraId="69C11489" w14:textId="77777777" w:rsidR="00A00E85" w:rsidRDefault="00A00E85" w:rsidP="005B0622">
      <w:pPr>
        <w:suppressAutoHyphens/>
        <w:ind w:left="-142" w:right="-284"/>
        <w:jc w:val="both"/>
        <w:rPr>
          <w:rFonts w:eastAsia="Calibri"/>
          <w:color w:val="000000"/>
          <w:sz w:val="20"/>
          <w:szCs w:val="20"/>
          <w:lang w:eastAsia="en-US"/>
        </w:rPr>
      </w:pPr>
    </w:p>
    <w:p w14:paraId="176D7BC2" w14:textId="353C6A26" w:rsidR="00A00E85" w:rsidRDefault="00A00E85" w:rsidP="005B0622">
      <w:pPr>
        <w:suppressAutoHyphens/>
        <w:ind w:left="-142" w:right="-284"/>
        <w:jc w:val="both"/>
        <w:rPr>
          <w:rFonts w:eastAsia="Calibri"/>
          <w:color w:val="000000"/>
          <w:sz w:val="20"/>
          <w:szCs w:val="20"/>
          <w:lang w:eastAsia="en-US"/>
        </w:rPr>
        <w:sectPr w:rsidR="00A00E85" w:rsidSect="005C4F91">
          <w:pgSz w:w="11906" w:h="16838"/>
          <w:pgMar w:top="1021" w:right="709" w:bottom="709" w:left="851" w:header="357" w:footer="0" w:gutter="0"/>
          <w:cols w:space="708"/>
          <w:docGrid w:linePitch="360"/>
        </w:sectPr>
      </w:pPr>
    </w:p>
    <w:p w14:paraId="38532862" w14:textId="003D2B02"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 xml:space="preserve">риложение № 2 к </w:t>
      </w:r>
      <w:r w:rsidR="00134CC9">
        <w:rPr>
          <w:b/>
          <w:i/>
          <w:sz w:val="20"/>
          <w:szCs w:val="20"/>
        </w:rPr>
        <w:t>Извещени</w:t>
      </w:r>
      <w:r w:rsidR="004929FE">
        <w:rPr>
          <w:b/>
          <w:i/>
          <w:sz w:val="20"/>
          <w:szCs w:val="20"/>
        </w:rPr>
        <w:t>ю</w:t>
      </w:r>
      <w:r w:rsidR="00734BA9" w:rsidRPr="001B1130">
        <w:rPr>
          <w:b/>
          <w:i/>
          <w:sz w:val="20"/>
          <w:szCs w:val="20"/>
        </w:rPr>
        <w:t xml:space="preserve"> на проведение</w:t>
      </w:r>
    </w:p>
    <w:p w14:paraId="6940FF28" w14:textId="1575F8EE" w:rsidR="00734BA9" w:rsidRPr="001B1130" w:rsidRDefault="00734BA9" w:rsidP="00B52927">
      <w:pPr>
        <w:suppressAutoHyphens/>
        <w:jc w:val="right"/>
        <w:rPr>
          <w:b/>
          <w:i/>
          <w:sz w:val="20"/>
          <w:szCs w:val="20"/>
        </w:rPr>
      </w:pPr>
      <w:r w:rsidRPr="001B1130">
        <w:rPr>
          <w:b/>
          <w:i/>
          <w:sz w:val="20"/>
          <w:szCs w:val="20"/>
        </w:rPr>
        <w:t xml:space="preserve">открытого запроса котировок в электронной форме </w:t>
      </w:r>
    </w:p>
    <w:p w14:paraId="7D898D46" w14:textId="69DB9208"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7AF45907" w14:textId="756EEE66" w:rsidR="005B0622" w:rsidRPr="005B0622" w:rsidRDefault="00752BAF" w:rsidP="005B0622">
      <w:pPr>
        <w:suppressAutoHyphens/>
        <w:jc w:val="right"/>
        <w:rPr>
          <w:b/>
          <w:i/>
          <w:sz w:val="20"/>
          <w:szCs w:val="20"/>
          <w:lang w:eastAsia="ar-SA"/>
        </w:rPr>
      </w:pPr>
      <w:r>
        <w:rPr>
          <w:b/>
          <w:i/>
          <w:sz w:val="20"/>
          <w:szCs w:val="20"/>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p>
    <w:p w14:paraId="5A27020B" w14:textId="77777777" w:rsidR="005B0622" w:rsidRDefault="005B0622" w:rsidP="005B0622">
      <w:pPr>
        <w:suppressAutoHyphens/>
        <w:ind w:firstLine="709"/>
        <w:jc w:val="right"/>
        <w:rPr>
          <w:b/>
          <w:i/>
          <w:sz w:val="20"/>
          <w:szCs w:val="20"/>
          <w:lang w:eastAsia="ar-SA"/>
        </w:rPr>
      </w:pPr>
    </w:p>
    <w:p w14:paraId="51E4FF92" w14:textId="77777777" w:rsidR="005B0622" w:rsidRDefault="005B0622" w:rsidP="00B52927">
      <w:pPr>
        <w:suppressAutoHyphens/>
        <w:ind w:firstLine="709"/>
        <w:jc w:val="center"/>
        <w:rPr>
          <w:b/>
          <w:i/>
          <w:sz w:val="20"/>
          <w:szCs w:val="20"/>
          <w:lang w:eastAsia="ar-SA"/>
        </w:rPr>
      </w:pPr>
    </w:p>
    <w:p w14:paraId="3E3D7DFA" w14:textId="77777777" w:rsidR="005B0622" w:rsidRDefault="005B0622" w:rsidP="00B52927">
      <w:pPr>
        <w:suppressAutoHyphens/>
        <w:ind w:firstLine="709"/>
        <w:jc w:val="center"/>
        <w:rPr>
          <w:b/>
          <w:i/>
          <w:sz w:val="20"/>
          <w:szCs w:val="20"/>
          <w:lang w:eastAsia="ar-SA"/>
        </w:rPr>
      </w:pPr>
    </w:p>
    <w:p w14:paraId="69CD9CC9" w14:textId="592D69B7" w:rsidR="005F258F" w:rsidRPr="001B1130" w:rsidRDefault="005F258F" w:rsidP="00B52927">
      <w:pPr>
        <w:suppressAutoHyphens/>
        <w:ind w:firstLine="709"/>
        <w:jc w:val="center"/>
        <w:rPr>
          <w:sz w:val="20"/>
          <w:szCs w:val="20"/>
        </w:rPr>
      </w:pPr>
      <w:r w:rsidRPr="001B1130">
        <w:rPr>
          <w:sz w:val="20"/>
          <w:szCs w:val="20"/>
        </w:rPr>
        <w:t>ДОГОВОР</w:t>
      </w:r>
    </w:p>
    <w:p w14:paraId="1004BB57"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2093B6CC" w14:textId="77777777" w:rsidR="00774093" w:rsidRPr="001B1130" w:rsidRDefault="00774093" w:rsidP="00B52927">
      <w:pPr>
        <w:ind w:firstLine="708"/>
        <w:jc w:val="center"/>
        <w:rPr>
          <w:b/>
          <w:sz w:val="20"/>
          <w:szCs w:val="20"/>
        </w:rPr>
      </w:pPr>
    </w:p>
    <w:p w14:paraId="5DD880CE" w14:textId="77777777" w:rsidR="00774093" w:rsidRPr="001B1130" w:rsidRDefault="00774093" w:rsidP="00B52927">
      <w:pPr>
        <w:ind w:firstLine="708"/>
        <w:jc w:val="center"/>
        <w:rPr>
          <w:b/>
          <w:sz w:val="20"/>
          <w:szCs w:val="20"/>
        </w:rPr>
      </w:pPr>
    </w:p>
    <w:p w14:paraId="55D250BA" w14:textId="77777777" w:rsidR="00774093" w:rsidRPr="001B1130" w:rsidRDefault="00774093" w:rsidP="00B52927">
      <w:pPr>
        <w:ind w:firstLine="708"/>
        <w:jc w:val="center"/>
        <w:rPr>
          <w:b/>
          <w:sz w:val="20"/>
          <w:szCs w:val="20"/>
        </w:rPr>
      </w:pPr>
    </w:p>
    <w:p w14:paraId="006FCD03" w14:textId="77777777" w:rsidR="00774093" w:rsidRPr="001B1130" w:rsidRDefault="00774093" w:rsidP="00B52927">
      <w:pPr>
        <w:ind w:firstLine="708"/>
        <w:jc w:val="center"/>
        <w:rPr>
          <w:b/>
          <w:sz w:val="20"/>
          <w:szCs w:val="20"/>
        </w:rPr>
      </w:pPr>
    </w:p>
    <w:p w14:paraId="5C188C9B" w14:textId="77777777" w:rsidR="00774093" w:rsidRPr="001B1130" w:rsidRDefault="00774093" w:rsidP="00B52927">
      <w:pPr>
        <w:ind w:firstLine="708"/>
        <w:jc w:val="center"/>
        <w:rPr>
          <w:b/>
          <w:sz w:val="20"/>
          <w:szCs w:val="20"/>
        </w:rPr>
      </w:pPr>
    </w:p>
    <w:p w14:paraId="34D71012" w14:textId="77777777" w:rsidR="00774093" w:rsidRDefault="00774093" w:rsidP="00B52927">
      <w:pPr>
        <w:ind w:firstLine="708"/>
        <w:jc w:val="center"/>
        <w:rPr>
          <w:b/>
          <w:sz w:val="20"/>
          <w:szCs w:val="20"/>
        </w:rPr>
      </w:pPr>
    </w:p>
    <w:p w14:paraId="399047D9" w14:textId="77777777" w:rsidR="007925BA" w:rsidRPr="001B1130" w:rsidRDefault="007925BA" w:rsidP="00B52927">
      <w:pPr>
        <w:ind w:firstLine="708"/>
        <w:jc w:val="center"/>
        <w:rPr>
          <w:b/>
          <w:sz w:val="20"/>
          <w:szCs w:val="20"/>
        </w:rPr>
      </w:pPr>
    </w:p>
    <w:p w14:paraId="66625BFE" w14:textId="42381CC5" w:rsidR="00A64F46" w:rsidRPr="00211CCB" w:rsidRDefault="005979D7" w:rsidP="00211CCB">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запросе котировок в электронной форме</w:t>
      </w:r>
      <w:r w:rsidR="00F02773" w:rsidRPr="001B1130">
        <w:rPr>
          <w:rFonts w:ascii="Times New Roman" w:hAnsi="Times New Roman" w:cs="Times New Roman"/>
          <w:bCs w:val="0"/>
          <w:i w:val="0"/>
          <w:sz w:val="20"/>
          <w:szCs w:val="20"/>
        </w:rPr>
        <w:t>»</w:t>
      </w:r>
    </w:p>
    <w:p w14:paraId="666FFA02"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70D71DA7"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07998456" w14:textId="77777777" w:rsidR="005979D7" w:rsidRPr="001B1130" w:rsidRDefault="005979D7" w:rsidP="00B52927">
      <w:pPr>
        <w:shd w:val="clear" w:color="auto" w:fill="FFFFFF"/>
        <w:ind w:left="584" w:right="6050"/>
        <w:rPr>
          <w:sz w:val="20"/>
          <w:szCs w:val="20"/>
        </w:rPr>
      </w:pPr>
    </w:p>
    <w:p w14:paraId="277683AD" w14:textId="77777777"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734BA9" w:rsidRPr="001B1130">
        <w:rPr>
          <w:b/>
          <w:sz w:val="20"/>
          <w:szCs w:val="20"/>
        </w:rPr>
        <w:t>КОТИРОВОК В ЭЛЕКТРОННОЙ ФОРМЕ</w:t>
      </w:r>
    </w:p>
    <w:p w14:paraId="6FBE6D9E" w14:textId="7DB479CB" w:rsidR="008C42B9" w:rsidRPr="001B1130" w:rsidRDefault="005979D7" w:rsidP="00211CCB">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7FCFE922" w14:textId="4F8FA05A" w:rsidR="005B0622" w:rsidRPr="00E14425" w:rsidRDefault="00752BAF" w:rsidP="005B0622">
      <w:pPr>
        <w:suppressAutoHyphens/>
        <w:jc w:val="center"/>
        <w:rPr>
          <w:b/>
          <w:i/>
          <w:sz w:val="20"/>
          <w:szCs w:val="20"/>
          <w:lang w:eastAsia="ar-SA"/>
        </w:rPr>
      </w:pPr>
      <w:r>
        <w:rPr>
          <w:b/>
          <w:i/>
          <w:sz w:val="20"/>
          <w:szCs w:val="20"/>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p>
    <w:p w14:paraId="0DDC8262" w14:textId="34B43131" w:rsidR="00D233B8" w:rsidRPr="00E14425" w:rsidRDefault="00D233B8" w:rsidP="00B52927">
      <w:pPr>
        <w:suppressAutoHyphens/>
        <w:jc w:val="center"/>
        <w:rPr>
          <w:b/>
          <w:bCs/>
          <w:i/>
          <w:sz w:val="20"/>
          <w:szCs w:val="20"/>
        </w:rPr>
      </w:pPr>
    </w:p>
    <w:p w14:paraId="5F82AFF5" w14:textId="1DACC796" w:rsidR="006858F5" w:rsidRPr="00E14425" w:rsidRDefault="006858F5" w:rsidP="00B52927">
      <w:pPr>
        <w:suppressAutoHyphens/>
        <w:jc w:val="center"/>
        <w:rPr>
          <w:bCs/>
          <w:i/>
          <w:sz w:val="20"/>
          <w:szCs w:val="20"/>
        </w:rPr>
      </w:pPr>
      <w:r w:rsidRPr="00E14425">
        <w:rPr>
          <w:bCs/>
          <w:i/>
          <w:sz w:val="20"/>
          <w:szCs w:val="20"/>
        </w:rPr>
        <w:t xml:space="preserve">(Извещение №  ___________  от                     </w:t>
      </w:r>
      <w:r w:rsidR="0005767A">
        <w:rPr>
          <w:bCs/>
          <w:i/>
          <w:sz w:val="20"/>
          <w:szCs w:val="20"/>
        </w:rPr>
        <w:t>2023</w:t>
      </w:r>
      <w:r w:rsidRPr="00E14425">
        <w:rPr>
          <w:bCs/>
          <w:i/>
          <w:sz w:val="20"/>
          <w:szCs w:val="20"/>
        </w:rPr>
        <w:t>г.)</w:t>
      </w:r>
    </w:p>
    <w:p w14:paraId="33A53959" w14:textId="4B037A85" w:rsidR="00267E80" w:rsidRPr="00E14425" w:rsidRDefault="00267E80" w:rsidP="00B52927">
      <w:pPr>
        <w:suppressAutoHyphens/>
        <w:jc w:val="center"/>
        <w:rPr>
          <w:spacing w:val="-1"/>
          <w:sz w:val="20"/>
          <w:szCs w:val="20"/>
        </w:rPr>
      </w:pPr>
      <w:r w:rsidRPr="00E14425">
        <w:rPr>
          <w:spacing w:val="-1"/>
          <w:sz w:val="20"/>
          <w:szCs w:val="20"/>
        </w:rPr>
        <w:t xml:space="preserve">Изучив </w:t>
      </w:r>
      <w:r w:rsidR="00134CC9">
        <w:rPr>
          <w:spacing w:val="-1"/>
          <w:sz w:val="20"/>
          <w:szCs w:val="20"/>
        </w:rPr>
        <w:t>Извещени</w:t>
      </w:r>
      <w:r w:rsidR="004929FE">
        <w:rPr>
          <w:spacing w:val="-1"/>
          <w:sz w:val="20"/>
          <w:szCs w:val="20"/>
        </w:rPr>
        <w:t>е</w:t>
      </w:r>
      <w:r w:rsidRPr="00E14425">
        <w:rPr>
          <w:spacing w:val="-1"/>
          <w:sz w:val="20"/>
          <w:szCs w:val="20"/>
        </w:rPr>
        <w:t xml:space="preserve"> на право заключения </w:t>
      </w:r>
      <w:r w:rsidRPr="00E14425">
        <w:rPr>
          <w:spacing w:val="-2"/>
          <w:sz w:val="20"/>
          <w:szCs w:val="20"/>
        </w:rPr>
        <w:t xml:space="preserve">вышеупомянутого договора, а также применимые к данному </w:t>
      </w:r>
      <w:r w:rsidRPr="00E14425">
        <w:rPr>
          <w:sz w:val="20"/>
          <w:szCs w:val="20"/>
        </w:rPr>
        <w:t xml:space="preserve">открытому запросу </w:t>
      </w:r>
      <w:r w:rsidR="00734BA9" w:rsidRPr="00E14425">
        <w:rPr>
          <w:sz w:val="20"/>
          <w:szCs w:val="20"/>
        </w:rPr>
        <w:t>котировок в электронной форме</w:t>
      </w:r>
      <w:r w:rsidRPr="00E14425">
        <w:rPr>
          <w:spacing w:val="-2"/>
          <w:sz w:val="20"/>
          <w:szCs w:val="20"/>
        </w:rPr>
        <w:t xml:space="preserve"> </w:t>
      </w:r>
      <w:r w:rsidRPr="00E14425">
        <w:rPr>
          <w:spacing w:val="-1"/>
          <w:sz w:val="20"/>
          <w:szCs w:val="20"/>
        </w:rPr>
        <w:t>законодательство и нормативно-правовые акты,</w:t>
      </w:r>
    </w:p>
    <w:p w14:paraId="6495E206" w14:textId="77777777" w:rsidR="00267E80" w:rsidRPr="00E14425" w:rsidRDefault="00267E80" w:rsidP="00B52927">
      <w:pPr>
        <w:shd w:val="clear" w:color="auto" w:fill="FFFFFF"/>
        <w:jc w:val="center"/>
        <w:rPr>
          <w:sz w:val="20"/>
          <w:szCs w:val="20"/>
        </w:rPr>
      </w:pPr>
      <w:r w:rsidRPr="00E14425">
        <w:rPr>
          <w:sz w:val="20"/>
          <w:szCs w:val="20"/>
        </w:rPr>
        <w:t>_____________________________________________________________________________</w:t>
      </w:r>
    </w:p>
    <w:p w14:paraId="650CE016"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 организации - Участника закупки)</w:t>
      </w:r>
    </w:p>
    <w:p w14:paraId="39FD9903" w14:textId="77777777" w:rsidR="00267E80" w:rsidRPr="00E14425" w:rsidRDefault="00267E80" w:rsidP="00B52927">
      <w:pPr>
        <w:shd w:val="clear" w:color="auto" w:fill="FFFFFF"/>
        <w:rPr>
          <w:sz w:val="20"/>
          <w:szCs w:val="20"/>
        </w:rPr>
      </w:pPr>
      <w:r w:rsidRPr="00E14425">
        <w:rPr>
          <w:spacing w:val="-6"/>
          <w:sz w:val="20"/>
          <w:szCs w:val="20"/>
        </w:rPr>
        <w:t>в лице _</w:t>
      </w:r>
      <w:r w:rsidRPr="00E14425">
        <w:rPr>
          <w:sz w:val="20"/>
          <w:szCs w:val="20"/>
        </w:rPr>
        <w:t>___________________________________________________________________________</w:t>
      </w:r>
    </w:p>
    <w:p w14:paraId="50E3ECF1"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w:t>
      </w:r>
      <w:r w:rsidR="00FE2021" w:rsidRPr="00E14425">
        <w:rPr>
          <w:i/>
          <w:iCs/>
          <w:spacing w:val="4"/>
          <w:sz w:val="20"/>
          <w:szCs w:val="20"/>
        </w:rPr>
        <w:t xml:space="preserve"> должности руководителя и его Ф.И.</w:t>
      </w:r>
      <w:r w:rsidRPr="00E14425">
        <w:rPr>
          <w:i/>
          <w:iCs/>
          <w:spacing w:val="4"/>
          <w:sz w:val="20"/>
          <w:szCs w:val="20"/>
        </w:rPr>
        <w:t>О)</w:t>
      </w:r>
    </w:p>
    <w:p w14:paraId="5305C61F" w14:textId="77777777" w:rsidR="00267E80" w:rsidRPr="00E14425" w:rsidRDefault="00267E80" w:rsidP="00B52927">
      <w:pPr>
        <w:shd w:val="clear" w:color="auto" w:fill="FFFFFF"/>
        <w:jc w:val="both"/>
        <w:rPr>
          <w:sz w:val="20"/>
          <w:szCs w:val="20"/>
        </w:rPr>
      </w:pPr>
      <w:r w:rsidRPr="00E14425">
        <w:rPr>
          <w:sz w:val="20"/>
          <w:szCs w:val="20"/>
        </w:rPr>
        <w:t>сообщает о согласии участвовать в</w:t>
      </w:r>
      <w:r w:rsidR="004F6E43" w:rsidRPr="00E14425">
        <w:rPr>
          <w:sz w:val="20"/>
          <w:szCs w:val="20"/>
        </w:rPr>
        <w:t xml:space="preserve"> открытом запросе </w:t>
      </w:r>
      <w:r w:rsidR="00734BA9" w:rsidRPr="00E14425">
        <w:rPr>
          <w:sz w:val="20"/>
          <w:szCs w:val="20"/>
        </w:rPr>
        <w:t>котировок в электронной форме</w:t>
      </w:r>
      <w:r w:rsidR="004F6E43" w:rsidRPr="00E14425">
        <w:rPr>
          <w:sz w:val="20"/>
          <w:szCs w:val="20"/>
        </w:rPr>
        <w:t xml:space="preserve"> </w:t>
      </w:r>
      <w:r w:rsidRPr="00E14425">
        <w:rPr>
          <w:sz w:val="20"/>
          <w:szCs w:val="20"/>
        </w:rPr>
        <w:t>на условиях, установлен</w:t>
      </w:r>
      <w:r w:rsidRPr="00E14425">
        <w:rPr>
          <w:spacing w:val="-1"/>
          <w:sz w:val="20"/>
          <w:szCs w:val="20"/>
        </w:rPr>
        <w:t>ных в указанных выше документах, и направляет настоящую заявку.</w:t>
      </w:r>
    </w:p>
    <w:p w14:paraId="46C041E3" w14:textId="77777777" w:rsidR="00A476D3" w:rsidRPr="002B3228" w:rsidRDefault="00A476D3" w:rsidP="00A476D3">
      <w:pPr>
        <w:shd w:val="clear" w:color="auto" w:fill="FFFFFF"/>
        <w:tabs>
          <w:tab w:val="left" w:leader="underscore" w:pos="5472"/>
        </w:tabs>
        <w:suppressAutoHyphens/>
        <w:ind w:firstLine="709"/>
        <w:jc w:val="both"/>
        <w:rPr>
          <w:sz w:val="20"/>
          <w:szCs w:val="20"/>
          <w:lang w:eastAsia="ar-SA"/>
        </w:rPr>
      </w:pPr>
      <w:r w:rsidRPr="002B3228">
        <w:rPr>
          <w:sz w:val="20"/>
          <w:szCs w:val="20"/>
          <w:lang w:eastAsia="ar-SA"/>
        </w:rPr>
        <w:t>Мы согласны оказать услуги, предусмотренные Приложением №1 «Техническое Задание» и Приложением №2 «Проект Договора» открытого запроса котировок в электронной форме в соответствии с требованиями закупочной документации и на условиях, которые мы представили в настоящем предложении:</w:t>
      </w:r>
    </w:p>
    <w:p w14:paraId="58AC7EE6" w14:textId="4EB0202F" w:rsidR="00A476D3" w:rsidRPr="002B3228" w:rsidRDefault="00A476D3" w:rsidP="00A476D3">
      <w:pPr>
        <w:shd w:val="clear" w:color="auto" w:fill="FFFFFF"/>
        <w:tabs>
          <w:tab w:val="left" w:leader="underscore" w:pos="5472"/>
        </w:tabs>
        <w:suppressAutoHyphens/>
        <w:jc w:val="both"/>
        <w:rPr>
          <w:sz w:val="20"/>
          <w:szCs w:val="20"/>
          <w:lang w:eastAsia="ar-SA"/>
        </w:rPr>
      </w:pPr>
      <w:r w:rsidRPr="002B3228">
        <w:rPr>
          <w:sz w:val="20"/>
          <w:szCs w:val="20"/>
          <w:lang w:eastAsia="ar-SA"/>
        </w:rPr>
        <w:t xml:space="preserve">1. </w:t>
      </w:r>
      <w:r w:rsidR="00B356E9" w:rsidRPr="00A00E85">
        <w:rPr>
          <w:bCs/>
          <w:sz w:val="20"/>
          <w:szCs w:val="20"/>
        </w:rPr>
        <w:t>Перечень услуг, которые должны быть оказаны Заказчику по допоставке нового экземпляра Систем КонсультантПлюс:</w:t>
      </w: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3424"/>
        <w:gridCol w:w="938"/>
        <w:gridCol w:w="1374"/>
        <w:gridCol w:w="952"/>
        <w:gridCol w:w="1388"/>
        <w:gridCol w:w="1750"/>
      </w:tblGrid>
      <w:tr w:rsidR="00A476D3" w:rsidRPr="002B3228" w14:paraId="051833A5" w14:textId="77777777" w:rsidTr="0015605B">
        <w:trPr>
          <w:cantSplit/>
          <w:trHeight w:val="816"/>
        </w:trPr>
        <w:tc>
          <w:tcPr>
            <w:tcW w:w="486" w:type="dxa"/>
            <w:vAlign w:val="center"/>
          </w:tcPr>
          <w:p w14:paraId="6C8D2ACC" w14:textId="77777777" w:rsidR="00A476D3" w:rsidRPr="002B3228" w:rsidRDefault="00A476D3" w:rsidP="0015605B">
            <w:pPr>
              <w:shd w:val="clear" w:color="auto" w:fill="FFFFFF"/>
              <w:tabs>
                <w:tab w:val="left" w:leader="underscore" w:pos="5472"/>
              </w:tabs>
              <w:suppressAutoHyphens/>
              <w:jc w:val="center"/>
              <w:rPr>
                <w:b/>
                <w:sz w:val="20"/>
                <w:szCs w:val="20"/>
                <w:lang w:eastAsia="ar-SA"/>
              </w:rPr>
            </w:pPr>
            <w:r w:rsidRPr="002B3228">
              <w:rPr>
                <w:sz w:val="20"/>
                <w:szCs w:val="20"/>
                <w:lang w:eastAsia="ar-SA"/>
              </w:rPr>
              <w:t>№ п/п</w:t>
            </w:r>
          </w:p>
        </w:tc>
        <w:tc>
          <w:tcPr>
            <w:tcW w:w="3424" w:type="dxa"/>
            <w:shd w:val="clear" w:color="auto" w:fill="auto"/>
            <w:noWrap/>
            <w:vAlign w:val="center"/>
          </w:tcPr>
          <w:p w14:paraId="7EAFCDDD" w14:textId="77777777" w:rsidR="00A476D3" w:rsidRPr="002B3228" w:rsidRDefault="00A476D3" w:rsidP="0015605B">
            <w:pPr>
              <w:shd w:val="clear" w:color="auto" w:fill="FFFFFF"/>
              <w:tabs>
                <w:tab w:val="left" w:leader="underscore" w:pos="5472"/>
              </w:tabs>
              <w:suppressAutoHyphens/>
              <w:jc w:val="center"/>
              <w:rPr>
                <w:sz w:val="20"/>
                <w:szCs w:val="20"/>
                <w:lang w:val="en-US" w:eastAsia="ar-SA"/>
              </w:rPr>
            </w:pPr>
            <w:r w:rsidRPr="002B3228">
              <w:rPr>
                <w:sz w:val="20"/>
                <w:szCs w:val="20"/>
                <w:lang w:eastAsia="ar-SA"/>
              </w:rPr>
              <w:t>Наименование услуги</w:t>
            </w:r>
          </w:p>
        </w:tc>
        <w:tc>
          <w:tcPr>
            <w:tcW w:w="938" w:type="dxa"/>
            <w:vAlign w:val="center"/>
          </w:tcPr>
          <w:p w14:paraId="39799DEF"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Ед. изм.</w:t>
            </w:r>
          </w:p>
        </w:tc>
        <w:tc>
          <w:tcPr>
            <w:tcW w:w="1374" w:type="dxa"/>
            <w:shd w:val="clear" w:color="auto" w:fill="auto"/>
            <w:noWrap/>
            <w:vAlign w:val="center"/>
          </w:tcPr>
          <w:p w14:paraId="09AC9D0A"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Количество</w:t>
            </w:r>
          </w:p>
        </w:tc>
        <w:tc>
          <w:tcPr>
            <w:tcW w:w="952" w:type="dxa"/>
            <w:shd w:val="clear" w:color="auto" w:fill="auto"/>
            <w:noWrap/>
            <w:vAlign w:val="center"/>
          </w:tcPr>
          <w:p w14:paraId="3E11397D"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Число ОД</w:t>
            </w:r>
          </w:p>
        </w:tc>
        <w:tc>
          <w:tcPr>
            <w:tcW w:w="1388" w:type="dxa"/>
            <w:shd w:val="clear" w:color="auto" w:fill="auto"/>
            <w:noWrap/>
            <w:vAlign w:val="center"/>
          </w:tcPr>
          <w:p w14:paraId="35D7345F"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Число УЗ</w:t>
            </w:r>
          </w:p>
        </w:tc>
        <w:tc>
          <w:tcPr>
            <w:tcW w:w="1750" w:type="dxa"/>
          </w:tcPr>
          <w:p w14:paraId="1C00F0B0" w14:textId="77777777" w:rsidR="00A476D3" w:rsidRPr="002B3228" w:rsidRDefault="00A476D3" w:rsidP="0015605B">
            <w:pPr>
              <w:shd w:val="clear" w:color="auto" w:fill="FFFFFF"/>
              <w:tabs>
                <w:tab w:val="left" w:leader="underscore" w:pos="5472"/>
              </w:tabs>
              <w:suppressAutoHyphens/>
              <w:jc w:val="center"/>
              <w:rPr>
                <w:sz w:val="20"/>
                <w:szCs w:val="20"/>
                <w:lang w:val="en-US" w:eastAsia="ar-SA"/>
              </w:rPr>
            </w:pPr>
          </w:p>
          <w:p w14:paraId="6B1E510C" w14:textId="3C44EFCD" w:rsidR="00A476D3" w:rsidRPr="002B3228" w:rsidRDefault="009267F8" w:rsidP="0015605B">
            <w:pPr>
              <w:shd w:val="clear" w:color="auto" w:fill="FFFFFF"/>
              <w:tabs>
                <w:tab w:val="left" w:leader="underscore" w:pos="5472"/>
              </w:tabs>
              <w:suppressAutoHyphens/>
              <w:jc w:val="center"/>
              <w:rPr>
                <w:sz w:val="20"/>
                <w:szCs w:val="20"/>
                <w:lang w:val="en-US" w:eastAsia="ar-SA"/>
              </w:rPr>
            </w:pPr>
            <w:r>
              <w:rPr>
                <w:sz w:val="20"/>
                <w:szCs w:val="20"/>
                <w:lang w:eastAsia="ar-SA"/>
              </w:rPr>
              <w:t>Страна</w:t>
            </w:r>
            <w:r w:rsidRPr="002B3228">
              <w:rPr>
                <w:sz w:val="20"/>
                <w:szCs w:val="20"/>
                <w:lang w:val="en-US" w:eastAsia="ar-SA"/>
              </w:rPr>
              <w:t xml:space="preserve"> </w:t>
            </w:r>
            <w:r>
              <w:rPr>
                <w:sz w:val="20"/>
                <w:szCs w:val="20"/>
                <w:lang w:eastAsia="ar-SA"/>
              </w:rPr>
              <w:t>происхождения</w:t>
            </w:r>
          </w:p>
        </w:tc>
      </w:tr>
      <w:tr w:rsidR="00A476D3" w:rsidRPr="002B3228" w14:paraId="07DE657B" w14:textId="77777777" w:rsidTr="0015605B">
        <w:trPr>
          <w:cantSplit/>
          <w:trHeight w:val="240"/>
        </w:trPr>
        <w:tc>
          <w:tcPr>
            <w:tcW w:w="486" w:type="dxa"/>
            <w:vAlign w:val="center"/>
          </w:tcPr>
          <w:p w14:paraId="0C820534" w14:textId="77777777" w:rsidR="00A476D3" w:rsidRPr="002B3228" w:rsidRDefault="00A476D3" w:rsidP="0015605B">
            <w:pPr>
              <w:shd w:val="clear" w:color="auto" w:fill="FFFFFF"/>
              <w:tabs>
                <w:tab w:val="left" w:leader="underscore" w:pos="5472"/>
              </w:tabs>
              <w:suppressAutoHyphens/>
              <w:jc w:val="both"/>
              <w:rPr>
                <w:sz w:val="20"/>
                <w:szCs w:val="20"/>
                <w:lang w:val="en-US" w:eastAsia="ar-SA"/>
              </w:rPr>
            </w:pPr>
            <w:r w:rsidRPr="002B3228">
              <w:rPr>
                <w:sz w:val="20"/>
                <w:szCs w:val="20"/>
                <w:lang w:val="en-US" w:eastAsia="ar-SA"/>
              </w:rPr>
              <w:t>1</w:t>
            </w:r>
          </w:p>
        </w:tc>
        <w:tc>
          <w:tcPr>
            <w:tcW w:w="3424" w:type="dxa"/>
            <w:shd w:val="clear" w:color="auto" w:fill="auto"/>
          </w:tcPr>
          <w:p w14:paraId="730E619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8" w:type="dxa"/>
            <w:vAlign w:val="center"/>
          </w:tcPr>
          <w:p w14:paraId="09C21B66"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74" w:type="dxa"/>
            <w:shd w:val="clear" w:color="auto" w:fill="auto"/>
            <w:noWrap/>
            <w:vAlign w:val="center"/>
          </w:tcPr>
          <w:p w14:paraId="76A1C72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52" w:type="dxa"/>
            <w:shd w:val="clear" w:color="auto" w:fill="auto"/>
            <w:vAlign w:val="center"/>
          </w:tcPr>
          <w:p w14:paraId="37633994"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74A4C4F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750" w:type="dxa"/>
          </w:tcPr>
          <w:p w14:paraId="7026497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bl>
    <w:p w14:paraId="77E2999B" w14:textId="77777777" w:rsidR="00B356E9" w:rsidRPr="00A00E85" w:rsidRDefault="00A476D3" w:rsidP="0054369C">
      <w:pPr>
        <w:widowControl w:val="0"/>
        <w:autoSpaceDE w:val="0"/>
        <w:autoSpaceDN w:val="0"/>
        <w:adjustRightInd w:val="0"/>
        <w:jc w:val="both"/>
        <w:rPr>
          <w:bCs/>
          <w:sz w:val="20"/>
          <w:szCs w:val="20"/>
        </w:rPr>
      </w:pPr>
      <w:r w:rsidRPr="002B3228">
        <w:rPr>
          <w:sz w:val="20"/>
          <w:szCs w:val="20"/>
          <w:lang w:eastAsia="ar-SA"/>
        </w:rPr>
        <w:t xml:space="preserve">2. </w:t>
      </w:r>
      <w:r w:rsidR="00B356E9" w:rsidRPr="00A00E85">
        <w:rPr>
          <w:bCs/>
          <w:sz w:val="20"/>
          <w:szCs w:val="20"/>
        </w:rPr>
        <w:t>Перечень услуг по сопровождению Систем КонсультантПлюс, оказываемых Заказчику:</w:t>
      </w: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353"/>
        <w:gridCol w:w="1012"/>
        <w:gridCol w:w="1348"/>
        <w:gridCol w:w="936"/>
        <w:gridCol w:w="1388"/>
        <w:gridCol w:w="1659"/>
      </w:tblGrid>
      <w:tr w:rsidR="00A476D3" w:rsidRPr="002B3228" w14:paraId="4DA51D35" w14:textId="77777777" w:rsidTr="0015605B">
        <w:trPr>
          <w:cantSplit/>
          <w:trHeight w:val="816"/>
        </w:trPr>
        <w:tc>
          <w:tcPr>
            <w:tcW w:w="616" w:type="dxa"/>
            <w:vAlign w:val="center"/>
          </w:tcPr>
          <w:p w14:paraId="29E54DDC" w14:textId="77777777" w:rsidR="00A476D3" w:rsidRPr="002B3228" w:rsidRDefault="00A476D3" w:rsidP="0015605B">
            <w:pPr>
              <w:shd w:val="clear" w:color="auto" w:fill="FFFFFF"/>
              <w:tabs>
                <w:tab w:val="left" w:leader="underscore" w:pos="5472"/>
              </w:tabs>
              <w:suppressAutoHyphens/>
              <w:jc w:val="center"/>
              <w:rPr>
                <w:b/>
                <w:sz w:val="20"/>
                <w:szCs w:val="20"/>
                <w:lang w:eastAsia="ar-SA"/>
              </w:rPr>
            </w:pPr>
            <w:r w:rsidRPr="002B3228">
              <w:rPr>
                <w:sz w:val="20"/>
                <w:szCs w:val="20"/>
                <w:lang w:eastAsia="ar-SA"/>
              </w:rPr>
              <w:t>№ п/п</w:t>
            </w:r>
          </w:p>
        </w:tc>
        <w:tc>
          <w:tcPr>
            <w:tcW w:w="3353" w:type="dxa"/>
            <w:shd w:val="clear" w:color="auto" w:fill="auto"/>
            <w:noWrap/>
            <w:vAlign w:val="center"/>
          </w:tcPr>
          <w:p w14:paraId="5CE8AA04" w14:textId="77777777" w:rsidR="00A476D3" w:rsidRPr="002B3228" w:rsidRDefault="00A476D3" w:rsidP="0015605B">
            <w:pPr>
              <w:shd w:val="clear" w:color="auto" w:fill="FFFFFF"/>
              <w:tabs>
                <w:tab w:val="left" w:leader="underscore" w:pos="5472"/>
              </w:tabs>
              <w:suppressAutoHyphens/>
              <w:jc w:val="center"/>
              <w:rPr>
                <w:sz w:val="20"/>
                <w:szCs w:val="20"/>
                <w:lang w:val="en-US" w:eastAsia="ar-SA"/>
              </w:rPr>
            </w:pPr>
            <w:r w:rsidRPr="002B3228">
              <w:rPr>
                <w:sz w:val="20"/>
                <w:szCs w:val="20"/>
                <w:lang w:eastAsia="ar-SA"/>
              </w:rPr>
              <w:t>Наименование услуги</w:t>
            </w:r>
          </w:p>
        </w:tc>
        <w:tc>
          <w:tcPr>
            <w:tcW w:w="1012" w:type="dxa"/>
            <w:vAlign w:val="center"/>
          </w:tcPr>
          <w:p w14:paraId="64CF4506"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Ед. изм.</w:t>
            </w:r>
          </w:p>
        </w:tc>
        <w:tc>
          <w:tcPr>
            <w:tcW w:w="1348" w:type="dxa"/>
            <w:shd w:val="clear" w:color="auto" w:fill="auto"/>
            <w:noWrap/>
            <w:vAlign w:val="center"/>
          </w:tcPr>
          <w:p w14:paraId="7E97F4C2"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Количество</w:t>
            </w:r>
          </w:p>
        </w:tc>
        <w:tc>
          <w:tcPr>
            <w:tcW w:w="936" w:type="dxa"/>
            <w:shd w:val="clear" w:color="auto" w:fill="auto"/>
            <w:noWrap/>
            <w:vAlign w:val="center"/>
          </w:tcPr>
          <w:p w14:paraId="2695A0CD"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Число ОД</w:t>
            </w:r>
          </w:p>
        </w:tc>
        <w:tc>
          <w:tcPr>
            <w:tcW w:w="1388" w:type="dxa"/>
            <w:shd w:val="clear" w:color="auto" w:fill="auto"/>
            <w:noWrap/>
            <w:vAlign w:val="center"/>
          </w:tcPr>
          <w:p w14:paraId="5546A8B8" w14:textId="77777777" w:rsidR="00A476D3" w:rsidRPr="002B3228" w:rsidRDefault="00A476D3" w:rsidP="0015605B">
            <w:pPr>
              <w:shd w:val="clear" w:color="auto" w:fill="FFFFFF"/>
              <w:tabs>
                <w:tab w:val="left" w:leader="underscore" w:pos="5472"/>
              </w:tabs>
              <w:suppressAutoHyphens/>
              <w:jc w:val="center"/>
              <w:rPr>
                <w:sz w:val="20"/>
                <w:szCs w:val="20"/>
                <w:lang w:eastAsia="ar-SA"/>
              </w:rPr>
            </w:pPr>
            <w:r w:rsidRPr="002B3228">
              <w:rPr>
                <w:sz w:val="20"/>
                <w:szCs w:val="20"/>
                <w:lang w:eastAsia="ar-SA"/>
              </w:rPr>
              <w:t>Число УЗ</w:t>
            </w:r>
          </w:p>
        </w:tc>
        <w:tc>
          <w:tcPr>
            <w:tcW w:w="1659" w:type="dxa"/>
          </w:tcPr>
          <w:p w14:paraId="12C3894B" w14:textId="77777777" w:rsidR="00A476D3" w:rsidRPr="002B3228" w:rsidRDefault="00A476D3" w:rsidP="0015605B">
            <w:pPr>
              <w:shd w:val="clear" w:color="auto" w:fill="FFFFFF"/>
              <w:tabs>
                <w:tab w:val="left" w:leader="underscore" w:pos="5472"/>
              </w:tabs>
              <w:suppressAutoHyphens/>
              <w:jc w:val="center"/>
              <w:rPr>
                <w:sz w:val="20"/>
                <w:szCs w:val="20"/>
                <w:lang w:val="en-US" w:eastAsia="ar-SA"/>
              </w:rPr>
            </w:pPr>
          </w:p>
          <w:p w14:paraId="7276ABAE" w14:textId="17E370F4" w:rsidR="00A476D3" w:rsidRPr="009267F8" w:rsidRDefault="009267F8" w:rsidP="0015605B">
            <w:pPr>
              <w:shd w:val="clear" w:color="auto" w:fill="FFFFFF"/>
              <w:tabs>
                <w:tab w:val="left" w:leader="underscore" w:pos="5472"/>
              </w:tabs>
              <w:suppressAutoHyphens/>
              <w:jc w:val="center"/>
              <w:rPr>
                <w:sz w:val="20"/>
                <w:szCs w:val="20"/>
                <w:lang w:eastAsia="ar-SA"/>
              </w:rPr>
            </w:pPr>
            <w:r>
              <w:rPr>
                <w:sz w:val="20"/>
                <w:szCs w:val="20"/>
                <w:lang w:eastAsia="ar-SA"/>
              </w:rPr>
              <w:t>Страна</w:t>
            </w:r>
            <w:r w:rsidR="00A476D3" w:rsidRPr="002B3228">
              <w:rPr>
                <w:sz w:val="20"/>
                <w:szCs w:val="20"/>
                <w:lang w:val="en-US" w:eastAsia="ar-SA"/>
              </w:rPr>
              <w:t xml:space="preserve"> </w:t>
            </w:r>
            <w:r>
              <w:rPr>
                <w:sz w:val="20"/>
                <w:szCs w:val="20"/>
                <w:lang w:eastAsia="ar-SA"/>
              </w:rPr>
              <w:t>происхождения</w:t>
            </w:r>
          </w:p>
        </w:tc>
      </w:tr>
      <w:tr w:rsidR="00A476D3" w:rsidRPr="002B3228" w14:paraId="13A0E04E" w14:textId="77777777" w:rsidTr="0015605B">
        <w:trPr>
          <w:cantSplit/>
          <w:trHeight w:val="240"/>
        </w:trPr>
        <w:tc>
          <w:tcPr>
            <w:tcW w:w="616" w:type="dxa"/>
            <w:vAlign w:val="center"/>
          </w:tcPr>
          <w:p w14:paraId="525E62C7" w14:textId="77777777" w:rsidR="00A476D3" w:rsidRPr="002B3228" w:rsidRDefault="00A476D3" w:rsidP="0015605B">
            <w:pPr>
              <w:shd w:val="clear" w:color="auto" w:fill="FFFFFF"/>
              <w:tabs>
                <w:tab w:val="left" w:leader="underscore" w:pos="5472"/>
              </w:tabs>
              <w:suppressAutoHyphens/>
              <w:jc w:val="both"/>
              <w:rPr>
                <w:sz w:val="20"/>
                <w:szCs w:val="20"/>
                <w:lang w:val="en-US" w:eastAsia="ar-SA"/>
              </w:rPr>
            </w:pPr>
            <w:r w:rsidRPr="002B3228">
              <w:rPr>
                <w:sz w:val="20"/>
                <w:szCs w:val="20"/>
                <w:lang w:val="en-US" w:eastAsia="ar-SA"/>
              </w:rPr>
              <w:t>1</w:t>
            </w:r>
          </w:p>
        </w:tc>
        <w:tc>
          <w:tcPr>
            <w:tcW w:w="3353" w:type="dxa"/>
            <w:shd w:val="clear" w:color="auto" w:fill="auto"/>
          </w:tcPr>
          <w:p w14:paraId="0A00550C"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49CB5E4A"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19ED07D0"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3551829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130CA8E4"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67B7DCDC"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5B59349A" w14:textId="77777777" w:rsidTr="0015605B">
        <w:trPr>
          <w:cantSplit/>
          <w:trHeight w:val="173"/>
        </w:trPr>
        <w:tc>
          <w:tcPr>
            <w:tcW w:w="616" w:type="dxa"/>
            <w:vAlign w:val="center"/>
          </w:tcPr>
          <w:p w14:paraId="1DC9D7E5" w14:textId="77777777" w:rsidR="00A476D3" w:rsidRPr="002B3228" w:rsidRDefault="00A476D3" w:rsidP="0015605B">
            <w:pPr>
              <w:shd w:val="clear" w:color="auto" w:fill="FFFFFF"/>
              <w:tabs>
                <w:tab w:val="left" w:leader="underscore" w:pos="5472"/>
              </w:tabs>
              <w:suppressAutoHyphens/>
              <w:jc w:val="both"/>
              <w:rPr>
                <w:sz w:val="20"/>
                <w:szCs w:val="20"/>
                <w:lang w:val="en-US" w:eastAsia="ar-SA"/>
              </w:rPr>
            </w:pPr>
            <w:r w:rsidRPr="002B3228">
              <w:rPr>
                <w:sz w:val="20"/>
                <w:szCs w:val="20"/>
                <w:lang w:val="en-US" w:eastAsia="ar-SA"/>
              </w:rPr>
              <w:t>2</w:t>
            </w:r>
          </w:p>
        </w:tc>
        <w:tc>
          <w:tcPr>
            <w:tcW w:w="3353" w:type="dxa"/>
            <w:shd w:val="clear" w:color="auto" w:fill="auto"/>
          </w:tcPr>
          <w:p w14:paraId="636C3193"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48B6B5E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246C850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72375266"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4F61077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5869511A"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596F23A7" w14:textId="77777777" w:rsidTr="0015605B">
        <w:trPr>
          <w:cantSplit/>
          <w:trHeight w:val="240"/>
        </w:trPr>
        <w:tc>
          <w:tcPr>
            <w:tcW w:w="616" w:type="dxa"/>
            <w:vAlign w:val="center"/>
          </w:tcPr>
          <w:p w14:paraId="0843CFD7" w14:textId="77777777" w:rsidR="00A476D3" w:rsidRPr="002B3228" w:rsidRDefault="00A476D3" w:rsidP="0015605B">
            <w:pPr>
              <w:shd w:val="clear" w:color="auto" w:fill="FFFFFF"/>
              <w:tabs>
                <w:tab w:val="left" w:leader="underscore" w:pos="5472"/>
              </w:tabs>
              <w:suppressAutoHyphens/>
              <w:jc w:val="both"/>
              <w:rPr>
                <w:sz w:val="20"/>
                <w:szCs w:val="20"/>
                <w:lang w:val="en-US" w:eastAsia="ar-SA"/>
              </w:rPr>
            </w:pPr>
            <w:r w:rsidRPr="002B3228">
              <w:rPr>
                <w:sz w:val="20"/>
                <w:szCs w:val="20"/>
                <w:lang w:val="en-US" w:eastAsia="ar-SA"/>
              </w:rPr>
              <w:t>3</w:t>
            </w:r>
          </w:p>
        </w:tc>
        <w:tc>
          <w:tcPr>
            <w:tcW w:w="3353" w:type="dxa"/>
            <w:shd w:val="clear" w:color="auto" w:fill="auto"/>
          </w:tcPr>
          <w:p w14:paraId="2C89210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23C5E789"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7A503740"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72649333"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176FFC99"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3E3A30C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34BDE416" w14:textId="77777777" w:rsidTr="0015605B">
        <w:trPr>
          <w:cantSplit/>
          <w:trHeight w:val="240"/>
        </w:trPr>
        <w:tc>
          <w:tcPr>
            <w:tcW w:w="616" w:type="dxa"/>
            <w:vAlign w:val="center"/>
          </w:tcPr>
          <w:p w14:paraId="17B7AF30" w14:textId="77777777" w:rsidR="00A476D3" w:rsidRPr="002B3228" w:rsidRDefault="00A476D3" w:rsidP="0015605B">
            <w:pPr>
              <w:shd w:val="clear" w:color="auto" w:fill="FFFFFF"/>
              <w:tabs>
                <w:tab w:val="left" w:leader="underscore" w:pos="5472"/>
              </w:tabs>
              <w:suppressAutoHyphens/>
              <w:jc w:val="both"/>
              <w:rPr>
                <w:sz w:val="20"/>
                <w:szCs w:val="20"/>
                <w:lang w:eastAsia="ar-SA"/>
              </w:rPr>
            </w:pPr>
            <w:r w:rsidRPr="002B3228">
              <w:rPr>
                <w:sz w:val="20"/>
                <w:szCs w:val="20"/>
                <w:lang w:eastAsia="ar-SA"/>
              </w:rPr>
              <w:t>4</w:t>
            </w:r>
          </w:p>
        </w:tc>
        <w:tc>
          <w:tcPr>
            <w:tcW w:w="3353" w:type="dxa"/>
            <w:shd w:val="clear" w:color="auto" w:fill="auto"/>
          </w:tcPr>
          <w:p w14:paraId="7CC87F07"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32BE3165"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4579C14A"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6AF9064D"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6E73B0AE"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674DF506"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3C34BCDC" w14:textId="77777777" w:rsidTr="0015605B">
        <w:trPr>
          <w:cantSplit/>
          <w:trHeight w:val="240"/>
        </w:trPr>
        <w:tc>
          <w:tcPr>
            <w:tcW w:w="616" w:type="dxa"/>
            <w:vAlign w:val="center"/>
          </w:tcPr>
          <w:p w14:paraId="73E3F1F6" w14:textId="77777777" w:rsidR="00A476D3" w:rsidRPr="002B3228" w:rsidRDefault="00A476D3" w:rsidP="0015605B">
            <w:pPr>
              <w:shd w:val="clear" w:color="auto" w:fill="FFFFFF"/>
              <w:tabs>
                <w:tab w:val="left" w:leader="underscore" w:pos="5472"/>
              </w:tabs>
              <w:suppressAutoHyphens/>
              <w:jc w:val="both"/>
              <w:rPr>
                <w:sz w:val="20"/>
                <w:szCs w:val="20"/>
                <w:lang w:eastAsia="ar-SA"/>
              </w:rPr>
            </w:pPr>
            <w:r w:rsidRPr="002B3228">
              <w:rPr>
                <w:sz w:val="20"/>
                <w:szCs w:val="20"/>
                <w:lang w:eastAsia="ar-SA"/>
              </w:rPr>
              <w:t>5</w:t>
            </w:r>
          </w:p>
        </w:tc>
        <w:tc>
          <w:tcPr>
            <w:tcW w:w="3353" w:type="dxa"/>
            <w:shd w:val="clear" w:color="auto" w:fill="auto"/>
          </w:tcPr>
          <w:p w14:paraId="0AC65FA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774F87AA"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41147F57"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4A660CBD"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48038A39"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4ADA853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5244C67A" w14:textId="77777777" w:rsidTr="0015605B">
        <w:trPr>
          <w:cantSplit/>
          <w:trHeight w:val="240"/>
        </w:trPr>
        <w:tc>
          <w:tcPr>
            <w:tcW w:w="616" w:type="dxa"/>
            <w:vAlign w:val="center"/>
          </w:tcPr>
          <w:p w14:paraId="4E3E1AC3" w14:textId="77777777" w:rsidR="00A476D3" w:rsidRPr="002B3228" w:rsidRDefault="00A476D3" w:rsidP="0015605B">
            <w:pPr>
              <w:shd w:val="clear" w:color="auto" w:fill="FFFFFF"/>
              <w:tabs>
                <w:tab w:val="left" w:leader="underscore" w:pos="5472"/>
              </w:tabs>
              <w:suppressAutoHyphens/>
              <w:jc w:val="both"/>
              <w:rPr>
                <w:sz w:val="20"/>
                <w:szCs w:val="20"/>
                <w:lang w:eastAsia="ar-SA"/>
              </w:rPr>
            </w:pPr>
            <w:r w:rsidRPr="002B3228">
              <w:rPr>
                <w:sz w:val="20"/>
                <w:szCs w:val="20"/>
                <w:lang w:eastAsia="ar-SA"/>
              </w:rPr>
              <w:t>6</w:t>
            </w:r>
          </w:p>
        </w:tc>
        <w:tc>
          <w:tcPr>
            <w:tcW w:w="3353" w:type="dxa"/>
            <w:shd w:val="clear" w:color="auto" w:fill="auto"/>
          </w:tcPr>
          <w:p w14:paraId="3F9598AF"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690F565A"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0C70A04D"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57C26923"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58484246"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67235A1C"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r w:rsidR="00A476D3" w:rsidRPr="002B3228" w14:paraId="58A53B8A" w14:textId="77777777" w:rsidTr="0015605B">
        <w:trPr>
          <w:cantSplit/>
          <w:trHeight w:val="240"/>
        </w:trPr>
        <w:tc>
          <w:tcPr>
            <w:tcW w:w="616" w:type="dxa"/>
            <w:vAlign w:val="center"/>
          </w:tcPr>
          <w:p w14:paraId="337F1C26" w14:textId="77777777" w:rsidR="00A476D3" w:rsidRPr="002B3228" w:rsidRDefault="00A476D3" w:rsidP="0015605B">
            <w:pPr>
              <w:shd w:val="clear" w:color="auto" w:fill="FFFFFF"/>
              <w:tabs>
                <w:tab w:val="left" w:leader="underscore" w:pos="5472"/>
              </w:tabs>
              <w:suppressAutoHyphens/>
              <w:jc w:val="both"/>
              <w:rPr>
                <w:sz w:val="20"/>
                <w:szCs w:val="20"/>
                <w:lang w:val="en-US" w:eastAsia="ar-SA"/>
              </w:rPr>
            </w:pPr>
            <w:r w:rsidRPr="002B3228">
              <w:rPr>
                <w:sz w:val="20"/>
                <w:szCs w:val="20"/>
                <w:lang w:val="en-US" w:eastAsia="ar-SA"/>
              </w:rPr>
              <w:t>……</w:t>
            </w:r>
          </w:p>
        </w:tc>
        <w:tc>
          <w:tcPr>
            <w:tcW w:w="3353" w:type="dxa"/>
            <w:shd w:val="clear" w:color="auto" w:fill="auto"/>
          </w:tcPr>
          <w:p w14:paraId="2E67B1E0"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012" w:type="dxa"/>
            <w:vAlign w:val="center"/>
          </w:tcPr>
          <w:p w14:paraId="5B1FB092"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48" w:type="dxa"/>
            <w:shd w:val="clear" w:color="auto" w:fill="auto"/>
            <w:noWrap/>
            <w:vAlign w:val="center"/>
          </w:tcPr>
          <w:p w14:paraId="69C5B4D7"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936" w:type="dxa"/>
            <w:shd w:val="clear" w:color="auto" w:fill="auto"/>
            <w:vAlign w:val="center"/>
          </w:tcPr>
          <w:p w14:paraId="60B79A35"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388" w:type="dxa"/>
            <w:shd w:val="clear" w:color="auto" w:fill="auto"/>
            <w:vAlign w:val="center"/>
          </w:tcPr>
          <w:p w14:paraId="7EA3D7FD"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c>
          <w:tcPr>
            <w:tcW w:w="1659" w:type="dxa"/>
          </w:tcPr>
          <w:p w14:paraId="6EA204F6" w14:textId="77777777" w:rsidR="00A476D3" w:rsidRPr="002B3228" w:rsidRDefault="00A476D3" w:rsidP="0015605B">
            <w:pPr>
              <w:shd w:val="clear" w:color="auto" w:fill="FFFFFF"/>
              <w:tabs>
                <w:tab w:val="left" w:leader="underscore" w:pos="5472"/>
              </w:tabs>
              <w:suppressAutoHyphens/>
              <w:jc w:val="both"/>
              <w:rPr>
                <w:sz w:val="20"/>
                <w:szCs w:val="20"/>
                <w:lang w:eastAsia="ar-SA"/>
              </w:rPr>
            </w:pPr>
          </w:p>
        </w:tc>
      </w:tr>
    </w:tbl>
    <w:p w14:paraId="55EA05CE" w14:textId="77777777" w:rsidR="00A476D3" w:rsidRPr="002B3228" w:rsidRDefault="00A476D3" w:rsidP="00A476D3">
      <w:pPr>
        <w:shd w:val="clear" w:color="auto" w:fill="FFFFFF"/>
        <w:tabs>
          <w:tab w:val="left" w:leader="underscore" w:pos="5472"/>
        </w:tabs>
        <w:suppressAutoHyphens/>
        <w:ind w:firstLine="709"/>
        <w:jc w:val="both"/>
        <w:rPr>
          <w:sz w:val="20"/>
          <w:szCs w:val="20"/>
          <w:lang w:eastAsia="ar-SA"/>
        </w:rPr>
      </w:pPr>
    </w:p>
    <w:p w14:paraId="0DEDA687" w14:textId="77777777" w:rsidR="00A476D3" w:rsidRPr="002B3228" w:rsidRDefault="00A476D3" w:rsidP="00A476D3">
      <w:pPr>
        <w:tabs>
          <w:tab w:val="left" w:pos="709"/>
          <w:tab w:val="left" w:pos="1134"/>
        </w:tabs>
        <w:overflowPunct w:val="0"/>
        <w:autoSpaceDE w:val="0"/>
        <w:autoSpaceDN w:val="0"/>
        <w:adjustRightInd w:val="0"/>
        <w:ind w:firstLine="567"/>
        <w:jc w:val="both"/>
        <w:rPr>
          <w:i/>
          <w:color w:val="000000" w:themeColor="text1"/>
          <w:sz w:val="16"/>
          <w:szCs w:val="16"/>
        </w:rPr>
      </w:pPr>
      <w:r w:rsidRPr="002B3228">
        <w:rPr>
          <w:i/>
          <w:color w:val="000000" w:themeColor="text1"/>
          <w:sz w:val="16"/>
          <w:szCs w:val="16"/>
        </w:rPr>
        <w:t>1.</w:t>
      </w:r>
      <w:r w:rsidRPr="002B3228">
        <w:rPr>
          <w:i/>
          <w:color w:val="000000" w:themeColor="text1"/>
          <w:sz w:val="16"/>
          <w:szCs w:val="16"/>
        </w:rPr>
        <w:tab/>
        <w:t>Данные инструкции не следует воспроизводить в документах, подготовленных участником закупки.</w:t>
      </w:r>
    </w:p>
    <w:p w14:paraId="711A31BA" w14:textId="77777777" w:rsidR="00A476D3" w:rsidRPr="002B3228" w:rsidRDefault="00A476D3" w:rsidP="00A476D3">
      <w:pPr>
        <w:tabs>
          <w:tab w:val="left" w:pos="709"/>
          <w:tab w:val="left" w:pos="1134"/>
        </w:tabs>
        <w:overflowPunct w:val="0"/>
        <w:autoSpaceDE w:val="0"/>
        <w:autoSpaceDN w:val="0"/>
        <w:adjustRightInd w:val="0"/>
        <w:ind w:firstLine="567"/>
        <w:jc w:val="both"/>
        <w:rPr>
          <w:i/>
          <w:color w:val="000000" w:themeColor="text1"/>
          <w:sz w:val="16"/>
          <w:szCs w:val="16"/>
        </w:rPr>
      </w:pPr>
      <w:r w:rsidRPr="002B3228">
        <w:rPr>
          <w:i/>
          <w:color w:val="000000" w:themeColor="text1"/>
          <w:sz w:val="16"/>
          <w:szCs w:val="16"/>
        </w:rPr>
        <w:t>2.</w:t>
      </w:r>
      <w:r w:rsidRPr="002B3228">
        <w:rPr>
          <w:i/>
          <w:color w:val="000000" w:themeColor="text1"/>
          <w:sz w:val="16"/>
          <w:szCs w:val="16"/>
        </w:rPr>
        <w:tab/>
        <w:t>Данная форма заполняется в соответствии с Приложением №1 к Документации.</w:t>
      </w:r>
    </w:p>
    <w:p w14:paraId="14F29E9D" w14:textId="77777777" w:rsidR="00A476D3" w:rsidRPr="00985790" w:rsidRDefault="00A476D3" w:rsidP="00A476D3">
      <w:pPr>
        <w:tabs>
          <w:tab w:val="left" w:pos="709"/>
          <w:tab w:val="left" w:pos="1134"/>
        </w:tabs>
        <w:overflowPunct w:val="0"/>
        <w:autoSpaceDE w:val="0"/>
        <w:autoSpaceDN w:val="0"/>
        <w:adjustRightInd w:val="0"/>
        <w:ind w:firstLine="567"/>
        <w:jc w:val="both"/>
        <w:rPr>
          <w:i/>
          <w:color w:val="000000" w:themeColor="text1"/>
          <w:sz w:val="16"/>
          <w:szCs w:val="16"/>
        </w:rPr>
      </w:pPr>
      <w:r w:rsidRPr="002B3228">
        <w:rPr>
          <w:i/>
          <w:color w:val="000000" w:themeColor="text1"/>
          <w:sz w:val="16"/>
          <w:szCs w:val="16"/>
        </w:rPr>
        <w:t>3.</w:t>
      </w:r>
      <w:r w:rsidRPr="002B3228">
        <w:rPr>
          <w:i/>
          <w:color w:val="000000" w:themeColor="text1"/>
          <w:sz w:val="16"/>
          <w:szCs w:val="16"/>
        </w:rPr>
        <w:tab/>
        <w:t>Предоставляемые участником закупки конкретные показатели оказываемых услуг должны быть четкими, однозначными и не допускать двусмысленного толкования. Конкретные показатели оказываемых услуг предоставляются в отношении каждого вида (типа) оказываемых услуг, предусмотренного документацией открытого запроса котировок в электронной форме.</w:t>
      </w:r>
      <w:r w:rsidRPr="00985790">
        <w:rPr>
          <w:i/>
          <w:color w:val="000000" w:themeColor="text1"/>
          <w:sz w:val="16"/>
          <w:szCs w:val="16"/>
        </w:rPr>
        <w:t xml:space="preserve"> </w:t>
      </w:r>
    </w:p>
    <w:p w14:paraId="3ABBB232" w14:textId="77777777" w:rsidR="00A476D3" w:rsidRDefault="00A476D3" w:rsidP="00A476D3">
      <w:pPr>
        <w:widowControl w:val="0"/>
        <w:shd w:val="clear" w:color="auto" w:fill="FFFFFF"/>
        <w:tabs>
          <w:tab w:val="left" w:pos="374"/>
        </w:tabs>
        <w:autoSpaceDE w:val="0"/>
        <w:autoSpaceDN w:val="0"/>
        <w:adjustRightInd w:val="0"/>
        <w:ind w:firstLine="709"/>
        <w:jc w:val="both"/>
        <w:rPr>
          <w:spacing w:val="3"/>
          <w:sz w:val="20"/>
          <w:szCs w:val="20"/>
        </w:rPr>
      </w:pPr>
    </w:p>
    <w:p w14:paraId="65917A55" w14:textId="3C00E562" w:rsidR="00267E80" w:rsidRPr="001B1130" w:rsidRDefault="00267E80" w:rsidP="00AF2D06">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p>
    <w:p w14:paraId="190EF0BD" w14:textId="303E57B2" w:rsidR="00267E80" w:rsidRPr="000A6E1A" w:rsidRDefault="00267E80" w:rsidP="00B52927">
      <w:pPr>
        <w:shd w:val="clear" w:color="auto" w:fill="FFFFFF"/>
        <w:tabs>
          <w:tab w:val="left" w:pos="2196"/>
        </w:tabs>
        <w:ind w:firstLine="709"/>
        <w:jc w:val="both"/>
        <w:rPr>
          <w:sz w:val="20"/>
          <w:szCs w:val="20"/>
        </w:rPr>
      </w:pPr>
      <w:r w:rsidRPr="00646C1E">
        <w:rPr>
          <w:spacing w:val="3"/>
          <w:sz w:val="20"/>
          <w:szCs w:val="20"/>
        </w:rPr>
        <w:t>Мы ознако</w:t>
      </w:r>
      <w:r w:rsidR="00584437" w:rsidRPr="00646C1E">
        <w:rPr>
          <w:spacing w:val="3"/>
          <w:sz w:val="20"/>
          <w:szCs w:val="20"/>
        </w:rPr>
        <w:t xml:space="preserve">млены с </w:t>
      </w:r>
      <w:r w:rsidR="00BF38F5" w:rsidRPr="00646C1E">
        <w:rPr>
          <w:spacing w:val="3"/>
          <w:sz w:val="20"/>
          <w:szCs w:val="20"/>
        </w:rPr>
        <w:t>материалами технического</w:t>
      </w:r>
      <w:r w:rsidR="000705F6" w:rsidRPr="00646C1E">
        <w:rPr>
          <w:spacing w:val="3"/>
          <w:sz w:val="20"/>
          <w:szCs w:val="20"/>
        </w:rPr>
        <w:t xml:space="preserve"> задания</w:t>
      </w:r>
      <w:r w:rsidRPr="00646C1E">
        <w:rPr>
          <w:spacing w:val="-1"/>
          <w:sz w:val="20"/>
          <w:szCs w:val="20"/>
        </w:rPr>
        <w:t xml:space="preserve">, влияющими на </w:t>
      </w:r>
      <w:r w:rsidR="00655BCC">
        <w:rPr>
          <w:spacing w:val="-1"/>
          <w:sz w:val="20"/>
          <w:szCs w:val="20"/>
        </w:rPr>
        <w:t>оказание услуг</w:t>
      </w:r>
      <w:r w:rsidRPr="000A6E1A">
        <w:rPr>
          <w:spacing w:val="-1"/>
          <w:sz w:val="20"/>
          <w:szCs w:val="20"/>
        </w:rPr>
        <w:t>.</w:t>
      </w:r>
    </w:p>
    <w:p w14:paraId="485A9226" w14:textId="10777102" w:rsidR="00BF38F5" w:rsidRPr="00646C1E" w:rsidRDefault="00267E80" w:rsidP="00BF38F5">
      <w:pPr>
        <w:shd w:val="clear" w:color="auto" w:fill="FFFFFF"/>
        <w:tabs>
          <w:tab w:val="left" w:pos="2131"/>
        </w:tabs>
        <w:ind w:firstLine="709"/>
        <w:jc w:val="both"/>
        <w:rPr>
          <w:sz w:val="20"/>
          <w:szCs w:val="20"/>
        </w:rPr>
      </w:pPr>
      <w:r w:rsidRPr="000A6E1A">
        <w:rPr>
          <w:spacing w:val="4"/>
          <w:sz w:val="20"/>
          <w:szCs w:val="20"/>
        </w:rPr>
        <w:t xml:space="preserve">Мы согласны с тем, </w:t>
      </w:r>
      <w:r w:rsidR="00BF38F5" w:rsidRPr="000A6E1A">
        <w:rPr>
          <w:spacing w:val="4"/>
          <w:sz w:val="20"/>
          <w:szCs w:val="20"/>
        </w:rPr>
        <w:t>что в случае, если</w:t>
      </w:r>
      <w:r w:rsidRPr="000A6E1A">
        <w:rPr>
          <w:spacing w:val="4"/>
          <w:sz w:val="20"/>
          <w:szCs w:val="20"/>
        </w:rPr>
        <w:t xml:space="preserve"> нами не были учтены ка</w:t>
      </w:r>
      <w:r w:rsidRPr="000A6E1A">
        <w:rPr>
          <w:spacing w:val="7"/>
          <w:sz w:val="20"/>
          <w:szCs w:val="20"/>
        </w:rPr>
        <w:t xml:space="preserve">кие-либо </w:t>
      </w:r>
      <w:r w:rsidRPr="000A6E1A">
        <w:rPr>
          <w:sz w:val="20"/>
          <w:szCs w:val="20"/>
        </w:rPr>
        <w:t xml:space="preserve">расценки на </w:t>
      </w:r>
      <w:r w:rsidR="00655BCC">
        <w:rPr>
          <w:spacing w:val="-1"/>
          <w:sz w:val="20"/>
          <w:szCs w:val="20"/>
        </w:rPr>
        <w:t>оказание услуг</w:t>
      </w:r>
      <w:r w:rsidR="00655BCC" w:rsidRPr="000A6E1A">
        <w:rPr>
          <w:sz w:val="20"/>
          <w:szCs w:val="20"/>
        </w:rPr>
        <w:t xml:space="preserve"> </w:t>
      </w:r>
      <w:r w:rsidRPr="000A6E1A">
        <w:rPr>
          <w:sz w:val="20"/>
          <w:szCs w:val="20"/>
        </w:rPr>
        <w:t>по предмет</w:t>
      </w:r>
      <w:r w:rsidR="00AB1830" w:rsidRPr="000A6E1A">
        <w:rPr>
          <w:sz w:val="20"/>
          <w:szCs w:val="20"/>
        </w:rPr>
        <w:t>у открытого запроса котировок</w:t>
      </w:r>
      <w:r w:rsidR="000705F6" w:rsidRPr="000A6E1A">
        <w:rPr>
          <w:sz w:val="20"/>
          <w:szCs w:val="20"/>
        </w:rPr>
        <w:t xml:space="preserve"> в электронной форме,</w:t>
      </w:r>
      <w:r w:rsidRPr="000A6E1A">
        <w:rPr>
          <w:sz w:val="20"/>
          <w:szCs w:val="20"/>
        </w:rPr>
        <w:t xml:space="preserve"> </w:t>
      </w:r>
      <w:r w:rsidR="00655BCC">
        <w:rPr>
          <w:spacing w:val="-1"/>
          <w:sz w:val="20"/>
          <w:szCs w:val="20"/>
        </w:rPr>
        <w:t>оказание услуг</w:t>
      </w:r>
      <w:r w:rsidR="00BF38F5">
        <w:rPr>
          <w:sz w:val="20"/>
          <w:szCs w:val="20"/>
        </w:rPr>
        <w:t xml:space="preserve"> будет </w:t>
      </w:r>
      <w:r w:rsidR="00625807">
        <w:rPr>
          <w:sz w:val="20"/>
          <w:szCs w:val="20"/>
        </w:rPr>
        <w:t>выполнен</w:t>
      </w:r>
      <w:r w:rsidR="00655BCC">
        <w:rPr>
          <w:sz w:val="20"/>
          <w:szCs w:val="20"/>
        </w:rPr>
        <w:t>о</w:t>
      </w:r>
      <w:r w:rsidR="00BF38F5">
        <w:rPr>
          <w:sz w:val="20"/>
          <w:szCs w:val="20"/>
        </w:rPr>
        <w:t xml:space="preserve"> в любом случае в </w:t>
      </w:r>
      <w:r w:rsidR="00BF38F5" w:rsidRPr="00646C1E">
        <w:rPr>
          <w:sz w:val="20"/>
          <w:szCs w:val="20"/>
        </w:rPr>
        <w:t xml:space="preserve">соответствии с техническим заданием, в пределах предлагаемой нами стоимости </w:t>
      </w:r>
      <w:r w:rsidR="00655BCC">
        <w:rPr>
          <w:sz w:val="20"/>
          <w:szCs w:val="20"/>
        </w:rPr>
        <w:t>услуг</w:t>
      </w:r>
      <w:r w:rsidR="00BF38F5" w:rsidRPr="00646C1E">
        <w:rPr>
          <w:sz w:val="20"/>
          <w:szCs w:val="20"/>
        </w:rPr>
        <w:t>.</w:t>
      </w:r>
    </w:p>
    <w:p w14:paraId="550F5FA4" w14:textId="5594E3E6" w:rsidR="000C0024" w:rsidRPr="001B1130" w:rsidRDefault="000C0024" w:rsidP="00B52927">
      <w:pPr>
        <w:shd w:val="clear" w:color="auto" w:fill="FFFFFF"/>
        <w:tabs>
          <w:tab w:val="left" w:pos="2131"/>
        </w:tabs>
        <w:ind w:firstLine="709"/>
        <w:jc w:val="both"/>
        <w:rPr>
          <w:sz w:val="20"/>
          <w:szCs w:val="20"/>
        </w:rPr>
      </w:pPr>
      <w:r w:rsidRPr="005B0E61">
        <w:rPr>
          <w:sz w:val="20"/>
          <w:szCs w:val="20"/>
        </w:rPr>
        <w:t>Мы согласны с тем, что в случае, если нами</w:t>
      </w:r>
      <w:r w:rsidRPr="001B1130">
        <w:rPr>
          <w:sz w:val="20"/>
          <w:szCs w:val="20"/>
        </w:rPr>
        <w:t xml:space="preserve"> неполно или неправильно оформлены документы и формы, требуемые настояще</w:t>
      </w:r>
      <w:r w:rsidR="004929FE">
        <w:rPr>
          <w:sz w:val="20"/>
          <w:szCs w:val="20"/>
        </w:rPr>
        <w:t>го</w:t>
      </w:r>
      <w:r w:rsidRPr="001B1130">
        <w:rPr>
          <w:sz w:val="20"/>
          <w:szCs w:val="20"/>
        </w:rPr>
        <w:t xml:space="preserve"> </w:t>
      </w:r>
      <w:r w:rsidR="00923635">
        <w:rPr>
          <w:sz w:val="20"/>
          <w:szCs w:val="20"/>
        </w:rPr>
        <w:t>Извещени</w:t>
      </w:r>
      <w:r w:rsidR="004929FE">
        <w:rPr>
          <w:sz w:val="20"/>
          <w:szCs w:val="20"/>
        </w:rPr>
        <w:t>я</w:t>
      </w:r>
      <w:r w:rsidRPr="001B1130">
        <w:rPr>
          <w:sz w:val="20"/>
          <w:szCs w:val="20"/>
        </w:rPr>
        <w:t xml:space="preserve">,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w:t>
      </w:r>
      <w:r w:rsidR="000705F6" w:rsidRPr="001B1130">
        <w:rPr>
          <w:sz w:val="20"/>
          <w:szCs w:val="20"/>
        </w:rPr>
        <w:t>котировок в электронной форме.</w:t>
      </w:r>
    </w:p>
    <w:p w14:paraId="49D50CE4" w14:textId="7BE69B53" w:rsidR="00267E80" w:rsidRPr="001B1130" w:rsidRDefault="00267E80" w:rsidP="00B52927">
      <w:pPr>
        <w:shd w:val="clear" w:color="auto" w:fill="FFFFFF"/>
        <w:tabs>
          <w:tab w:val="left" w:pos="2131"/>
        </w:tabs>
        <w:ind w:firstLine="709"/>
        <w:jc w:val="both"/>
        <w:rPr>
          <w:sz w:val="20"/>
          <w:szCs w:val="20"/>
        </w:rPr>
      </w:pPr>
      <w:r w:rsidRPr="001B1130">
        <w:rPr>
          <w:sz w:val="20"/>
          <w:szCs w:val="20"/>
        </w:rPr>
        <w:t>Если наш</w:t>
      </w:r>
      <w:r w:rsidR="0010592F">
        <w:rPr>
          <w:sz w:val="20"/>
          <w:szCs w:val="20"/>
        </w:rPr>
        <w:t>е</w:t>
      </w:r>
      <w:r w:rsidRPr="001B1130">
        <w:rPr>
          <w:sz w:val="20"/>
          <w:szCs w:val="20"/>
        </w:rPr>
        <w:t xml:space="preserve"> предложени</w:t>
      </w:r>
      <w:r w:rsidR="0010592F">
        <w:rPr>
          <w:sz w:val="20"/>
          <w:szCs w:val="20"/>
        </w:rPr>
        <w:t>е</w:t>
      </w:r>
      <w:r w:rsidRPr="001B1130">
        <w:rPr>
          <w:sz w:val="20"/>
          <w:szCs w:val="20"/>
        </w:rPr>
        <w:t>, изложенн</w:t>
      </w:r>
      <w:r w:rsidR="00484EC9">
        <w:rPr>
          <w:sz w:val="20"/>
          <w:szCs w:val="20"/>
        </w:rPr>
        <w:t>о</w:t>
      </w:r>
      <w:r w:rsidRPr="001B1130">
        <w:rPr>
          <w:sz w:val="20"/>
          <w:szCs w:val="20"/>
        </w:rPr>
        <w:t>е выше, буд</w:t>
      </w:r>
      <w:r w:rsidR="00484EC9">
        <w:rPr>
          <w:sz w:val="20"/>
          <w:szCs w:val="20"/>
        </w:rPr>
        <w:t>е</w:t>
      </w:r>
      <w:r w:rsidRPr="001B1130">
        <w:rPr>
          <w:sz w:val="20"/>
          <w:szCs w:val="20"/>
        </w:rPr>
        <w:t>т принят</w:t>
      </w:r>
      <w:r w:rsidR="00484EC9">
        <w:rPr>
          <w:sz w:val="20"/>
          <w:szCs w:val="20"/>
        </w:rPr>
        <w:t>о</w:t>
      </w:r>
      <w:r w:rsidRPr="001B1130">
        <w:rPr>
          <w:sz w:val="20"/>
          <w:szCs w:val="20"/>
        </w:rPr>
        <w:t xml:space="preserve">, мы берем </w:t>
      </w:r>
      <w:r w:rsidR="005B0E61">
        <w:rPr>
          <w:sz w:val="20"/>
          <w:szCs w:val="20"/>
        </w:rPr>
        <w:t xml:space="preserve">на себя обязательство </w:t>
      </w:r>
      <w:r w:rsidR="00655BCC">
        <w:rPr>
          <w:sz w:val="20"/>
          <w:szCs w:val="20"/>
        </w:rPr>
        <w:t>оказать услуги</w:t>
      </w:r>
      <w:r w:rsidRPr="000A6E1A">
        <w:rPr>
          <w:sz w:val="20"/>
          <w:szCs w:val="20"/>
        </w:rPr>
        <w:t xml:space="preserve"> в</w:t>
      </w:r>
      <w:r w:rsidRPr="001B1130">
        <w:rPr>
          <w:sz w:val="20"/>
          <w:szCs w:val="20"/>
        </w:rPr>
        <w:t xml:space="preserve"> соответствии с требов</w:t>
      </w:r>
      <w:r w:rsidR="00584437" w:rsidRPr="001B1130">
        <w:rPr>
          <w:sz w:val="20"/>
          <w:szCs w:val="20"/>
        </w:rPr>
        <w:t xml:space="preserve">аниями </w:t>
      </w:r>
      <w:r w:rsidR="00134CC9">
        <w:rPr>
          <w:sz w:val="20"/>
          <w:szCs w:val="20"/>
        </w:rPr>
        <w:t>Извещени</w:t>
      </w:r>
      <w:r w:rsidR="004929FE">
        <w:rPr>
          <w:sz w:val="20"/>
          <w:szCs w:val="20"/>
        </w:rPr>
        <w:t>я</w:t>
      </w:r>
      <w:r w:rsidR="00584437" w:rsidRPr="001B1130">
        <w:rPr>
          <w:sz w:val="20"/>
          <w:szCs w:val="20"/>
        </w:rPr>
        <w:t>,</w:t>
      </w:r>
      <w:r w:rsidRPr="001B1130">
        <w:rPr>
          <w:sz w:val="20"/>
          <w:szCs w:val="20"/>
        </w:rPr>
        <w:t xml:space="preserve"> </w:t>
      </w:r>
      <w:r w:rsidR="000705F6" w:rsidRPr="001B1130">
        <w:rPr>
          <w:sz w:val="20"/>
          <w:szCs w:val="20"/>
        </w:rPr>
        <w:t xml:space="preserve">технического </w:t>
      </w:r>
      <w:r w:rsidR="00EF795B" w:rsidRPr="001B1130">
        <w:rPr>
          <w:sz w:val="20"/>
          <w:szCs w:val="20"/>
        </w:rPr>
        <w:t xml:space="preserve">задания </w:t>
      </w:r>
      <w:r w:rsidR="00EF795B" w:rsidRPr="00EF795B">
        <w:rPr>
          <w:sz w:val="20"/>
          <w:szCs w:val="20"/>
        </w:rPr>
        <w:t>и</w:t>
      </w:r>
      <w:r w:rsidR="00EA4C96">
        <w:rPr>
          <w:sz w:val="20"/>
          <w:szCs w:val="20"/>
        </w:rPr>
        <w:t xml:space="preserve"> согласно нашему предложению</w:t>
      </w:r>
      <w:r w:rsidRPr="001B1130">
        <w:rPr>
          <w:sz w:val="20"/>
          <w:szCs w:val="20"/>
        </w:rPr>
        <w:t>.</w:t>
      </w:r>
    </w:p>
    <w:p w14:paraId="0D5C5967" w14:textId="77777777" w:rsidR="00267E80" w:rsidRPr="001B1130" w:rsidRDefault="00267E80" w:rsidP="00195F08">
      <w:pPr>
        <w:shd w:val="clear" w:color="auto" w:fill="FFFFFF"/>
        <w:tabs>
          <w:tab w:val="left" w:pos="2131"/>
        </w:tabs>
        <w:ind w:firstLine="709"/>
        <w:jc w:val="both"/>
        <w:rPr>
          <w:spacing w:val="4"/>
          <w:sz w:val="20"/>
          <w:szCs w:val="20"/>
        </w:rPr>
      </w:pPr>
      <w:r w:rsidRPr="001B1130">
        <w:rPr>
          <w:spacing w:val="4"/>
          <w:sz w:val="20"/>
          <w:szCs w:val="20"/>
        </w:rPr>
        <w:lastRenderedPageBreak/>
        <w:t>Настоящей Заявкой подтверждаем, что против__________________________________________________________________________</w:t>
      </w:r>
    </w:p>
    <w:p w14:paraId="2ADE7E57"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34A192BE"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35875346"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23926C83"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3E39DDA8" w14:textId="77777777" w:rsidR="00CC19DB" w:rsidRDefault="00711D8E" w:rsidP="00CC19DB">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B5D495F" w14:textId="7E19C8D0" w:rsidR="00CC19DB" w:rsidRPr="00BD4B58" w:rsidRDefault="00CC19DB" w:rsidP="00CC19DB">
      <w:pPr>
        <w:widowControl w:val="0"/>
        <w:ind w:left="142" w:firstLine="709"/>
        <w:jc w:val="both"/>
        <w:rPr>
          <w:sz w:val="20"/>
          <w:szCs w:val="20"/>
        </w:rPr>
      </w:pPr>
      <w:r w:rsidRPr="00BD4B58">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___________________(указать наименование участника закупки) в банках Российской Федерации;</w:t>
      </w:r>
    </w:p>
    <w:p w14:paraId="625D99F6"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BE85AE5"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BF3C594" w14:textId="317CE53F" w:rsidR="00711D8E" w:rsidRDefault="00711D8E" w:rsidP="00711D8E">
      <w:pPr>
        <w:widowControl w:val="0"/>
        <w:ind w:left="142"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993707">
        <w:rPr>
          <w:sz w:val="20"/>
          <w:szCs w:val="20"/>
        </w:rPr>
        <w:t>оказанием услуг</w:t>
      </w:r>
      <w:r w:rsidRPr="000A6E1A">
        <w:rPr>
          <w:sz w:val="20"/>
          <w:szCs w:val="20"/>
        </w:rPr>
        <w:t>, яв</w:t>
      </w:r>
      <w:r w:rsidRPr="00101A99">
        <w:rPr>
          <w:sz w:val="20"/>
          <w:szCs w:val="20"/>
        </w:rPr>
        <w:t>ляющи</w:t>
      </w:r>
      <w:r w:rsidR="00993707">
        <w:rPr>
          <w:sz w:val="20"/>
          <w:szCs w:val="20"/>
        </w:rPr>
        <w:t>хся</w:t>
      </w:r>
      <w:r w:rsidRPr="00101A99">
        <w:rPr>
          <w:sz w:val="20"/>
          <w:szCs w:val="20"/>
        </w:rPr>
        <w:t xml:space="preserve"> объектом осуществляемой закупки.</w:t>
      </w:r>
    </w:p>
    <w:p w14:paraId="31EF960F" w14:textId="642149F3"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 xml:space="preserve">и </w:t>
      </w:r>
      <w:r w:rsidR="00134CC9">
        <w:rPr>
          <w:sz w:val="20"/>
          <w:szCs w:val="20"/>
        </w:rPr>
        <w:t>Извещени</w:t>
      </w:r>
      <w:r w:rsidR="00424AB8">
        <w:rPr>
          <w:sz w:val="20"/>
          <w:szCs w:val="20"/>
        </w:rPr>
        <w:t>я</w:t>
      </w:r>
      <w:r>
        <w:rPr>
          <w:sz w:val="20"/>
          <w:szCs w:val="20"/>
        </w:rPr>
        <w:t xml:space="preserve">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4F5C8860"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2BE8BD4B"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1AB2A7BC" w14:textId="1D7BC163"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6A6530">
        <w:rPr>
          <w:sz w:val="20"/>
          <w:szCs w:val="20"/>
        </w:rPr>
        <w:t>оказание услуг</w:t>
      </w:r>
      <w:r w:rsidR="006A6530" w:rsidRPr="00D86DA4">
        <w:rPr>
          <w:sz w:val="20"/>
          <w:szCs w:val="20"/>
        </w:rPr>
        <w:t xml:space="preserve"> </w:t>
      </w:r>
      <w:r w:rsidRPr="000A6E1A">
        <w:rPr>
          <w:sz w:val="20"/>
          <w:szCs w:val="20"/>
        </w:rPr>
        <w:t>в соответствии</w:t>
      </w:r>
      <w:r w:rsidRPr="001B1130">
        <w:rPr>
          <w:sz w:val="20"/>
          <w:szCs w:val="20"/>
        </w:rPr>
        <w:t xml:space="preserve"> с требованиями </w:t>
      </w:r>
      <w:r w:rsidR="00134CC9">
        <w:rPr>
          <w:sz w:val="20"/>
          <w:szCs w:val="20"/>
        </w:rPr>
        <w:t>Извещени</w:t>
      </w:r>
      <w:r w:rsidR="00424AB8">
        <w:rPr>
          <w:sz w:val="20"/>
          <w:szCs w:val="20"/>
        </w:rPr>
        <w:t>я</w:t>
      </w:r>
      <w:r w:rsidRPr="001B1130">
        <w:rPr>
          <w:sz w:val="20"/>
          <w:szCs w:val="20"/>
        </w:rPr>
        <w:t xml:space="preserve"> и услови</w:t>
      </w:r>
      <w:r w:rsidR="003947B2">
        <w:rPr>
          <w:sz w:val="20"/>
          <w:szCs w:val="20"/>
        </w:rPr>
        <w:t>ями нашего предложения</w:t>
      </w:r>
      <w:r w:rsidRPr="001B1130">
        <w:rPr>
          <w:sz w:val="20"/>
          <w:szCs w:val="20"/>
        </w:rPr>
        <w:t>.</w:t>
      </w:r>
    </w:p>
    <w:p w14:paraId="2BFC5A22" w14:textId="0E35C20D" w:rsidR="00D233B8" w:rsidRDefault="00267E80" w:rsidP="00211CCB">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AB1830" w:rsidRPr="001B1130">
        <w:rPr>
          <w:sz w:val="20"/>
          <w:szCs w:val="20"/>
        </w:rPr>
        <w:t>котировок в электронной форме</w:t>
      </w:r>
      <w:r w:rsidRPr="001B1130">
        <w:rPr>
          <w:sz w:val="20"/>
          <w:szCs w:val="20"/>
        </w:rPr>
        <w:t xml:space="preserve">, а победитель открытого запроса </w:t>
      </w:r>
      <w:r w:rsidR="00AB1830" w:rsidRPr="001B1130">
        <w:rPr>
          <w:sz w:val="20"/>
          <w:szCs w:val="20"/>
        </w:rPr>
        <w:t>котировок в электронной форме</w:t>
      </w:r>
      <w:r w:rsidRPr="001B1130">
        <w:rPr>
          <w:sz w:val="20"/>
          <w:szCs w:val="20"/>
        </w:rPr>
        <w:t xml:space="preserve"> будет признан </w:t>
      </w:r>
      <w:r w:rsidRPr="001B1130">
        <w:rPr>
          <w:sz w:val="20"/>
          <w:szCs w:val="20"/>
        </w:rPr>
        <w:lastRenderedPageBreak/>
        <w:t xml:space="preserve">уклонившимся от заключения договора с заказчиком, мы обязуемся подписать данный договор на </w:t>
      </w:r>
      <w:r w:rsidR="006A6530">
        <w:rPr>
          <w:sz w:val="20"/>
          <w:szCs w:val="20"/>
        </w:rPr>
        <w:t>оказание услуг</w:t>
      </w:r>
      <w:r w:rsidR="006A6530" w:rsidRPr="00D86DA4">
        <w:rPr>
          <w:sz w:val="20"/>
          <w:szCs w:val="20"/>
        </w:rPr>
        <w:t xml:space="preserve"> </w:t>
      </w:r>
      <w:r w:rsidRPr="001B1130">
        <w:rPr>
          <w:sz w:val="20"/>
          <w:szCs w:val="20"/>
        </w:rPr>
        <w:t xml:space="preserve">в соответствии с требованиями </w:t>
      </w:r>
      <w:r w:rsidR="00134CC9">
        <w:rPr>
          <w:sz w:val="20"/>
          <w:szCs w:val="20"/>
        </w:rPr>
        <w:t>Извещени</w:t>
      </w:r>
      <w:r w:rsidR="00424AB8">
        <w:rPr>
          <w:sz w:val="20"/>
          <w:szCs w:val="20"/>
        </w:rPr>
        <w:t>я</w:t>
      </w:r>
      <w:r w:rsidRPr="001B1130">
        <w:rPr>
          <w:sz w:val="20"/>
          <w:szCs w:val="20"/>
        </w:rPr>
        <w:t xml:space="preserve">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0B1A8FBE" w14:textId="31AB4506" w:rsidR="00267E80" w:rsidRPr="001B1130" w:rsidRDefault="00267E80" w:rsidP="00BA1BF6">
      <w:pPr>
        <w:shd w:val="clear" w:color="auto" w:fill="FFFFFF"/>
        <w:tabs>
          <w:tab w:val="left" w:pos="2297"/>
        </w:tabs>
        <w:ind w:firstLine="709"/>
        <w:jc w:val="both"/>
        <w:rPr>
          <w:sz w:val="20"/>
          <w:szCs w:val="20"/>
        </w:rPr>
      </w:pPr>
      <w:r w:rsidRPr="001B1130">
        <w:rPr>
          <w:sz w:val="20"/>
          <w:szCs w:val="20"/>
        </w:rPr>
        <w:t>Мы извещены о включении сведений о</w:t>
      </w:r>
      <w:r w:rsidR="00BA1BF6">
        <w:rPr>
          <w:sz w:val="20"/>
          <w:szCs w:val="20"/>
        </w:rPr>
        <w:t xml:space="preserve"> ______________________________________________________________</w:t>
      </w:r>
    </w:p>
    <w:p w14:paraId="18E2307F" w14:textId="72C5F691" w:rsidR="00267E80" w:rsidRPr="001B1130" w:rsidRDefault="00BA1BF6" w:rsidP="00B52927">
      <w:pPr>
        <w:shd w:val="clear" w:color="auto" w:fill="FFFFFF"/>
        <w:ind w:firstLine="709"/>
        <w:jc w:val="center"/>
        <w:rPr>
          <w:sz w:val="20"/>
          <w:szCs w:val="20"/>
        </w:rPr>
      </w:pPr>
      <w:r>
        <w:rPr>
          <w:i/>
          <w:iCs/>
          <w:spacing w:val="5"/>
          <w:sz w:val="20"/>
          <w:szCs w:val="20"/>
        </w:rPr>
        <w:t xml:space="preserve">                                                              </w:t>
      </w:r>
      <w:r w:rsidR="00267E80" w:rsidRPr="001B1130">
        <w:rPr>
          <w:i/>
          <w:iCs/>
          <w:spacing w:val="5"/>
          <w:sz w:val="20"/>
          <w:szCs w:val="20"/>
        </w:rPr>
        <w:t xml:space="preserve">(наименование организации </w:t>
      </w:r>
      <w:r w:rsidR="00251DDE">
        <w:rPr>
          <w:spacing w:val="5"/>
          <w:sz w:val="20"/>
          <w:szCs w:val="20"/>
        </w:rPr>
        <w:t>–</w:t>
      </w:r>
      <w:r w:rsidR="00267E80" w:rsidRPr="001B1130">
        <w:rPr>
          <w:spacing w:val="5"/>
          <w:sz w:val="20"/>
          <w:szCs w:val="20"/>
        </w:rPr>
        <w:t xml:space="preserve"> </w:t>
      </w:r>
      <w:r w:rsidR="00267E80" w:rsidRPr="001B1130">
        <w:rPr>
          <w:i/>
          <w:iCs/>
          <w:spacing w:val="5"/>
          <w:sz w:val="20"/>
          <w:szCs w:val="20"/>
        </w:rPr>
        <w:t>Участника закупки)</w:t>
      </w:r>
    </w:p>
    <w:p w14:paraId="386B2DA3" w14:textId="77777777" w:rsidR="00267E80" w:rsidRPr="001B1130" w:rsidRDefault="00267E80" w:rsidP="00BA1BF6">
      <w:pPr>
        <w:shd w:val="clear" w:color="auto" w:fill="FFFFFF"/>
        <w:tabs>
          <w:tab w:val="left" w:pos="1447"/>
        </w:tabs>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02C29438" w14:textId="38CF139F" w:rsidR="00267E80" w:rsidRPr="001B1130" w:rsidRDefault="00267E80" w:rsidP="00BA1BF6">
      <w:pP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r w:rsidR="00BA1BF6">
        <w:rPr>
          <w:spacing w:val="-6"/>
          <w:sz w:val="20"/>
          <w:szCs w:val="20"/>
        </w:rPr>
        <w:t xml:space="preserve">  ________________</w:t>
      </w:r>
      <w:r w:rsidR="00BA1BF6">
        <w:rPr>
          <w:sz w:val="20"/>
          <w:szCs w:val="20"/>
        </w:rPr>
        <w:t>______________________________________________________________</w:t>
      </w:r>
    </w:p>
    <w:p w14:paraId="51CB3325" w14:textId="26FACF03" w:rsidR="00267E80" w:rsidRPr="001B1130" w:rsidRDefault="00BA1BF6" w:rsidP="00BA1BF6">
      <w:pPr>
        <w:shd w:val="clear" w:color="auto" w:fill="FFFFFF"/>
        <w:ind w:firstLine="709"/>
        <w:jc w:val="center"/>
        <w:rPr>
          <w:sz w:val="20"/>
          <w:szCs w:val="20"/>
        </w:rPr>
      </w:pPr>
      <w:r>
        <w:rPr>
          <w:i/>
          <w:iCs/>
          <w:spacing w:val="3"/>
          <w:sz w:val="20"/>
          <w:szCs w:val="20"/>
        </w:rPr>
        <w:t xml:space="preserve">                                                            </w:t>
      </w:r>
      <w:r w:rsidR="008F642E">
        <w:rPr>
          <w:i/>
          <w:iCs/>
          <w:spacing w:val="3"/>
          <w:sz w:val="20"/>
          <w:szCs w:val="20"/>
        </w:rPr>
        <w:t>(Ф.И.</w:t>
      </w:r>
      <w:r w:rsidR="00267E80" w:rsidRPr="001B1130">
        <w:rPr>
          <w:i/>
          <w:iCs/>
          <w:spacing w:val="3"/>
          <w:sz w:val="20"/>
          <w:szCs w:val="20"/>
        </w:rPr>
        <w:t xml:space="preserve">О., телефон работника организации </w:t>
      </w:r>
      <w:r w:rsidR="00251DDE">
        <w:rPr>
          <w:i/>
          <w:iCs/>
          <w:spacing w:val="3"/>
          <w:sz w:val="20"/>
          <w:szCs w:val="20"/>
        </w:rPr>
        <w:t>–</w:t>
      </w:r>
      <w:r w:rsidR="00267E80" w:rsidRPr="001B1130">
        <w:rPr>
          <w:i/>
          <w:iCs/>
          <w:spacing w:val="3"/>
          <w:sz w:val="20"/>
          <w:szCs w:val="20"/>
        </w:rPr>
        <w:t xml:space="preserve"> Участника закупки)</w:t>
      </w:r>
    </w:p>
    <w:p w14:paraId="7B75E2D6" w14:textId="77777777" w:rsidR="00267E80" w:rsidRPr="001B1130" w:rsidRDefault="00267E80" w:rsidP="00B52927">
      <w:pPr>
        <w:shd w:val="clear" w:color="auto" w:fill="FFFFFF"/>
        <w:ind w:firstLine="709"/>
        <w:jc w:val="both"/>
        <w:rPr>
          <w:sz w:val="20"/>
          <w:szCs w:val="20"/>
        </w:rPr>
      </w:pPr>
      <w:r w:rsidRPr="001B1130">
        <w:rPr>
          <w:spacing w:val="3"/>
          <w:sz w:val="20"/>
          <w:szCs w:val="20"/>
        </w:rPr>
        <w:t xml:space="preserve">Все сведения о проведении </w:t>
      </w:r>
      <w:r w:rsidRPr="001B1130">
        <w:rPr>
          <w:sz w:val="20"/>
          <w:szCs w:val="20"/>
        </w:rPr>
        <w:t xml:space="preserve">открытого запроса </w:t>
      </w:r>
      <w:r w:rsidR="00AB1830" w:rsidRPr="001B1130">
        <w:rPr>
          <w:sz w:val="20"/>
          <w:szCs w:val="20"/>
        </w:rPr>
        <w:t>котировок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748C281F" w14:textId="77777777" w:rsidR="00267E80" w:rsidRPr="001B1130" w:rsidRDefault="00267E80" w:rsidP="00B52927">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 xml:space="preserve">открытого запроса </w:t>
      </w:r>
      <w:r w:rsidR="000705F6" w:rsidRPr="001B1130">
        <w:rPr>
          <w:sz w:val="20"/>
          <w:szCs w:val="20"/>
        </w:rPr>
        <w:t>котировок в электронной форме</w:t>
      </w:r>
      <w:r w:rsidRPr="001B1130">
        <w:rPr>
          <w:spacing w:val="3"/>
          <w:sz w:val="20"/>
          <w:szCs w:val="20"/>
        </w:rPr>
        <w:t>.</w:t>
      </w:r>
    </w:p>
    <w:p w14:paraId="3FEC1B2F" w14:textId="77777777" w:rsidR="00267E80" w:rsidRPr="001B1130" w:rsidRDefault="00267E80" w:rsidP="00B52927">
      <w:pPr>
        <w:shd w:val="clear" w:color="auto" w:fill="FFFFFF"/>
        <w:ind w:firstLine="709"/>
        <w:jc w:val="both"/>
        <w:rPr>
          <w:sz w:val="20"/>
          <w:szCs w:val="20"/>
        </w:rPr>
      </w:pPr>
      <w:r w:rsidRPr="001B1130">
        <w:rPr>
          <w:spacing w:val="4"/>
          <w:sz w:val="20"/>
          <w:szCs w:val="20"/>
        </w:rPr>
        <w:t>Наши юридический и фактический адреса:</w:t>
      </w:r>
    </w:p>
    <w:p w14:paraId="5FDB9F88" w14:textId="77777777" w:rsidR="00267E80" w:rsidRPr="001B1130" w:rsidRDefault="00267E80" w:rsidP="00B52927">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07840CDC" w14:textId="48132BC1" w:rsidR="00267E80" w:rsidRPr="001B1130" w:rsidRDefault="00267E80" w:rsidP="00BA1BF6">
      <w:pP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r w:rsidR="00BA1BF6">
        <w:rPr>
          <w:sz w:val="20"/>
          <w:szCs w:val="20"/>
        </w:rPr>
        <w:t xml:space="preserve"> __________________________________________________</w:t>
      </w:r>
    </w:p>
    <w:p w14:paraId="6FEE0F56" w14:textId="77777777" w:rsidR="00DD6F81" w:rsidRPr="001B1130" w:rsidRDefault="00DD6F81" w:rsidP="00BA1BF6">
      <w:pPr>
        <w:pStyle w:val="af2"/>
        <w:tabs>
          <w:tab w:val="left" w:pos="690"/>
        </w:tabs>
        <w:ind w:right="68"/>
        <w:rPr>
          <w:b/>
          <w:color w:val="auto"/>
          <w:sz w:val="20"/>
          <w:szCs w:val="20"/>
        </w:rPr>
      </w:pPr>
    </w:p>
    <w:p w14:paraId="1ACF5805"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1A3CDCA0" w14:textId="77777777" w:rsidTr="00936D68">
        <w:trPr>
          <w:cantSplit/>
        </w:trPr>
        <w:tc>
          <w:tcPr>
            <w:tcW w:w="2622" w:type="pct"/>
            <w:tcBorders>
              <w:top w:val="nil"/>
              <w:left w:val="nil"/>
              <w:bottom w:val="single" w:sz="4" w:space="0" w:color="auto"/>
              <w:right w:val="nil"/>
            </w:tcBorders>
          </w:tcPr>
          <w:p w14:paraId="1F70825F" w14:textId="77777777" w:rsidR="00DD6F81" w:rsidRPr="001B1130" w:rsidRDefault="00DD6F81" w:rsidP="00B52927">
            <w:pPr>
              <w:rPr>
                <w:sz w:val="20"/>
                <w:szCs w:val="20"/>
              </w:rPr>
            </w:pPr>
          </w:p>
        </w:tc>
        <w:tc>
          <w:tcPr>
            <w:tcW w:w="295" w:type="pct"/>
          </w:tcPr>
          <w:p w14:paraId="3A46461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34FB9016" w14:textId="77777777" w:rsidR="00DD6F81" w:rsidRPr="001B1130" w:rsidRDefault="00DD6F81" w:rsidP="00B52927">
            <w:pPr>
              <w:rPr>
                <w:sz w:val="20"/>
                <w:szCs w:val="20"/>
              </w:rPr>
            </w:pPr>
          </w:p>
        </w:tc>
        <w:tc>
          <w:tcPr>
            <w:tcW w:w="169" w:type="pct"/>
          </w:tcPr>
          <w:p w14:paraId="31D36A8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16AA3195" w14:textId="77777777" w:rsidR="00DD6F81" w:rsidRPr="001B1130" w:rsidRDefault="00DD6F81" w:rsidP="00B52927">
            <w:pPr>
              <w:rPr>
                <w:sz w:val="20"/>
                <w:szCs w:val="20"/>
              </w:rPr>
            </w:pPr>
          </w:p>
        </w:tc>
      </w:tr>
      <w:tr w:rsidR="00DD6F81" w:rsidRPr="001B1130" w14:paraId="12B50BEA" w14:textId="77777777" w:rsidTr="00936D68">
        <w:trPr>
          <w:cantSplit/>
        </w:trPr>
        <w:tc>
          <w:tcPr>
            <w:tcW w:w="2622" w:type="pct"/>
            <w:tcBorders>
              <w:top w:val="single" w:sz="4" w:space="0" w:color="auto"/>
              <w:left w:val="nil"/>
              <w:bottom w:val="nil"/>
              <w:right w:val="nil"/>
            </w:tcBorders>
            <w:hideMark/>
          </w:tcPr>
          <w:p w14:paraId="2BE8A225"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16A12BE0"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401D005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33A242B9"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2E6937D"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4696B9E5" w14:textId="07C12B29" w:rsidR="001B1130" w:rsidRPr="001B1130" w:rsidRDefault="00606A44" w:rsidP="000C4B7C">
      <w:pPr>
        <w:pStyle w:val="af2"/>
        <w:tabs>
          <w:tab w:val="left" w:pos="690"/>
          <w:tab w:val="left" w:pos="5719"/>
        </w:tabs>
        <w:ind w:right="68"/>
        <w:rPr>
          <w:b/>
          <w:color w:val="auto"/>
          <w:sz w:val="20"/>
          <w:szCs w:val="20"/>
        </w:rPr>
      </w:pPr>
      <w:r>
        <w:rPr>
          <w:sz w:val="20"/>
          <w:szCs w:val="20"/>
        </w:rPr>
        <w:t xml:space="preserve">«____» _____________ </w:t>
      </w:r>
      <w:r w:rsidR="0005767A">
        <w:rPr>
          <w:sz w:val="20"/>
          <w:szCs w:val="20"/>
        </w:rPr>
        <w:t>2023</w:t>
      </w:r>
      <w:r w:rsidR="000C4B7C" w:rsidRPr="00101A99">
        <w:rPr>
          <w:sz w:val="20"/>
          <w:szCs w:val="20"/>
        </w:rPr>
        <w:t xml:space="preserve"> год</w:t>
      </w:r>
      <w:r w:rsidR="000C4B7C">
        <w:rPr>
          <w:sz w:val="20"/>
          <w:szCs w:val="20"/>
        </w:rPr>
        <w:tab/>
      </w:r>
      <w:r w:rsidR="000C4B7C" w:rsidRPr="000C4B7C">
        <w:rPr>
          <w:sz w:val="20"/>
          <w:szCs w:val="20"/>
        </w:rPr>
        <w:t>М.П.</w:t>
      </w:r>
    </w:p>
    <w:p w14:paraId="1F664E46" w14:textId="77777777" w:rsidR="00106D42" w:rsidRDefault="00106D42" w:rsidP="00106D42">
      <w:pPr>
        <w:pStyle w:val="af2"/>
        <w:tabs>
          <w:tab w:val="left" w:pos="690"/>
        </w:tabs>
        <w:ind w:right="68"/>
        <w:rPr>
          <w:b/>
          <w:color w:val="auto"/>
          <w:sz w:val="20"/>
          <w:szCs w:val="20"/>
        </w:rPr>
      </w:pPr>
    </w:p>
    <w:p w14:paraId="32D5A33B" w14:textId="77777777" w:rsidR="002856C0" w:rsidRDefault="002856C0" w:rsidP="00B52927">
      <w:pPr>
        <w:pStyle w:val="af2"/>
        <w:tabs>
          <w:tab w:val="left" w:pos="690"/>
        </w:tabs>
        <w:ind w:right="68"/>
        <w:jc w:val="right"/>
        <w:rPr>
          <w:b/>
          <w:color w:val="auto"/>
          <w:sz w:val="20"/>
          <w:szCs w:val="20"/>
        </w:rPr>
      </w:pPr>
    </w:p>
    <w:p w14:paraId="48E3D311" w14:textId="77777777" w:rsidR="00985790" w:rsidRDefault="00985790" w:rsidP="00063BB2">
      <w:pPr>
        <w:suppressAutoHyphens/>
        <w:jc w:val="right"/>
        <w:rPr>
          <w:b/>
          <w:sz w:val="20"/>
          <w:szCs w:val="20"/>
        </w:rPr>
      </w:pPr>
    </w:p>
    <w:p w14:paraId="215C7022" w14:textId="77777777" w:rsidR="003638D2" w:rsidRDefault="003638D2" w:rsidP="00AE3938">
      <w:pPr>
        <w:suppressAutoHyphens/>
        <w:rPr>
          <w:b/>
          <w:sz w:val="20"/>
          <w:szCs w:val="20"/>
        </w:rPr>
        <w:sectPr w:rsidR="003638D2" w:rsidSect="005C4F91">
          <w:pgSz w:w="11906" w:h="16838"/>
          <w:pgMar w:top="1021" w:right="709" w:bottom="709" w:left="851" w:header="357" w:footer="0" w:gutter="0"/>
          <w:cols w:space="708"/>
          <w:docGrid w:linePitch="360"/>
        </w:sectPr>
      </w:pPr>
    </w:p>
    <w:p w14:paraId="36258438" w14:textId="576D5C1B" w:rsidR="001829DD" w:rsidRPr="001B1130" w:rsidRDefault="00BC3C00" w:rsidP="00B52927">
      <w:pPr>
        <w:pStyle w:val="af2"/>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584E3747" w14:textId="77777777" w:rsidR="001829DD" w:rsidRPr="001B1130" w:rsidRDefault="001829DD" w:rsidP="00B52927">
      <w:pPr>
        <w:jc w:val="center"/>
        <w:outlineLvl w:val="0"/>
        <w:rPr>
          <w:b/>
          <w:sz w:val="20"/>
          <w:szCs w:val="20"/>
        </w:rPr>
      </w:pPr>
    </w:p>
    <w:p w14:paraId="4BAB7DF4" w14:textId="7777777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КОТИРОВОК </w:t>
      </w:r>
      <w:r w:rsidRPr="001B1130">
        <w:rPr>
          <w:b/>
          <w:sz w:val="20"/>
          <w:szCs w:val="20"/>
        </w:rPr>
        <w:t>В ЭЛЕКТРОННОЙ ФОРМЕ</w:t>
      </w:r>
    </w:p>
    <w:p w14:paraId="0D0BC758"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50B6B427"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7EB3C4F"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36756529" w14:textId="7777777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 (заполняется Участником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w:t>
            </w:r>
          </w:p>
        </w:tc>
      </w:tr>
      <w:tr w:rsidR="001829DD" w:rsidRPr="001B1130" w14:paraId="0D94063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C2A2958"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880BB08" w14:textId="77777777" w:rsidR="001829DD" w:rsidRPr="001B1130" w:rsidRDefault="001829DD" w:rsidP="00B52927">
            <w:pPr>
              <w:jc w:val="center"/>
              <w:rPr>
                <w:snapToGrid w:val="0"/>
                <w:sz w:val="20"/>
                <w:szCs w:val="20"/>
              </w:rPr>
            </w:pPr>
          </w:p>
        </w:tc>
      </w:tr>
      <w:tr w:rsidR="001829DD" w:rsidRPr="001B1130" w14:paraId="76E73AB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2C00DF5"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1CE42189" w14:textId="77777777" w:rsidR="001829DD" w:rsidRPr="001B1130" w:rsidRDefault="001829DD" w:rsidP="00B52927">
            <w:pPr>
              <w:jc w:val="center"/>
              <w:rPr>
                <w:snapToGrid w:val="0"/>
                <w:sz w:val="20"/>
                <w:szCs w:val="20"/>
              </w:rPr>
            </w:pPr>
          </w:p>
        </w:tc>
      </w:tr>
      <w:tr w:rsidR="001829DD" w:rsidRPr="001B1130" w14:paraId="47DC9FB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FC48D4C"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D582D" w14:textId="77777777" w:rsidR="001829DD" w:rsidRPr="001B1130" w:rsidRDefault="001829DD" w:rsidP="00B52927">
            <w:pPr>
              <w:jc w:val="center"/>
              <w:rPr>
                <w:snapToGrid w:val="0"/>
                <w:sz w:val="20"/>
                <w:szCs w:val="20"/>
              </w:rPr>
            </w:pPr>
          </w:p>
        </w:tc>
      </w:tr>
      <w:tr w:rsidR="001829DD" w:rsidRPr="001B1130" w14:paraId="5066668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5E75856"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4734D1EE" w14:textId="77777777" w:rsidR="001829DD" w:rsidRPr="001B1130" w:rsidRDefault="001829DD" w:rsidP="00B52927">
            <w:pPr>
              <w:jc w:val="center"/>
              <w:rPr>
                <w:snapToGrid w:val="0"/>
                <w:sz w:val="20"/>
                <w:szCs w:val="20"/>
              </w:rPr>
            </w:pPr>
          </w:p>
        </w:tc>
      </w:tr>
      <w:tr w:rsidR="001829DD" w:rsidRPr="001B1130" w14:paraId="143B7CE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3777B45"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19C0CB14" w14:textId="77777777" w:rsidR="001829DD" w:rsidRPr="001B1130" w:rsidRDefault="001829DD" w:rsidP="00B52927">
            <w:pPr>
              <w:jc w:val="center"/>
              <w:rPr>
                <w:snapToGrid w:val="0"/>
                <w:sz w:val="20"/>
                <w:szCs w:val="20"/>
              </w:rPr>
            </w:pPr>
          </w:p>
        </w:tc>
      </w:tr>
      <w:tr w:rsidR="001829DD" w:rsidRPr="001B1130" w14:paraId="3F379286"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933A46D"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D37C2C3" w14:textId="77777777" w:rsidR="001829DD" w:rsidRPr="001B1130" w:rsidRDefault="001829DD" w:rsidP="00B52927">
            <w:pPr>
              <w:jc w:val="center"/>
              <w:rPr>
                <w:snapToGrid w:val="0"/>
                <w:sz w:val="20"/>
                <w:szCs w:val="20"/>
              </w:rPr>
            </w:pPr>
          </w:p>
        </w:tc>
      </w:tr>
      <w:tr w:rsidR="001829DD" w:rsidRPr="001B1130" w14:paraId="14D55AD1"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1FCF6CB"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7094BAF6" w14:textId="77777777" w:rsidR="001829DD" w:rsidRPr="001B1130" w:rsidRDefault="001829DD" w:rsidP="00B52927">
            <w:pPr>
              <w:jc w:val="center"/>
              <w:rPr>
                <w:snapToGrid w:val="0"/>
                <w:sz w:val="20"/>
                <w:szCs w:val="20"/>
              </w:rPr>
            </w:pPr>
          </w:p>
        </w:tc>
      </w:tr>
      <w:tr w:rsidR="001829DD" w:rsidRPr="001B1130" w14:paraId="15D2851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809C9AF"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A8B1C8A" w14:textId="77777777" w:rsidR="001829DD" w:rsidRPr="001B1130" w:rsidRDefault="001829DD" w:rsidP="00B52927">
            <w:pPr>
              <w:jc w:val="center"/>
              <w:rPr>
                <w:snapToGrid w:val="0"/>
                <w:sz w:val="20"/>
                <w:szCs w:val="20"/>
              </w:rPr>
            </w:pPr>
          </w:p>
        </w:tc>
      </w:tr>
      <w:tr w:rsidR="001829DD" w:rsidRPr="001B1130" w14:paraId="5184288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847BA16"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2BAC0D4" w14:textId="77777777" w:rsidR="001829DD" w:rsidRPr="001B1130" w:rsidRDefault="001829DD" w:rsidP="00B52927">
            <w:pPr>
              <w:jc w:val="center"/>
              <w:rPr>
                <w:snapToGrid w:val="0"/>
                <w:sz w:val="20"/>
                <w:szCs w:val="20"/>
              </w:rPr>
            </w:pPr>
          </w:p>
        </w:tc>
      </w:tr>
      <w:tr w:rsidR="001829DD" w:rsidRPr="001B1130" w14:paraId="76B2832A"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13C6FE"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FC5EA18" w14:textId="77777777" w:rsidR="001829DD" w:rsidRPr="001B1130" w:rsidRDefault="001829DD" w:rsidP="00B52927">
            <w:pPr>
              <w:jc w:val="center"/>
              <w:rPr>
                <w:snapToGrid w:val="0"/>
                <w:sz w:val="20"/>
                <w:szCs w:val="20"/>
              </w:rPr>
            </w:pPr>
          </w:p>
        </w:tc>
      </w:tr>
      <w:tr w:rsidR="001829DD" w:rsidRPr="001B1130" w14:paraId="5BBA31C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95EEA67"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09534CE9" w14:textId="77777777" w:rsidR="001829DD" w:rsidRPr="001B1130" w:rsidRDefault="001829DD" w:rsidP="00B52927">
            <w:pPr>
              <w:jc w:val="center"/>
              <w:rPr>
                <w:snapToGrid w:val="0"/>
                <w:sz w:val="20"/>
                <w:szCs w:val="20"/>
              </w:rPr>
            </w:pPr>
          </w:p>
        </w:tc>
      </w:tr>
      <w:tr w:rsidR="001829DD" w:rsidRPr="001B1130" w14:paraId="0BAECFB4"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115774B"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F8E2859" w14:textId="77777777" w:rsidR="001829DD" w:rsidRPr="001B1130" w:rsidRDefault="001829DD" w:rsidP="00B52927">
            <w:pPr>
              <w:jc w:val="center"/>
              <w:rPr>
                <w:snapToGrid w:val="0"/>
                <w:sz w:val="20"/>
                <w:szCs w:val="20"/>
              </w:rPr>
            </w:pPr>
          </w:p>
        </w:tc>
      </w:tr>
      <w:tr w:rsidR="001829DD" w:rsidRPr="001B1130" w14:paraId="669DFE0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C62D91F"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073064F7" w14:textId="77777777" w:rsidR="001829DD" w:rsidRPr="001B1130" w:rsidRDefault="001829DD" w:rsidP="00B52927">
            <w:pPr>
              <w:jc w:val="center"/>
              <w:rPr>
                <w:snapToGrid w:val="0"/>
                <w:color w:val="000000"/>
                <w:sz w:val="20"/>
                <w:szCs w:val="20"/>
              </w:rPr>
            </w:pPr>
          </w:p>
        </w:tc>
      </w:tr>
      <w:tr w:rsidR="001829DD" w:rsidRPr="001B1130" w14:paraId="443CB7F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26D8B0"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2B53ADBB" w14:textId="77777777" w:rsidR="001829DD" w:rsidRPr="001B1130" w:rsidRDefault="001829DD" w:rsidP="00B52927">
            <w:pPr>
              <w:jc w:val="center"/>
              <w:rPr>
                <w:snapToGrid w:val="0"/>
                <w:color w:val="000000"/>
                <w:sz w:val="20"/>
                <w:szCs w:val="20"/>
              </w:rPr>
            </w:pPr>
          </w:p>
        </w:tc>
      </w:tr>
      <w:tr w:rsidR="001829DD" w:rsidRPr="001B1130" w14:paraId="0AA2153E"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869B706"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3A9F418A" w14:textId="77777777" w:rsidR="001829DD" w:rsidRPr="001B1130" w:rsidRDefault="001829DD" w:rsidP="00B52927">
            <w:pPr>
              <w:jc w:val="center"/>
              <w:rPr>
                <w:snapToGrid w:val="0"/>
                <w:color w:val="000000"/>
                <w:sz w:val="20"/>
                <w:szCs w:val="20"/>
              </w:rPr>
            </w:pPr>
          </w:p>
        </w:tc>
      </w:tr>
      <w:tr w:rsidR="001829DD" w:rsidRPr="001B1130" w14:paraId="28DBB1E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715914B"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1738C56" w14:textId="77777777" w:rsidR="001829DD" w:rsidRPr="001B1130" w:rsidRDefault="001829DD" w:rsidP="00B52927">
            <w:pPr>
              <w:jc w:val="center"/>
              <w:rPr>
                <w:snapToGrid w:val="0"/>
                <w:sz w:val="20"/>
                <w:szCs w:val="20"/>
              </w:rPr>
            </w:pPr>
          </w:p>
        </w:tc>
      </w:tr>
    </w:tbl>
    <w:p w14:paraId="0F44017F"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6CF5CCAC" w14:textId="77777777" w:rsidTr="001829DD">
        <w:trPr>
          <w:cantSplit/>
        </w:trPr>
        <w:tc>
          <w:tcPr>
            <w:tcW w:w="2622" w:type="pct"/>
            <w:tcBorders>
              <w:top w:val="nil"/>
              <w:left w:val="nil"/>
              <w:bottom w:val="single" w:sz="4" w:space="0" w:color="auto"/>
              <w:right w:val="nil"/>
            </w:tcBorders>
          </w:tcPr>
          <w:p w14:paraId="3EFA292C" w14:textId="77777777" w:rsidR="001829DD" w:rsidRPr="001B1130" w:rsidRDefault="001829DD" w:rsidP="00B52927">
            <w:pPr>
              <w:rPr>
                <w:sz w:val="20"/>
                <w:szCs w:val="20"/>
              </w:rPr>
            </w:pPr>
          </w:p>
        </w:tc>
        <w:tc>
          <w:tcPr>
            <w:tcW w:w="295" w:type="pct"/>
          </w:tcPr>
          <w:p w14:paraId="1E0A5421"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0D4A32FC" w14:textId="77777777" w:rsidR="001829DD" w:rsidRPr="001B1130" w:rsidRDefault="001829DD" w:rsidP="00B52927">
            <w:pPr>
              <w:rPr>
                <w:sz w:val="20"/>
                <w:szCs w:val="20"/>
              </w:rPr>
            </w:pPr>
          </w:p>
        </w:tc>
        <w:tc>
          <w:tcPr>
            <w:tcW w:w="169" w:type="pct"/>
          </w:tcPr>
          <w:p w14:paraId="72929B7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7D637E6B" w14:textId="77777777" w:rsidR="001829DD" w:rsidRPr="001B1130" w:rsidRDefault="001829DD" w:rsidP="00B52927">
            <w:pPr>
              <w:rPr>
                <w:sz w:val="20"/>
                <w:szCs w:val="20"/>
              </w:rPr>
            </w:pPr>
          </w:p>
        </w:tc>
      </w:tr>
      <w:tr w:rsidR="001829DD" w:rsidRPr="001B1130" w14:paraId="09EE9A38" w14:textId="77777777" w:rsidTr="001829DD">
        <w:trPr>
          <w:cantSplit/>
        </w:trPr>
        <w:tc>
          <w:tcPr>
            <w:tcW w:w="2622" w:type="pct"/>
            <w:tcBorders>
              <w:top w:val="single" w:sz="4" w:space="0" w:color="auto"/>
              <w:left w:val="nil"/>
              <w:bottom w:val="nil"/>
              <w:right w:val="nil"/>
            </w:tcBorders>
            <w:hideMark/>
          </w:tcPr>
          <w:p w14:paraId="2CB9E1CA"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7217CD3C"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1629623F" w14:textId="77777777" w:rsidR="001829DD" w:rsidRPr="001B1130" w:rsidRDefault="001829DD" w:rsidP="003D7B9E">
            <w:pPr>
              <w:jc w:val="center"/>
              <w:rPr>
                <w:sz w:val="20"/>
                <w:szCs w:val="20"/>
              </w:rPr>
            </w:pPr>
            <w:r w:rsidRPr="001B1130">
              <w:rPr>
                <w:sz w:val="20"/>
                <w:szCs w:val="20"/>
              </w:rPr>
              <w:t>(подпись)</w:t>
            </w:r>
          </w:p>
        </w:tc>
        <w:tc>
          <w:tcPr>
            <w:tcW w:w="169" w:type="pct"/>
          </w:tcPr>
          <w:p w14:paraId="4CAAD0A5"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501327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5B5B0491" w14:textId="77777777" w:rsidTr="001829DD">
        <w:trPr>
          <w:cantSplit/>
          <w:trHeight w:val="561"/>
        </w:trPr>
        <w:tc>
          <w:tcPr>
            <w:tcW w:w="2622" w:type="pct"/>
            <w:vAlign w:val="center"/>
            <w:hideMark/>
          </w:tcPr>
          <w:p w14:paraId="61C06113" w14:textId="77777777" w:rsidR="001829DD" w:rsidRDefault="00606A44" w:rsidP="00B52927">
            <w:pPr>
              <w:rPr>
                <w:sz w:val="20"/>
                <w:szCs w:val="20"/>
              </w:rPr>
            </w:pPr>
            <w:r>
              <w:rPr>
                <w:sz w:val="20"/>
                <w:szCs w:val="20"/>
              </w:rPr>
              <w:t xml:space="preserve">«____» _____________ </w:t>
            </w:r>
            <w:r w:rsidR="0005767A">
              <w:rPr>
                <w:sz w:val="20"/>
                <w:szCs w:val="20"/>
              </w:rPr>
              <w:t>2023</w:t>
            </w:r>
            <w:r w:rsidR="001829DD" w:rsidRPr="001B1130">
              <w:rPr>
                <w:sz w:val="20"/>
                <w:szCs w:val="20"/>
              </w:rPr>
              <w:t xml:space="preserve"> год</w:t>
            </w:r>
          </w:p>
          <w:p w14:paraId="6D566225" w14:textId="77777777" w:rsidR="009D0C91" w:rsidRDefault="009D0C91" w:rsidP="00B52927">
            <w:pPr>
              <w:rPr>
                <w:sz w:val="20"/>
                <w:szCs w:val="20"/>
              </w:rPr>
            </w:pPr>
          </w:p>
          <w:p w14:paraId="6F4F15A6" w14:textId="77777777" w:rsidR="009D0C91" w:rsidRDefault="009D0C91" w:rsidP="00B52927">
            <w:pPr>
              <w:rPr>
                <w:sz w:val="20"/>
                <w:szCs w:val="20"/>
              </w:rPr>
            </w:pPr>
          </w:p>
          <w:p w14:paraId="219F0CE5" w14:textId="260029C4" w:rsidR="009D0C91" w:rsidRPr="001B1130" w:rsidRDefault="009D0C91" w:rsidP="00B52927">
            <w:pPr>
              <w:rPr>
                <w:sz w:val="20"/>
                <w:szCs w:val="20"/>
              </w:rPr>
            </w:pPr>
          </w:p>
        </w:tc>
        <w:tc>
          <w:tcPr>
            <w:tcW w:w="295" w:type="pct"/>
            <w:hideMark/>
          </w:tcPr>
          <w:p w14:paraId="6DBE69A8" w14:textId="77777777" w:rsidR="001829DD" w:rsidRPr="001B1130" w:rsidRDefault="001829DD" w:rsidP="00B52927">
            <w:pPr>
              <w:rPr>
                <w:sz w:val="20"/>
                <w:szCs w:val="20"/>
              </w:rPr>
            </w:pPr>
            <w:r w:rsidRPr="001B1130">
              <w:rPr>
                <w:sz w:val="20"/>
                <w:szCs w:val="20"/>
              </w:rPr>
              <w:t>М.П.</w:t>
            </w:r>
          </w:p>
        </w:tc>
        <w:tc>
          <w:tcPr>
            <w:tcW w:w="650" w:type="pct"/>
            <w:vAlign w:val="center"/>
          </w:tcPr>
          <w:p w14:paraId="3CE84246" w14:textId="77777777" w:rsidR="001829DD" w:rsidRPr="001B1130" w:rsidRDefault="001829DD" w:rsidP="00B52927">
            <w:pPr>
              <w:rPr>
                <w:sz w:val="20"/>
                <w:szCs w:val="20"/>
              </w:rPr>
            </w:pPr>
          </w:p>
        </w:tc>
        <w:tc>
          <w:tcPr>
            <w:tcW w:w="169" w:type="pct"/>
          </w:tcPr>
          <w:p w14:paraId="3543552A" w14:textId="77777777" w:rsidR="001829DD" w:rsidRPr="001B1130" w:rsidRDefault="001829DD" w:rsidP="00B52927">
            <w:pPr>
              <w:rPr>
                <w:sz w:val="20"/>
                <w:szCs w:val="20"/>
              </w:rPr>
            </w:pPr>
          </w:p>
          <w:p w14:paraId="73270F03" w14:textId="77777777" w:rsidR="001829DD" w:rsidRPr="001B1130" w:rsidRDefault="001829DD" w:rsidP="00B52927">
            <w:pPr>
              <w:rPr>
                <w:sz w:val="20"/>
                <w:szCs w:val="20"/>
              </w:rPr>
            </w:pPr>
          </w:p>
        </w:tc>
        <w:tc>
          <w:tcPr>
            <w:tcW w:w="1264" w:type="pct"/>
          </w:tcPr>
          <w:p w14:paraId="3C77CF5D" w14:textId="77777777" w:rsidR="001829DD" w:rsidRPr="001B1130" w:rsidRDefault="001829DD" w:rsidP="00B52927">
            <w:pPr>
              <w:rPr>
                <w:sz w:val="20"/>
                <w:szCs w:val="20"/>
              </w:rPr>
            </w:pPr>
          </w:p>
        </w:tc>
      </w:tr>
    </w:tbl>
    <w:p w14:paraId="28CBDB21" w14:textId="77777777" w:rsidR="009D0C91" w:rsidRDefault="009D0C91">
      <w:r>
        <w:br w:type="page"/>
      </w:r>
    </w:p>
    <w:p w14:paraId="4DCB0A16"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5C4F91">
          <w:pgSz w:w="11906" w:h="16838"/>
          <w:pgMar w:top="1021" w:right="709" w:bottom="709" w:left="851" w:header="357" w:footer="0" w:gutter="0"/>
          <w:cols w:space="708"/>
          <w:docGrid w:linePitch="360"/>
        </w:sectPr>
      </w:pPr>
    </w:p>
    <w:p w14:paraId="014EDEEA" w14:textId="45867B91" w:rsidR="00F02773" w:rsidRDefault="001829DD" w:rsidP="00B52927">
      <w:pPr>
        <w:pStyle w:val="22"/>
        <w:pageBreakBefore/>
        <w:spacing w:before="0" w:after="0"/>
        <w:ind w:right="281"/>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p w14:paraId="533F4F81" w14:textId="0491457B" w:rsidR="009D0C91" w:rsidRDefault="009D0C91" w:rsidP="009D0C91"/>
    <w:tbl>
      <w:tblPr>
        <w:tblW w:w="10437" w:type="dxa"/>
        <w:tblInd w:w="-34" w:type="dxa"/>
        <w:tblLook w:val="04A0" w:firstRow="1" w:lastRow="0" w:firstColumn="1" w:lastColumn="0" w:noHBand="0" w:noVBand="1"/>
      </w:tblPr>
      <w:tblGrid>
        <w:gridCol w:w="4677"/>
        <w:gridCol w:w="1508"/>
        <w:gridCol w:w="1710"/>
        <w:gridCol w:w="570"/>
        <w:gridCol w:w="1992"/>
      </w:tblGrid>
      <w:tr w:rsidR="009D0C91" w:rsidRPr="00A00E85" w14:paraId="33895940" w14:textId="77777777" w:rsidTr="00DD6801">
        <w:trPr>
          <w:trHeight w:val="1255"/>
        </w:trPr>
        <w:tc>
          <w:tcPr>
            <w:tcW w:w="10437" w:type="dxa"/>
            <w:gridSpan w:val="5"/>
          </w:tcPr>
          <w:p w14:paraId="143C2916" w14:textId="77777777" w:rsidR="009D0C91" w:rsidRPr="00A00E85" w:rsidRDefault="009D0C91" w:rsidP="002979FD">
            <w:pPr>
              <w:suppressAutoHyphens/>
              <w:jc w:val="center"/>
              <w:rPr>
                <w:i/>
                <w:sz w:val="20"/>
                <w:szCs w:val="20"/>
                <w:highlight w:val="yellow"/>
              </w:rPr>
            </w:pPr>
          </w:p>
          <w:p w14:paraId="6300F10E" w14:textId="77777777" w:rsidR="009D0C91" w:rsidRPr="002B3228" w:rsidRDefault="009D0C91" w:rsidP="002979FD">
            <w:pPr>
              <w:widowControl w:val="0"/>
              <w:jc w:val="center"/>
              <w:rPr>
                <w:b/>
                <w:i/>
                <w:sz w:val="20"/>
                <w:szCs w:val="20"/>
              </w:rPr>
            </w:pPr>
            <w:r w:rsidRPr="002B3228">
              <w:rPr>
                <w:b/>
                <w:i/>
                <w:sz w:val="20"/>
                <w:szCs w:val="20"/>
              </w:rPr>
              <w:t>ПРЕДЛОЖЕНИЕ ОБ УСЛОВИЯХ ИСПОЛНЕНИЯ ДОГОВОРА НА ПРЕДМЕТ:</w:t>
            </w:r>
          </w:p>
          <w:p w14:paraId="362C8B8A" w14:textId="77777777" w:rsidR="009D0C91" w:rsidRPr="002B3228" w:rsidRDefault="009D0C91" w:rsidP="002979FD">
            <w:pPr>
              <w:suppressAutoHyphens/>
              <w:jc w:val="center"/>
              <w:rPr>
                <w:i/>
                <w:sz w:val="20"/>
                <w:szCs w:val="20"/>
              </w:rPr>
            </w:pPr>
          </w:p>
          <w:p w14:paraId="65F204B9" w14:textId="77777777" w:rsidR="009D0C91" w:rsidRPr="002B3228" w:rsidRDefault="009D0C91" w:rsidP="002979FD">
            <w:pPr>
              <w:jc w:val="center"/>
              <w:rPr>
                <w:b/>
                <w:i/>
                <w:sz w:val="20"/>
                <w:szCs w:val="20"/>
                <w:lang w:eastAsia="ar-SA"/>
              </w:rPr>
            </w:pPr>
            <w:r>
              <w:rPr>
                <w:b/>
                <w:i/>
                <w:sz w:val="20"/>
                <w:szCs w:val="20"/>
                <w:lang w:eastAsia="ar-SA"/>
              </w:rPr>
              <w:t>«Оказание платных информационных услуг с использованием экземпляров Систем Заказчика (услуги по адаптации и сопровождению экземпляров Систем, иного программного обеспечения)»</w:t>
            </w:r>
          </w:p>
          <w:p w14:paraId="10AC1403" w14:textId="77777777" w:rsidR="009D0C91" w:rsidRPr="002B3228" w:rsidRDefault="009D0C91" w:rsidP="002979FD">
            <w:pPr>
              <w:suppressAutoHyphens/>
              <w:jc w:val="center"/>
              <w:rPr>
                <w:i/>
                <w:sz w:val="20"/>
                <w:szCs w:val="20"/>
              </w:rPr>
            </w:pPr>
            <w:r w:rsidRPr="002B3228">
              <w:rPr>
                <w:i/>
                <w:sz w:val="20"/>
                <w:szCs w:val="20"/>
              </w:rPr>
              <w:t>от ___________________________________________________________________________</w:t>
            </w:r>
          </w:p>
          <w:p w14:paraId="348872A9" w14:textId="77777777" w:rsidR="009D0C91" w:rsidRPr="002B3228" w:rsidRDefault="009D0C91" w:rsidP="002979FD">
            <w:pPr>
              <w:suppressAutoHyphens/>
              <w:ind w:right="565"/>
              <w:jc w:val="center"/>
              <w:rPr>
                <w:i/>
                <w:sz w:val="20"/>
                <w:szCs w:val="20"/>
              </w:rPr>
            </w:pPr>
            <w:r w:rsidRPr="002B3228">
              <w:rPr>
                <w:i/>
                <w:sz w:val="20"/>
                <w:szCs w:val="20"/>
              </w:rPr>
              <w:t>(наименование участника закупки с указанием организационно-правовой формы, место нахождения)</w:t>
            </w:r>
          </w:p>
          <w:p w14:paraId="71A38061" w14:textId="77777777" w:rsidR="009D0C91" w:rsidRPr="002B3228" w:rsidRDefault="009D0C91" w:rsidP="002979FD">
            <w:pPr>
              <w:tabs>
                <w:tab w:val="left" w:pos="9829"/>
                <w:tab w:val="left" w:pos="9872"/>
              </w:tabs>
              <w:suppressAutoHyphens/>
              <w:ind w:right="43" w:firstLine="331"/>
              <w:jc w:val="both"/>
              <w:rPr>
                <w:i/>
                <w:color w:val="FF0000"/>
                <w:sz w:val="20"/>
                <w:szCs w:val="20"/>
              </w:rPr>
            </w:pPr>
            <w:r w:rsidRPr="002B3228">
              <w:rPr>
                <w:i/>
                <w:sz w:val="20"/>
                <w:szCs w:val="20"/>
              </w:rPr>
              <w:t>1. Сообщаем о своем согласии со всеми условиями Приложения № 2 «Проект договора» и Приложения № 1 к настоящему Извещению «Техническое задание».</w:t>
            </w:r>
          </w:p>
          <w:p w14:paraId="2880F1EA" w14:textId="77777777" w:rsidR="009D0C91" w:rsidRPr="002B3228" w:rsidRDefault="009D0C91" w:rsidP="002979FD">
            <w:pPr>
              <w:tabs>
                <w:tab w:val="left" w:pos="9829"/>
                <w:tab w:val="left" w:pos="9872"/>
              </w:tabs>
              <w:suppressAutoHyphens/>
              <w:ind w:right="43" w:firstLine="331"/>
              <w:jc w:val="both"/>
              <w:rPr>
                <w:sz w:val="20"/>
                <w:szCs w:val="20"/>
              </w:rPr>
            </w:pPr>
            <w:r w:rsidRPr="002B3228">
              <w:rPr>
                <w:i/>
                <w:sz w:val="20"/>
                <w:szCs w:val="20"/>
              </w:rPr>
              <w:t>2. В случае принятия нашей Заявки на участие в открытом запросе котировок в электронной форме, обязуемся оказать услуги на следующих условиях:</w:t>
            </w:r>
            <w:r w:rsidRPr="002B3228">
              <w:rPr>
                <w:sz w:val="20"/>
                <w:szCs w:val="20"/>
              </w:rPr>
              <w:t xml:space="preserve"> </w:t>
            </w:r>
          </w:p>
          <w:p w14:paraId="75CD6E67" w14:textId="77777777" w:rsidR="009D0C91" w:rsidRPr="002B3228" w:rsidRDefault="009D0C91" w:rsidP="002979FD">
            <w:pPr>
              <w:tabs>
                <w:tab w:val="left" w:pos="9829"/>
                <w:tab w:val="left" w:pos="9872"/>
              </w:tabs>
              <w:suppressAutoHyphens/>
              <w:ind w:right="43" w:firstLine="331"/>
              <w:jc w:val="both"/>
              <w:rPr>
                <w:sz w:val="20"/>
                <w:szCs w:val="20"/>
              </w:rPr>
            </w:pPr>
          </w:p>
          <w:p w14:paraId="651161CC" w14:textId="77777777" w:rsidR="009D0C91" w:rsidRPr="002B3228" w:rsidRDefault="009D0C91" w:rsidP="002979FD">
            <w:pPr>
              <w:tabs>
                <w:tab w:val="left" w:pos="9829"/>
                <w:tab w:val="left" w:pos="9872"/>
              </w:tabs>
              <w:suppressAutoHyphens/>
              <w:ind w:right="43" w:firstLine="331"/>
              <w:jc w:val="both"/>
              <w:rPr>
                <w:sz w:val="20"/>
                <w:szCs w:val="20"/>
              </w:rPr>
            </w:pPr>
            <w:r w:rsidRPr="002B3228">
              <w:rPr>
                <w:sz w:val="20"/>
                <w:szCs w:val="20"/>
              </w:rPr>
              <w:t xml:space="preserve">Таблица 1. </w:t>
            </w:r>
            <w:r w:rsidRPr="002B3228">
              <w:rPr>
                <w:bCs/>
                <w:sz w:val="20"/>
                <w:szCs w:val="20"/>
              </w:rPr>
              <w:t>Перечень услуг, которые должны быть оказаны Заказчику по допоставке нового экземпляра Систем КонсультантПлюс:</w:t>
            </w:r>
          </w:p>
          <w:tbl>
            <w:tblPr>
              <w:tblW w:w="10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561"/>
              <w:gridCol w:w="815"/>
              <w:gridCol w:w="1217"/>
              <w:gridCol w:w="1323"/>
              <w:gridCol w:w="1323"/>
              <w:gridCol w:w="1417"/>
              <w:gridCol w:w="1981"/>
            </w:tblGrid>
            <w:tr w:rsidR="009D0C91" w:rsidRPr="002B3228" w14:paraId="0245B959" w14:textId="77777777" w:rsidTr="00DD6801">
              <w:trPr>
                <w:cantSplit/>
                <w:trHeight w:val="816"/>
              </w:trPr>
              <w:tc>
                <w:tcPr>
                  <w:tcW w:w="486" w:type="dxa"/>
                  <w:vAlign w:val="center"/>
                </w:tcPr>
                <w:p w14:paraId="66E1BD07" w14:textId="77777777" w:rsidR="009D0C91" w:rsidRPr="002B3228" w:rsidRDefault="009D0C91" w:rsidP="002979FD">
                  <w:pPr>
                    <w:shd w:val="clear" w:color="auto" w:fill="FFFFFF"/>
                    <w:tabs>
                      <w:tab w:val="left" w:leader="underscore" w:pos="5472"/>
                    </w:tabs>
                    <w:suppressAutoHyphens/>
                    <w:jc w:val="center"/>
                    <w:rPr>
                      <w:b/>
                      <w:sz w:val="20"/>
                      <w:szCs w:val="20"/>
                      <w:lang w:eastAsia="ar-SA"/>
                    </w:rPr>
                  </w:pPr>
                  <w:r w:rsidRPr="002B3228">
                    <w:rPr>
                      <w:sz w:val="20"/>
                      <w:szCs w:val="20"/>
                      <w:lang w:eastAsia="ar-SA"/>
                    </w:rPr>
                    <w:t>№ п/п</w:t>
                  </w:r>
                </w:p>
              </w:tc>
              <w:tc>
                <w:tcPr>
                  <w:tcW w:w="1561" w:type="dxa"/>
                  <w:shd w:val="clear" w:color="auto" w:fill="auto"/>
                  <w:noWrap/>
                  <w:vAlign w:val="center"/>
                </w:tcPr>
                <w:p w14:paraId="7D1DA149" w14:textId="77777777" w:rsidR="009D0C91" w:rsidRPr="002B3228" w:rsidRDefault="009D0C91" w:rsidP="002979FD">
                  <w:pPr>
                    <w:shd w:val="clear" w:color="auto" w:fill="FFFFFF"/>
                    <w:tabs>
                      <w:tab w:val="left" w:leader="underscore" w:pos="5472"/>
                    </w:tabs>
                    <w:suppressAutoHyphens/>
                    <w:jc w:val="center"/>
                    <w:rPr>
                      <w:sz w:val="20"/>
                      <w:szCs w:val="20"/>
                      <w:lang w:val="en-US" w:eastAsia="ar-SA"/>
                    </w:rPr>
                  </w:pPr>
                  <w:r w:rsidRPr="002B3228">
                    <w:rPr>
                      <w:sz w:val="20"/>
                      <w:szCs w:val="20"/>
                      <w:lang w:eastAsia="ar-SA"/>
                    </w:rPr>
                    <w:t>Наименование услуги</w:t>
                  </w:r>
                </w:p>
              </w:tc>
              <w:tc>
                <w:tcPr>
                  <w:tcW w:w="815" w:type="dxa"/>
                  <w:vAlign w:val="center"/>
                </w:tcPr>
                <w:p w14:paraId="74C1755D"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Ед. изм.</w:t>
                  </w:r>
                </w:p>
              </w:tc>
              <w:tc>
                <w:tcPr>
                  <w:tcW w:w="1217" w:type="dxa"/>
                  <w:shd w:val="clear" w:color="auto" w:fill="auto"/>
                  <w:noWrap/>
                  <w:vAlign w:val="center"/>
                </w:tcPr>
                <w:p w14:paraId="3CC056C3"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Количество</w:t>
                  </w:r>
                </w:p>
              </w:tc>
              <w:tc>
                <w:tcPr>
                  <w:tcW w:w="1323" w:type="dxa"/>
                </w:tcPr>
                <w:p w14:paraId="39CD58EC"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Стоимость за ед., руб.,</w:t>
                  </w:r>
                  <w:r w:rsidRPr="002B3228">
                    <w:t xml:space="preserve"> </w:t>
                  </w:r>
                  <w:r w:rsidRPr="002B3228">
                    <w:rPr>
                      <w:sz w:val="20"/>
                      <w:szCs w:val="20"/>
                      <w:lang w:eastAsia="ar-SA"/>
                    </w:rPr>
                    <w:t>без учета НДС</w:t>
                  </w:r>
                </w:p>
              </w:tc>
              <w:tc>
                <w:tcPr>
                  <w:tcW w:w="1323" w:type="dxa"/>
                </w:tcPr>
                <w:p w14:paraId="15D926A9"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Стоимость за ед., руб., с учетом НДС 20%*</w:t>
                  </w:r>
                </w:p>
              </w:tc>
              <w:tc>
                <w:tcPr>
                  <w:tcW w:w="1417" w:type="dxa"/>
                  <w:shd w:val="clear" w:color="auto" w:fill="auto"/>
                  <w:noWrap/>
                  <w:vAlign w:val="center"/>
                </w:tcPr>
                <w:p w14:paraId="46ACDB77"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Итоговая стоимость в руб., без учета НДС</w:t>
                  </w:r>
                </w:p>
              </w:tc>
              <w:tc>
                <w:tcPr>
                  <w:tcW w:w="1981" w:type="dxa"/>
                  <w:shd w:val="clear" w:color="auto" w:fill="auto"/>
                  <w:noWrap/>
                  <w:vAlign w:val="center"/>
                </w:tcPr>
                <w:p w14:paraId="706C354D"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Итоговая стоимость в руб., с учетом НДС 20%*</w:t>
                  </w:r>
                </w:p>
              </w:tc>
            </w:tr>
            <w:tr w:rsidR="009D0C91" w:rsidRPr="002B3228" w14:paraId="386B7DB8" w14:textId="77777777" w:rsidTr="00DD6801">
              <w:trPr>
                <w:cantSplit/>
                <w:trHeight w:val="240"/>
              </w:trPr>
              <w:tc>
                <w:tcPr>
                  <w:tcW w:w="486" w:type="dxa"/>
                  <w:vAlign w:val="center"/>
                </w:tcPr>
                <w:p w14:paraId="47E42DE0" w14:textId="77777777" w:rsidR="009D0C91" w:rsidRPr="002B3228" w:rsidRDefault="009D0C91" w:rsidP="002979FD">
                  <w:pPr>
                    <w:shd w:val="clear" w:color="auto" w:fill="FFFFFF"/>
                    <w:tabs>
                      <w:tab w:val="left" w:leader="underscore" w:pos="5472"/>
                    </w:tabs>
                    <w:suppressAutoHyphens/>
                    <w:jc w:val="both"/>
                    <w:rPr>
                      <w:sz w:val="20"/>
                      <w:szCs w:val="20"/>
                      <w:lang w:eastAsia="ar-SA"/>
                    </w:rPr>
                  </w:pPr>
                  <w:r w:rsidRPr="002B3228">
                    <w:rPr>
                      <w:sz w:val="20"/>
                      <w:szCs w:val="20"/>
                      <w:lang w:eastAsia="ar-SA"/>
                    </w:rPr>
                    <w:t>1</w:t>
                  </w:r>
                </w:p>
              </w:tc>
              <w:tc>
                <w:tcPr>
                  <w:tcW w:w="1561" w:type="dxa"/>
                  <w:shd w:val="clear" w:color="auto" w:fill="auto"/>
                </w:tcPr>
                <w:p w14:paraId="17C0BA1B"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815" w:type="dxa"/>
                  <w:vAlign w:val="center"/>
                </w:tcPr>
                <w:p w14:paraId="57B04C1D"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217" w:type="dxa"/>
                  <w:shd w:val="clear" w:color="auto" w:fill="auto"/>
                  <w:noWrap/>
                  <w:vAlign w:val="center"/>
                </w:tcPr>
                <w:p w14:paraId="2164D81E"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323" w:type="dxa"/>
                </w:tcPr>
                <w:p w14:paraId="34C3B9BC"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323" w:type="dxa"/>
                </w:tcPr>
                <w:p w14:paraId="53B93C09"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417" w:type="dxa"/>
                  <w:shd w:val="clear" w:color="auto" w:fill="auto"/>
                  <w:vAlign w:val="center"/>
                </w:tcPr>
                <w:p w14:paraId="0440FDD7"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981" w:type="dxa"/>
                  <w:shd w:val="clear" w:color="auto" w:fill="auto"/>
                  <w:vAlign w:val="center"/>
                </w:tcPr>
                <w:p w14:paraId="4C56C90B"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r>
            <w:tr w:rsidR="009D0C91" w:rsidRPr="002B3228" w14:paraId="129DEF5B" w14:textId="77777777" w:rsidTr="00DD6801">
              <w:trPr>
                <w:cantSplit/>
                <w:trHeight w:val="173"/>
              </w:trPr>
              <w:tc>
                <w:tcPr>
                  <w:tcW w:w="6725" w:type="dxa"/>
                  <w:gridSpan w:val="6"/>
                  <w:vAlign w:val="center"/>
                </w:tcPr>
                <w:p w14:paraId="0EC2C3B4" w14:textId="77777777" w:rsidR="009D0C91" w:rsidRPr="002B3228" w:rsidRDefault="009D0C91" w:rsidP="002979FD">
                  <w:pPr>
                    <w:shd w:val="clear" w:color="auto" w:fill="FFFFFF"/>
                    <w:tabs>
                      <w:tab w:val="left" w:leader="underscore" w:pos="5472"/>
                    </w:tabs>
                    <w:suppressAutoHyphens/>
                    <w:jc w:val="right"/>
                    <w:rPr>
                      <w:sz w:val="20"/>
                      <w:szCs w:val="20"/>
                      <w:lang w:eastAsia="ar-SA"/>
                    </w:rPr>
                  </w:pPr>
                  <w:r w:rsidRPr="002B3228">
                    <w:rPr>
                      <w:sz w:val="20"/>
                      <w:szCs w:val="20"/>
                      <w:lang w:eastAsia="ar-SA"/>
                    </w:rPr>
                    <w:t>ИТОГО по таблице 1</w:t>
                  </w:r>
                </w:p>
              </w:tc>
              <w:tc>
                <w:tcPr>
                  <w:tcW w:w="1417" w:type="dxa"/>
                  <w:shd w:val="clear" w:color="auto" w:fill="auto"/>
                  <w:vAlign w:val="center"/>
                </w:tcPr>
                <w:p w14:paraId="60DA8B48"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c>
                <w:tcPr>
                  <w:tcW w:w="1981" w:type="dxa"/>
                  <w:shd w:val="clear" w:color="auto" w:fill="auto"/>
                  <w:vAlign w:val="center"/>
                </w:tcPr>
                <w:p w14:paraId="3B1E4085" w14:textId="77777777" w:rsidR="009D0C91" w:rsidRPr="002B3228" w:rsidRDefault="009D0C91" w:rsidP="002979FD">
                  <w:pPr>
                    <w:shd w:val="clear" w:color="auto" w:fill="FFFFFF"/>
                    <w:tabs>
                      <w:tab w:val="left" w:leader="underscore" w:pos="5472"/>
                    </w:tabs>
                    <w:suppressAutoHyphens/>
                    <w:jc w:val="both"/>
                    <w:rPr>
                      <w:sz w:val="20"/>
                      <w:szCs w:val="20"/>
                      <w:lang w:eastAsia="ar-SA"/>
                    </w:rPr>
                  </w:pPr>
                </w:p>
              </w:tc>
            </w:tr>
          </w:tbl>
          <w:p w14:paraId="4FF44302" w14:textId="77777777" w:rsidR="009D0C91" w:rsidRPr="002B3228" w:rsidRDefault="009D0C91" w:rsidP="002979FD">
            <w:pPr>
              <w:tabs>
                <w:tab w:val="left" w:pos="9829"/>
                <w:tab w:val="left" w:pos="9872"/>
              </w:tabs>
              <w:suppressAutoHyphens/>
              <w:ind w:right="43" w:firstLine="331"/>
              <w:jc w:val="both"/>
              <w:rPr>
                <w:sz w:val="20"/>
                <w:szCs w:val="20"/>
              </w:rPr>
            </w:pPr>
          </w:p>
          <w:p w14:paraId="68BB9278" w14:textId="77777777" w:rsidR="009D0C91" w:rsidRPr="002B3228" w:rsidRDefault="009D0C91" w:rsidP="002979FD">
            <w:pPr>
              <w:widowControl w:val="0"/>
              <w:autoSpaceDE w:val="0"/>
              <w:autoSpaceDN w:val="0"/>
              <w:adjustRightInd w:val="0"/>
              <w:ind w:firstLine="321"/>
              <w:jc w:val="both"/>
              <w:rPr>
                <w:bCs/>
                <w:sz w:val="20"/>
                <w:szCs w:val="20"/>
              </w:rPr>
            </w:pPr>
            <w:r w:rsidRPr="002B3228">
              <w:rPr>
                <w:sz w:val="20"/>
                <w:szCs w:val="20"/>
              </w:rPr>
              <w:t xml:space="preserve">Таблица 2. </w:t>
            </w:r>
            <w:r w:rsidRPr="002B3228">
              <w:rPr>
                <w:bCs/>
                <w:sz w:val="20"/>
                <w:szCs w:val="20"/>
              </w:rPr>
              <w:t>Перечень услуг по сопровождению Систем КонсультантПлюс, оказываемых Заказчику:</w:t>
            </w:r>
          </w:p>
          <w:tbl>
            <w:tblPr>
              <w:tblW w:w="10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561"/>
              <w:gridCol w:w="815"/>
              <w:gridCol w:w="1217"/>
              <w:gridCol w:w="1323"/>
              <w:gridCol w:w="1323"/>
              <w:gridCol w:w="1418"/>
              <w:gridCol w:w="1980"/>
            </w:tblGrid>
            <w:tr w:rsidR="009D0C91" w:rsidRPr="002B3228" w14:paraId="13BF951E" w14:textId="77777777" w:rsidTr="00DD6801">
              <w:trPr>
                <w:cantSplit/>
                <w:trHeight w:val="816"/>
              </w:trPr>
              <w:tc>
                <w:tcPr>
                  <w:tcW w:w="486" w:type="dxa"/>
                  <w:vAlign w:val="center"/>
                </w:tcPr>
                <w:p w14:paraId="7EEEF143" w14:textId="77777777" w:rsidR="009D0C91" w:rsidRPr="002B3228" w:rsidRDefault="009D0C91" w:rsidP="002979FD">
                  <w:pPr>
                    <w:jc w:val="both"/>
                    <w:rPr>
                      <w:b/>
                      <w:sz w:val="20"/>
                      <w:szCs w:val="20"/>
                    </w:rPr>
                  </w:pPr>
                  <w:r w:rsidRPr="002B3228">
                    <w:rPr>
                      <w:sz w:val="20"/>
                      <w:szCs w:val="20"/>
                    </w:rPr>
                    <w:t>№ п/п</w:t>
                  </w:r>
                </w:p>
              </w:tc>
              <w:tc>
                <w:tcPr>
                  <w:tcW w:w="1561" w:type="dxa"/>
                  <w:shd w:val="clear" w:color="auto" w:fill="auto"/>
                  <w:noWrap/>
                  <w:vAlign w:val="center"/>
                </w:tcPr>
                <w:p w14:paraId="2FAA9838" w14:textId="77777777" w:rsidR="009D0C91" w:rsidRPr="002B3228" w:rsidRDefault="009D0C91" w:rsidP="002979FD">
                  <w:pPr>
                    <w:jc w:val="center"/>
                    <w:rPr>
                      <w:sz w:val="20"/>
                      <w:szCs w:val="20"/>
                      <w:lang w:val="en-US"/>
                    </w:rPr>
                  </w:pPr>
                  <w:r w:rsidRPr="002B3228">
                    <w:rPr>
                      <w:sz w:val="20"/>
                      <w:szCs w:val="20"/>
                    </w:rPr>
                    <w:t>Наименование услуги</w:t>
                  </w:r>
                </w:p>
              </w:tc>
              <w:tc>
                <w:tcPr>
                  <w:tcW w:w="815" w:type="dxa"/>
                  <w:vAlign w:val="center"/>
                </w:tcPr>
                <w:p w14:paraId="3E9E6001" w14:textId="77777777" w:rsidR="009D0C91" w:rsidRPr="002B3228" w:rsidRDefault="009D0C91" w:rsidP="002979FD">
                  <w:pPr>
                    <w:jc w:val="center"/>
                    <w:rPr>
                      <w:sz w:val="20"/>
                      <w:szCs w:val="20"/>
                    </w:rPr>
                  </w:pPr>
                  <w:r w:rsidRPr="002B3228">
                    <w:rPr>
                      <w:sz w:val="20"/>
                      <w:szCs w:val="20"/>
                    </w:rPr>
                    <w:t>Ед. изм.</w:t>
                  </w:r>
                </w:p>
              </w:tc>
              <w:tc>
                <w:tcPr>
                  <w:tcW w:w="1217" w:type="dxa"/>
                  <w:shd w:val="clear" w:color="auto" w:fill="auto"/>
                  <w:noWrap/>
                  <w:vAlign w:val="center"/>
                </w:tcPr>
                <w:p w14:paraId="5CD5E106" w14:textId="77777777" w:rsidR="009D0C91" w:rsidRPr="002B3228" w:rsidRDefault="009D0C91" w:rsidP="002979FD">
                  <w:pPr>
                    <w:jc w:val="center"/>
                    <w:rPr>
                      <w:sz w:val="20"/>
                      <w:szCs w:val="20"/>
                    </w:rPr>
                  </w:pPr>
                  <w:r w:rsidRPr="002B3228">
                    <w:rPr>
                      <w:sz w:val="20"/>
                      <w:szCs w:val="20"/>
                    </w:rPr>
                    <w:t>Количество</w:t>
                  </w:r>
                </w:p>
              </w:tc>
              <w:tc>
                <w:tcPr>
                  <w:tcW w:w="1323" w:type="dxa"/>
                </w:tcPr>
                <w:p w14:paraId="14269B25"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Стоимость за ед., руб.,</w:t>
                  </w:r>
                  <w:r w:rsidRPr="002B3228">
                    <w:t xml:space="preserve"> </w:t>
                  </w:r>
                  <w:r w:rsidRPr="002B3228">
                    <w:rPr>
                      <w:sz w:val="20"/>
                      <w:szCs w:val="20"/>
                      <w:lang w:eastAsia="ar-SA"/>
                    </w:rPr>
                    <w:t>без учета НДС</w:t>
                  </w:r>
                </w:p>
              </w:tc>
              <w:tc>
                <w:tcPr>
                  <w:tcW w:w="1323" w:type="dxa"/>
                </w:tcPr>
                <w:p w14:paraId="281A8680" w14:textId="77777777" w:rsidR="009D0C91" w:rsidRPr="002B3228" w:rsidRDefault="009D0C91" w:rsidP="002979FD">
                  <w:pPr>
                    <w:shd w:val="clear" w:color="auto" w:fill="FFFFFF"/>
                    <w:tabs>
                      <w:tab w:val="left" w:leader="underscore" w:pos="5472"/>
                    </w:tabs>
                    <w:suppressAutoHyphens/>
                    <w:jc w:val="center"/>
                    <w:rPr>
                      <w:sz w:val="20"/>
                      <w:szCs w:val="20"/>
                      <w:lang w:eastAsia="ar-SA"/>
                    </w:rPr>
                  </w:pPr>
                  <w:r w:rsidRPr="002B3228">
                    <w:rPr>
                      <w:sz w:val="20"/>
                      <w:szCs w:val="20"/>
                      <w:lang w:eastAsia="ar-SA"/>
                    </w:rPr>
                    <w:t>Стоимость за ед., руб., с учетом НДС 20%*</w:t>
                  </w:r>
                </w:p>
              </w:tc>
              <w:tc>
                <w:tcPr>
                  <w:tcW w:w="1418" w:type="dxa"/>
                  <w:shd w:val="clear" w:color="auto" w:fill="auto"/>
                  <w:noWrap/>
                  <w:vAlign w:val="center"/>
                </w:tcPr>
                <w:p w14:paraId="1CA6AED9" w14:textId="77777777" w:rsidR="009D0C91" w:rsidRPr="002B3228" w:rsidRDefault="009D0C91" w:rsidP="002979FD">
                  <w:pPr>
                    <w:jc w:val="center"/>
                    <w:rPr>
                      <w:sz w:val="20"/>
                      <w:szCs w:val="20"/>
                    </w:rPr>
                  </w:pPr>
                  <w:r w:rsidRPr="002B3228">
                    <w:rPr>
                      <w:sz w:val="20"/>
                      <w:szCs w:val="20"/>
                    </w:rPr>
                    <w:t>Итоговая стоимость в руб., без учета НДС</w:t>
                  </w:r>
                </w:p>
              </w:tc>
              <w:tc>
                <w:tcPr>
                  <w:tcW w:w="1980" w:type="dxa"/>
                  <w:shd w:val="clear" w:color="auto" w:fill="auto"/>
                  <w:noWrap/>
                  <w:vAlign w:val="center"/>
                </w:tcPr>
                <w:p w14:paraId="418E8636" w14:textId="77777777" w:rsidR="009D0C91" w:rsidRPr="002B3228" w:rsidRDefault="009D0C91" w:rsidP="002979FD">
                  <w:pPr>
                    <w:jc w:val="center"/>
                    <w:rPr>
                      <w:sz w:val="20"/>
                      <w:szCs w:val="20"/>
                    </w:rPr>
                  </w:pPr>
                  <w:r w:rsidRPr="002B3228">
                    <w:rPr>
                      <w:sz w:val="20"/>
                      <w:szCs w:val="20"/>
                    </w:rPr>
                    <w:t>Итоговая стоимость в руб., с учетом НДС 20%*</w:t>
                  </w:r>
                </w:p>
              </w:tc>
            </w:tr>
            <w:tr w:rsidR="009D0C91" w:rsidRPr="002B3228" w14:paraId="31EDD917" w14:textId="77777777" w:rsidTr="00DD6801">
              <w:trPr>
                <w:cantSplit/>
                <w:trHeight w:val="240"/>
              </w:trPr>
              <w:tc>
                <w:tcPr>
                  <w:tcW w:w="486" w:type="dxa"/>
                  <w:vAlign w:val="center"/>
                </w:tcPr>
                <w:p w14:paraId="37C86F06" w14:textId="77777777" w:rsidR="009D0C91" w:rsidRPr="002B3228" w:rsidRDefault="009D0C91" w:rsidP="002979FD">
                  <w:pPr>
                    <w:jc w:val="both"/>
                    <w:rPr>
                      <w:sz w:val="20"/>
                      <w:szCs w:val="20"/>
                    </w:rPr>
                  </w:pPr>
                  <w:r w:rsidRPr="002B3228">
                    <w:rPr>
                      <w:sz w:val="20"/>
                      <w:szCs w:val="20"/>
                    </w:rPr>
                    <w:t>1</w:t>
                  </w:r>
                </w:p>
              </w:tc>
              <w:tc>
                <w:tcPr>
                  <w:tcW w:w="1561" w:type="dxa"/>
                  <w:shd w:val="clear" w:color="auto" w:fill="auto"/>
                </w:tcPr>
                <w:p w14:paraId="1F580BD4" w14:textId="77777777" w:rsidR="009D0C91" w:rsidRPr="002B3228" w:rsidRDefault="009D0C91" w:rsidP="002979FD">
                  <w:pPr>
                    <w:jc w:val="both"/>
                    <w:rPr>
                      <w:sz w:val="20"/>
                      <w:szCs w:val="20"/>
                    </w:rPr>
                  </w:pPr>
                </w:p>
              </w:tc>
              <w:tc>
                <w:tcPr>
                  <w:tcW w:w="815" w:type="dxa"/>
                  <w:vAlign w:val="center"/>
                </w:tcPr>
                <w:p w14:paraId="0FCA84E8" w14:textId="77777777" w:rsidR="009D0C91" w:rsidRPr="002B3228" w:rsidRDefault="009D0C91" w:rsidP="002979FD">
                  <w:pPr>
                    <w:jc w:val="both"/>
                    <w:rPr>
                      <w:sz w:val="20"/>
                      <w:szCs w:val="20"/>
                    </w:rPr>
                  </w:pPr>
                </w:p>
              </w:tc>
              <w:tc>
                <w:tcPr>
                  <w:tcW w:w="1217" w:type="dxa"/>
                  <w:shd w:val="clear" w:color="auto" w:fill="auto"/>
                  <w:noWrap/>
                  <w:vAlign w:val="center"/>
                </w:tcPr>
                <w:p w14:paraId="6759774B" w14:textId="77777777" w:rsidR="009D0C91" w:rsidRPr="002B3228" w:rsidRDefault="009D0C91" w:rsidP="002979FD">
                  <w:pPr>
                    <w:jc w:val="both"/>
                    <w:rPr>
                      <w:sz w:val="20"/>
                      <w:szCs w:val="20"/>
                    </w:rPr>
                  </w:pPr>
                </w:p>
              </w:tc>
              <w:tc>
                <w:tcPr>
                  <w:tcW w:w="1323" w:type="dxa"/>
                </w:tcPr>
                <w:p w14:paraId="6E426F3B" w14:textId="77777777" w:rsidR="009D0C91" w:rsidRPr="002B3228" w:rsidRDefault="009D0C91" w:rsidP="002979FD">
                  <w:pPr>
                    <w:jc w:val="both"/>
                    <w:rPr>
                      <w:sz w:val="20"/>
                      <w:szCs w:val="20"/>
                    </w:rPr>
                  </w:pPr>
                </w:p>
              </w:tc>
              <w:tc>
                <w:tcPr>
                  <w:tcW w:w="1323" w:type="dxa"/>
                </w:tcPr>
                <w:p w14:paraId="05B2155C" w14:textId="77777777" w:rsidR="009D0C91" w:rsidRPr="002B3228" w:rsidRDefault="009D0C91" w:rsidP="002979FD">
                  <w:pPr>
                    <w:jc w:val="both"/>
                    <w:rPr>
                      <w:sz w:val="20"/>
                      <w:szCs w:val="20"/>
                    </w:rPr>
                  </w:pPr>
                </w:p>
              </w:tc>
              <w:tc>
                <w:tcPr>
                  <w:tcW w:w="1418" w:type="dxa"/>
                  <w:shd w:val="clear" w:color="auto" w:fill="auto"/>
                  <w:vAlign w:val="center"/>
                </w:tcPr>
                <w:p w14:paraId="1BEA25B1" w14:textId="77777777" w:rsidR="009D0C91" w:rsidRPr="002B3228" w:rsidRDefault="009D0C91" w:rsidP="002979FD">
                  <w:pPr>
                    <w:jc w:val="both"/>
                    <w:rPr>
                      <w:sz w:val="20"/>
                      <w:szCs w:val="20"/>
                    </w:rPr>
                  </w:pPr>
                </w:p>
              </w:tc>
              <w:tc>
                <w:tcPr>
                  <w:tcW w:w="1980" w:type="dxa"/>
                  <w:shd w:val="clear" w:color="auto" w:fill="auto"/>
                  <w:vAlign w:val="center"/>
                </w:tcPr>
                <w:p w14:paraId="00B4C4C8" w14:textId="77777777" w:rsidR="009D0C91" w:rsidRPr="002B3228" w:rsidRDefault="009D0C91" w:rsidP="002979FD">
                  <w:pPr>
                    <w:jc w:val="both"/>
                    <w:rPr>
                      <w:sz w:val="20"/>
                      <w:szCs w:val="20"/>
                    </w:rPr>
                  </w:pPr>
                </w:p>
              </w:tc>
            </w:tr>
            <w:tr w:rsidR="009D0C91" w:rsidRPr="002B3228" w14:paraId="33D07C0C" w14:textId="77777777" w:rsidTr="00DD6801">
              <w:trPr>
                <w:cantSplit/>
                <w:trHeight w:val="173"/>
              </w:trPr>
              <w:tc>
                <w:tcPr>
                  <w:tcW w:w="486" w:type="dxa"/>
                  <w:vAlign w:val="center"/>
                </w:tcPr>
                <w:p w14:paraId="0CAE162F" w14:textId="77777777" w:rsidR="009D0C91" w:rsidRPr="002B3228" w:rsidRDefault="009D0C91" w:rsidP="002979FD">
                  <w:pPr>
                    <w:jc w:val="both"/>
                    <w:rPr>
                      <w:sz w:val="20"/>
                      <w:szCs w:val="20"/>
                    </w:rPr>
                  </w:pPr>
                  <w:r w:rsidRPr="002B3228">
                    <w:rPr>
                      <w:sz w:val="20"/>
                      <w:szCs w:val="20"/>
                    </w:rPr>
                    <w:t>2</w:t>
                  </w:r>
                </w:p>
              </w:tc>
              <w:tc>
                <w:tcPr>
                  <w:tcW w:w="1561" w:type="dxa"/>
                  <w:shd w:val="clear" w:color="auto" w:fill="auto"/>
                </w:tcPr>
                <w:p w14:paraId="0D95CB5A" w14:textId="77777777" w:rsidR="009D0C91" w:rsidRPr="002B3228" w:rsidRDefault="009D0C91" w:rsidP="002979FD">
                  <w:pPr>
                    <w:jc w:val="both"/>
                    <w:rPr>
                      <w:sz w:val="20"/>
                      <w:szCs w:val="20"/>
                    </w:rPr>
                  </w:pPr>
                </w:p>
              </w:tc>
              <w:tc>
                <w:tcPr>
                  <w:tcW w:w="815" w:type="dxa"/>
                  <w:vAlign w:val="center"/>
                </w:tcPr>
                <w:p w14:paraId="46A6F55A" w14:textId="77777777" w:rsidR="009D0C91" w:rsidRPr="002B3228" w:rsidRDefault="009D0C91" w:rsidP="002979FD">
                  <w:pPr>
                    <w:jc w:val="both"/>
                    <w:rPr>
                      <w:sz w:val="20"/>
                      <w:szCs w:val="20"/>
                    </w:rPr>
                  </w:pPr>
                </w:p>
              </w:tc>
              <w:tc>
                <w:tcPr>
                  <w:tcW w:w="1217" w:type="dxa"/>
                  <w:shd w:val="clear" w:color="auto" w:fill="auto"/>
                  <w:noWrap/>
                  <w:vAlign w:val="center"/>
                </w:tcPr>
                <w:p w14:paraId="0E1F61FD" w14:textId="77777777" w:rsidR="009D0C91" w:rsidRPr="002B3228" w:rsidRDefault="009D0C91" w:rsidP="002979FD">
                  <w:pPr>
                    <w:jc w:val="both"/>
                    <w:rPr>
                      <w:sz w:val="20"/>
                      <w:szCs w:val="20"/>
                    </w:rPr>
                  </w:pPr>
                </w:p>
              </w:tc>
              <w:tc>
                <w:tcPr>
                  <w:tcW w:w="1323" w:type="dxa"/>
                </w:tcPr>
                <w:p w14:paraId="64FEF270" w14:textId="77777777" w:rsidR="009D0C91" w:rsidRPr="002B3228" w:rsidRDefault="009D0C91" w:rsidP="002979FD">
                  <w:pPr>
                    <w:jc w:val="both"/>
                    <w:rPr>
                      <w:sz w:val="20"/>
                      <w:szCs w:val="20"/>
                    </w:rPr>
                  </w:pPr>
                </w:p>
              </w:tc>
              <w:tc>
                <w:tcPr>
                  <w:tcW w:w="1323" w:type="dxa"/>
                </w:tcPr>
                <w:p w14:paraId="23A79020" w14:textId="77777777" w:rsidR="009D0C91" w:rsidRPr="002B3228" w:rsidRDefault="009D0C91" w:rsidP="002979FD">
                  <w:pPr>
                    <w:jc w:val="both"/>
                    <w:rPr>
                      <w:sz w:val="20"/>
                      <w:szCs w:val="20"/>
                    </w:rPr>
                  </w:pPr>
                </w:p>
              </w:tc>
              <w:tc>
                <w:tcPr>
                  <w:tcW w:w="1418" w:type="dxa"/>
                  <w:shd w:val="clear" w:color="auto" w:fill="auto"/>
                  <w:vAlign w:val="center"/>
                </w:tcPr>
                <w:p w14:paraId="6E50E281" w14:textId="77777777" w:rsidR="009D0C91" w:rsidRPr="002B3228" w:rsidRDefault="009D0C91" w:rsidP="002979FD">
                  <w:pPr>
                    <w:jc w:val="both"/>
                    <w:rPr>
                      <w:sz w:val="20"/>
                      <w:szCs w:val="20"/>
                    </w:rPr>
                  </w:pPr>
                </w:p>
              </w:tc>
              <w:tc>
                <w:tcPr>
                  <w:tcW w:w="1980" w:type="dxa"/>
                  <w:shd w:val="clear" w:color="auto" w:fill="auto"/>
                  <w:vAlign w:val="center"/>
                </w:tcPr>
                <w:p w14:paraId="300E68A0" w14:textId="77777777" w:rsidR="009D0C91" w:rsidRPr="002B3228" w:rsidRDefault="009D0C91" w:rsidP="002979FD">
                  <w:pPr>
                    <w:jc w:val="both"/>
                    <w:rPr>
                      <w:sz w:val="20"/>
                      <w:szCs w:val="20"/>
                    </w:rPr>
                  </w:pPr>
                </w:p>
              </w:tc>
            </w:tr>
            <w:tr w:rsidR="009D0C91" w:rsidRPr="002B3228" w14:paraId="619D0954" w14:textId="77777777" w:rsidTr="00DD6801">
              <w:trPr>
                <w:cantSplit/>
                <w:trHeight w:val="173"/>
              </w:trPr>
              <w:tc>
                <w:tcPr>
                  <w:tcW w:w="486" w:type="dxa"/>
                  <w:vAlign w:val="center"/>
                </w:tcPr>
                <w:p w14:paraId="60339B7E" w14:textId="77777777" w:rsidR="009D0C91" w:rsidRPr="002B3228" w:rsidRDefault="009D0C91" w:rsidP="002979FD">
                  <w:pPr>
                    <w:jc w:val="both"/>
                    <w:rPr>
                      <w:sz w:val="20"/>
                      <w:szCs w:val="20"/>
                    </w:rPr>
                  </w:pPr>
                  <w:r w:rsidRPr="002B3228">
                    <w:rPr>
                      <w:sz w:val="20"/>
                      <w:szCs w:val="20"/>
                    </w:rPr>
                    <w:t>….</w:t>
                  </w:r>
                </w:p>
              </w:tc>
              <w:tc>
                <w:tcPr>
                  <w:tcW w:w="1561" w:type="dxa"/>
                  <w:shd w:val="clear" w:color="auto" w:fill="auto"/>
                </w:tcPr>
                <w:p w14:paraId="36E12763" w14:textId="77777777" w:rsidR="009D0C91" w:rsidRPr="002B3228" w:rsidRDefault="009D0C91" w:rsidP="002979FD">
                  <w:pPr>
                    <w:jc w:val="both"/>
                    <w:rPr>
                      <w:sz w:val="20"/>
                      <w:szCs w:val="20"/>
                    </w:rPr>
                  </w:pPr>
                </w:p>
              </w:tc>
              <w:tc>
                <w:tcPr>
                  <w:tcW w:w="815" w:type="dxa"/>
                  <w:vAlign w:val="center"/>
                </w:tcPr>
                <w:p w14:paraId="76B0C90B" w14:textId="77777777" w:rsidR="009D0C91" w:rsidRPr="002B3228" w:rsidRDefault="009D0C91" w:rsidP="002979FD">
                  <w:pPr>
                    <w:jc w:val="both"/>
                    <w:rPr>
                      <w:sz w:val="20"/>
                      <w:szCs w:val="20"/>
                    </w:rPr>
                  </w:pPr>
                </w:p>
              </w:tc>
              <w:tc>
                <w:tcPr>
                  <w:tcW w:w="1217" w:type="dxa"/>
                  <w:shd w:val="clear" w:color="auto" w:fill="auto"/>
                  <w:noWrap/>
                  <w:vAlign w:val="center"/>
                </w:tcPr>
                <w:p w14:paraId="771DA128" w14:textId="77777777" w:rsidR="009D0C91" w:rsidRPr="002B3228" w:rsidRDefault="009D0C91" w:rsidP="002979FD">
                  <w:pPr>
                    <w:jc w:val="both"/>
                    <w:rPr>
                      <w:sz w:val="20"/>
                      <w:szCs w:val="20"/>
                    </w:rPr>
                  </w:pPr>
                </w:p>
              </w:tc>
              <w:tc>
                <w:tcPr>
                  <w:tcW w:w="1323" w:type="dxa"/>
                </w:tcPr>
                <w:p w14:paraId="46BC669B" w14:textId="77777777" w:rsidR="009D0C91" w:rsidRPr="002B3228" w:rsidRDefault="009D0C91" w:rsidP="002979FD">
                  <w:pPr>
                    <w:jc w:val="both"/>
                    <w:rPr>
                      <w:sz w:val="20"/>
                      <w:szCs w:val="20"/>
                    </w:rPr>
                  </w:pPr>
                </w:p>
              </w:tc>
              <w:tc>
                <w:tcPr>
                  <w:tcW w:w="1323" w:type="dxa"/>
                </w:tcPr>
                <w:p w14:paraId="44B91183" w14:textId="77777777" w:rsidR="009D0C91" w:rsidRPr="002B3228" w:rsidRDefault="009D0C91" w:rsidP="002979FD">
                  <w:pPr>
                    <w:jc w:val="both"/>
                    <w:rPr>
                      <w:sz w:val="20"/>
                      <w:szCs w:val="20"/>
                    </w:rPr>
                  </w:pPr>
                </w:p>
              </w:tc>
              <w:tc>
                <w:tcPr>
                  <w:tcW w:w="1418" w:type="dxa"/>
                  <w:shd w:val="clear" w:color="auto" w:fill="auto"/>
                  <w:vAlign w:val="center"/>
                </w:tcPr>
                <w:p w14:paraId="0AE1BA31" w14:textId="77777777" w:rsidR="009D0C91" w:rsidRPr="002B3228" w:rsidRDefault="009D0C91" w:rsidP="002979FD">
                  <w:pPr>
                    <w:jc w:val="both"/>
                    <w:rPr>
                      <w:sz w:val="20"/>
                      <w:szCs w:val="20"/>
                    </w:rPr>
                  </w:pPr>
                </w:p>
              </w:tc>
              <w:tc>
                <w:tcPr>
                  <w:tcW w:w="1980" w:type="dxa"/>
                  <w:shd w:val="clear" w:color="auto" w:fill="auto"/>
                  <w:vAlign w:val="center"/>
                </w:tcPr>
                <w:p w14:paraId="10B096FC" w14:textId="77777777" w:rsidR="009D0C91" w:rsidRPr="002B3228" w:rsidRDefault="009D0C91" w:rsidP="002979FD">
                  <w:pPr>
                    <w:jc w:val="both"/>
                    <w:rPr>
                      <w:sz w:val="20"/>
                      <w:szCs w:val="20"/>
                    </w:rPr>
                  </w:pPr>
                </w:p>
              </w:tc>
            </w:tr>
            <w:tr w:rsidR="009D0C91" w:rsidRPr="002B3228" w14:paraId="3011BF98" w14:textId="77777777" w:rsidTr="00DD6801">
              <w:trPr>
                <w:cantSplit/>
                <w:trHeight w:val="173"/>
              </w:trPr>
              <w:tc>
                <w:tcPr>
                  <w:tcW w:w="6725" w:type="dxa"/>
                  <w:gridSpan w:val="6"/>
                  <w:vAlign w:val="center"/>
                </w:tcPr>
                <w:p w14:paraId="607BB5CD" w14:textId="77777777" w:rsidR="009D0C91" w:rsidRPr="002B3228" w:rsidRDefault="009D0C91" w:rsidP="002979FD">
                  <w:pPr>
                    <w:jc w:val="right"/>
                    <w:rPr>
                      <w:sz w:val="20"/>
                      <w:szCs w:val="20"/>
                    </w:rPr>
                  </w:pPr>
                  <w:r w:rsidRPr="002B3228">
                    <w:rPr>
                      <w:sz w:val="20"/>
                      <w:szCs w:val="20"/>
                    </w:rPr>
                    <w:t>ИТОГО по таблице 2</w:t>
                  </w:r>
                </w:p>
              </w:tc>
              <w:tc>
                <w:tcPr>
                  <w:tcW w:w="1418" w:type="dxa"/>
                  <w:shd w:val="clear" w:color="auto" w:fill="auto"/>
                  <w:vAlign w:val="center"/>
                </w:tcPr>
                <w:p w14:paraId="04FA74F5" w14:textId="77777777" w:rsidR="009D0C91" w:rsidRPr="002B3228" w:rsidRDefault="009D0C91" w:rsidP="002979FD">
                  <w:pPr>
                    <w:jc w:val="both"/>
                    <w:rPr>
                      <w:sz w:val="20"/>
                      <w:szCs w:val="20"/>
                    </w:rPr>
                  </w:pPr>
                </w:p>
              </w:tc>
              <w:tc>
                <w:tcPr>
                  <w:tcW w:w="1980" w:type="dxa"/>
                  <w:shd w:val="clear" w:color="auto" w:fill="auto"/>
                  <w:vAlign w:val="center"/>
                </w:tcPr>
                <w:p w14:paraId="17659BAB" w14:textId="77777777" w:rsidR="009D0C91" w:rsidRPr="002B3228" w:rsidRDefault="009D0C91" w:rsidP="002979FD">
                  <w:pPr>
                    <w:jc w:val="both"/>
                    <w:rPr>
                      <w:sz w:val="20"/>
                      <w:szCs w:val="20"/>
                    </w:rPr>
                  </w:pPr>
                </w:p>
              </w:tc>
            </w:tr>
          </w:tbl>
          <w:p w14:paraId="33F00735" w14:textId="77777777" w:rsidR="009D0C91" w:rsidRPr="002B3228" w:rsidRDefault="009D0C91" w:rsidP="009D0C91">
            <w:pPr>
              <w:tabs>
                <w:tab w:val="left" w:pos="9829"/>
                <w:tab w:val="left" w:pos="9872"/>
              </w:tabs>
              <w:suppressAutoHyphens/>
              <w:ind w:right="43"/>
              <w:jc w:val="both"/>
              <w:rPr>
                <w:sz w:val="20"/>
                <w:szCs w:val="20"/>
              </w:rPr>
            </w:pPr>
          </w:p>
          <w:p w14:paraId="1A513FB1" w14:textId="77777777" w:rsidR="009D0C91" w:rsidRPr="002B3228" w:rsidRDefault="009D0C91" w:rsidP="002979FD">
            <w:pPr>
              <w:tabs>
                <w:tab w:val="left" w:pos="9829"/>
                <w:tab w:val="left" w:pos="9872"/>
              </w:tabs>
              <w:suppressAutoHyphens/>
              <w:ind w:right="43" w:firstLine="331"/>
              <w:jc w:val="both"/>
              <w:rPr>
                <w:sz w:val="20"/>
                <w:szCs w:val="20"/>
              </w:rPr>
            </w:pPr>
            <w:r w:rsidRPr="002B3228">
              <w:rPr>
                <w:sz w:val="20"/>
                <w:szCs w:val="20"/>
              </w:rPr>
              <w:t>Таблица 3. Сводная таблица:</w:t>
            </w:r>
          </w:p>
          <w:tbl>
            <w:tblPr>
              <w:tblW w:w="10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3"/>
              <w:gridCol w:w="2835"/>
              <w:gridCol w:w="3115"/>
            </w:tblGrid>
            <w:tr w:rsidR="009D0C91" w:rsidRPr="002B3228" w14:paraId="2783B50A" w14:textId="77777777" w:rsidTr="00DD6801">
              <w:trPr>
                <w:cantSplit/>
                <w:trHeight w:val="592"/>
              </w:trPr>
              <w:tc>
                <w:tcPr>
                  <w:tcW w:w="4173" w:type="dxa"/>
                  <w:vMerge w:val="restart"/>
                  <w:vAlign w:val="center"/>
                </w:tcPr>
                <w:p w14:paraId="3A052F0F" w14:textId="77777777" w:rsidR="009D0C91" w:rsidRPr="002B3228" w:rsidRDefault="009D0C91" w:rsidP="002979FD">
                  <w:pPr>
                    <w:jc w:val="both"/>
                    <w:rPr>
                      <w:sz w:val="20"/>
                      <w:szCs w:val="20"/>
                    </w:rPr>
                  </w:pPr>
                  <w:r w:rsidRPr="002B3228">
                    <w:rPr>
                      <w:sz w:val="20"/>
                      <w:szCs w:val="20"/>
                    </w:rPr>
                    <w:t>ИТОГО по таблице 1 и по таблице 2.</w:t>
                  </w:r>
                </w:p>
              </w:tc>
              <w:tc>
                <w:tcPr>
                  <w:tcW w:w="2835" w:type="dxa"/>
                  <w:shd w:val="clear" w:color="auto" w:fill="auto"/>
                  <w:noWrap/>
                  <w:vAlign w:val="center"/>
                </w:tcPr>
                <w:p w14:paraId="73EB3068" w14:textId="77777777" w:rsidR="009D0C91" w:rsidRPr="002B3228" w:rsidRDefault="009D0C91" w:rsidP="002979FD">
                  <w:pPr>
                    <w:jc w:val="center"/>
                    <w:rPr>
                      <w:sz w:val="20"/>
                      <w:szCs w:val="20"/>
                    </w:rPr>
                  </w:pPr>
                  <w:r w:rsidRPr="002B3228">
                    <w:rPr>
                      <w:sz w:val="20"/>
                      <w:szCs w:val="20"/>
                    </w:rPr>
                    <w:t>Итоговая стоимость услуг в руб., без учета НДС</w:t>
                  </w:r>
                </w:p>
              </w:tc>
              <w:tc>
                <w:tcPr>
                  <w:tcW w:w="3115" w:type="dxa"/>
                  <w:shd w:val="clear" w:color="auto" w:fill="auto"/>
                  <w:noWrap/>
                  <w:vAlign w:val="center"/>
                </w:tcPr>
                <w:p w14:paraId="20ACFD72" w14:textId="77777777" w:rsidR="009D0C91" w:rsidRPr="002B3228" w:rsidRDefault="009D0C91" w:rsidP="002979FD">
                  <w:pPr>
                    <w:jc w:val="center"/>
                    <w:rPr>
                      <w:sz w:val="20"/>
                      <w:szCs w:val="20"/>
                    </w:rPr>
                  </w:pPr>
                  <w:r w:rsidRPr="002B3228">
                    <w:rPr>
                      <w:sz w:val="20"/>
                      <w:szCs w:val="20"/>
                    </w:rPr>
                    <w:t>Итоговая стоимость услуг в руб., с учетом НДС 20%*</w:t>
                  </w:r>
                </w:p>
              </w:tc>
            </w:tr>
            <w:tr w:rsidR="009D0C91" w:rsidRPr="002B3228" w14:paraId="044EB258" w14:textId="77777777" w:rsidTr="00DD6801">
              <w:trPr>
                <w:cantSplit/>
                <w:trHeight w:val="546"/>
              </w:trPr>
              <w:tc>
                <w:tcPr>
                  <w:tcW w:w="4173" w:type="dxa"/>
                  <w:vMerge/>
                  <w:vAlign w:val="center"/>
                </w:tcPr>
                <w:p w14:paraId="02C50413" w14:textId="77777777" w:rsidR="009D0C91" w:rsidRPr="002B3228" w:rsidRDefault="009D0C91" w:rsidP="002979FD">
                  <w:pPr>
                    <w:jc w:val="both"/>
                    <w:rPr>
                      <w:sz w:val="20"/>
                      <w:szCs w:val="20"/>
                    </w:rPr>
                  </w:pPr>
                </w:p>
              </w:tc>
              <w:tc>
                <w:tcPr>
                  <w:tcW w:w="2835" w:type="dxa"/>
                  <w:shd w:val="clear" w:color="auto" w:fill="auto"/>
                  <w:vAlign w:val="center"/>
                </w:tcPr>
                <w:p w14:paraId="5B39EC4C" w14:textId="77777777" w:rsidR="009D0C91" w:rsidRPr="002B3228" w:rsidRDefault="009D0C91" w:rsidP="002979FD">
                  <w:pPr>
                    <w:jc w:val="both"/>
                    <w:rPr>
                      <w:sz w:val="20"/>
                      <w:szCs w:val="20"/>
                    </w:rPr>
                  </w:pPr>
                </w:p>
              </w:tc>
              <w:tc>
                <w:tcPr>
                  <w:tcW w:w="3115" w:type="dxa"/>
                  <w:shd w:val="clear" w:color="auto" w:fill="auto"/>
                  <w:vAlign w:val="center"/>
                </w:tcPr>
                <w:p w14:paraId="582AFD92" w14:textId="77777777" w:rsidR="009D0C91" w:rsidRPr="002B3228" w:rsidRDefault="009D0C91" w:rsidP="002979FD">
                  <w:pPr>
                    <w:jc w:val="both"/>
                    <w:rPr>
                      <w:sz w:val="20"/>
                      <w:szCs w:val="20"/>
                    </w:rPr>
                  </w:pPr>
                </w:p>
              </w:tc>
            </w:tr>
          </w:tbl>
          <w:p w14:paraId="5A1C8773" w14:textId="77777777" w:rsidR="009D0C91" w:rsidRPr="002B3228" w:rsidRDefault="009D0C91" w:rsidP="002979FD">
            <w:pPr>
              <w:tabs>
                <w:tab w:val="left" w:pos="9829"/>
                <w:tab w:val="left" w:pos="9872"/>
              </w:tabs>
              <w:suppressAutoHyphens/>
              <w:ind w:right="43" w:firstLine="331"/>
              <w:jc w:val="both"/>
              <w:rPr>
                <w:sz w:val="20"/>
                <w:szCs w:val="20"/>
              </w:rPr>
            </w:pPr>
          </w:p>
          <w:p w14:paraId="13852A6F" w14:textId="77777777" w:rsidR="009D0C91" w:rsidRPr="002B3228" w:rsidRDefault="009D0C91" w:rsidP="00D61E90">
            <w:pPr>
              <w:suppressAutoHyphens/>
              <w:ind w:right="-6"/>
              <w:jc w:val="both"/>
              <w:rPr>
                <w:i/>
                <w:sz w:val="20"/>
                <w:szCs w:val="20"/>
              </w:rPr>
            </w:pPr>
            <w:r w:rsidRPr="002B3228">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столбцы «Стоимость за ед., руб., с учетом НДС 20%*»,  «Итоговая стоимость в руб., с учетом НДС 20%», «Итоговая стоимость услуг в руб., с учетом НДС 20%» не заполняются.</w:t>
            </w:r>
          </w:p>
          <w:p w14:paraId="76B9AE20" w14:textId="77777777" w:rsidR="009D0C91" w:rsidRPr="002B3228" w:rsidRDefault="009D0C91" w:rsidP="002979FD">
            <w:pPr>
              <w:tabs>
                <w:tab w:val="left" w:pos="9829"/>
                <w:tab w:val="left" w:pos="9872"/>
              </w:tabs>
              <w:suppressAutoHyphens/>
              <w:ind w:right="43" w:firstLine="331"/>
              <w:jc w:val="both"/>
              <w:rPr>
                <w:i/>
                <w:sz w:val="20"/>
                <w:szCs w:val="20"/>
              </w:rPr>
            </w:pPr>
          </w:p>
          <w:p w14:paraId="4C59FE9B" w14:textId="77777777" w:rsidR="009D0C91" w:rsidRPr="00A00E85" w:rsidRDefault="009D0C91" w:rsidP="002979FD">
            <w:pPr>
              <w:jc w:val="both"/>
              <w:rPr>
                <w:i/>
                <w:sz w:val="20"/>
                <w:szCs w:val="20"/>
                <w:highlight w:val="yellow"/>
              </w:rPr>
            </w:pPr>
          </w:p>
        </w:tc>
      </w:tr>
      <w:tr w:rsidR="00DD6801" w:rsidRPr="00985790" w14:paraId="2640B41B" w14:textId="77777777" w:rsidTr="00DD6801">
        <w:tblPrEx>
          <w:tblCellMar>
            <w:left w:w="28" w:type="dxa"/>
            <w:right w:w="28" w:type="dxa"/>
          </w:tblCellMar>
        </w:tblPrEx>
        <w:tc>
          <w:tcPr>
            <w:tcW w:w="4962" w:type="dxa"/>
            <w:hideMark/>
          </w:tcPr>
          <w:p w14:paraId="3731B708" w14:textId="77777777" w:rsidR="009D0C91" w:rsidRPr="00985790" w:rsidRDefault="009D0C91" w:rsidP="002979FD">
            <w:pPr>
              <w:rPr>
                <w:sz w:val="20"/>
                <w:szCs w:val="20"/>
              </w:rPr>
            </w:pPr>
            <w:r w:rsidRPr="00985790">
              <w:rPr>
                <w:sz w:val="20"/>
                <w:szCs w:val="20"/>
              </w:rPr>
              <w:t xml:space="preserve">           (Должность подписавшего лица)</w:t>
            </w:r>
          </w:p>
        </w:tc>
        <w:tc>
          <w:tcPr>
            <w:tcW w:w="1559" w:type="dxa"/>
          </w:tcPr>
          <w:p w14:paraId="09476C07" w14:textId="77777777" w:rsidR="009D0C91" w:rsidRPr="00985790" w:rsidRDefault="009D0C91" w:rsidP="002979FD">
            <w:pPr>
              <w:rPr>
                <w:sz w:val="20"/>
                <w:szCs w:val="20"/>
              </w:rPr>
            </w:pPr>
          </w:p>
        </w:tc>
        <w:tc>
          <w:tcPr>
            <w:tcW w:w="1418" w:type="dxa"/>
            <w:hideMark/>
          </w:tcPr>
          <w:p w14:paraId="1407EBEA" w14:textId="77777777" w:rsidR="009D0C91" w:rsidRPr="00985790" w:rsidRDefault="009D0C91" w:rsidP="002979FD">
            <w:pPr>
              <w:rPr>
                <w:sz w:val="20"/>
                <w:szCs w:val="20"/>
              </w:rPr>
            </w:pPr>
            <w:r w:rsidRPr="00985790">
              <w:rPr>
                <w:sz w:val="20"/>
                <w:szCs w:val="20"/>
              </w:rPr>
              <w:t xml:space="preserve">    (подпись)</w:t>
            </w:r>
          </w:p>
        </w:tc>
        <w:tc>
          <w:tcPr>
            <w:tcW w:w="708" w:type="dxa"/>
          </w:tcPr>
          <w:p w14:paraId="0EF2194C" w14:textId="77777777" w:rsidR="009D0C91" w:rsidRPr="00985790" w:rsidRDefault="009D0C91" w:rsidP="002979FD">
            <w:pPr>
              <w:rPr>
                <w:sz w:val="20"/>
                <w:szCs w:val="20"/>
              </w:rPr>
            </w:pPr>
          </w:p>
        </w:tc>
        <w:tc>
          <w:tcPr>
            <w:tcW w:w="1790" w:type="dxa"/>
            <w:hideMark/>
          </w:tcPr>
          <w:p w14:paraId="78C12F4E" w14:textId="77777777" w:rsidR="009D0C91" w:rsidRPr="00985790" w:rsidRDefault="009D0C91" w:rsidP="002979FD">
            <w:pPr>
              <w:jc w:val="center"/>
              <w:rPr>
                <w:sz w:val="20"/>
                <w:szCs w:val="20"/>
              </w:rPr>
            </w:pPr>
            <w:r w:rsidRPr="00985790">
              <w:rPr>
                <w:sz w:val="20"/>
                <w:szCs w:val="20"/>
              </w:rPr>
              <w:t>(Фамилия И.О.)</w:t>
            </w:r>
          </w:p>
        </w:tc>
      </w:tr>
      <w:tr w:rsidR="00DD6801" w:rsidRPr="00985790" w14:paraId="55C41B12" w14:textId="77777777" w:rsidTr="00DD6801">
        <w:tblPrEx>
          <w:tblCellMar>
            <w:left w:w="28" w:type="dxa"/>
            <w:right w:w="28" w:type="dxa"/>
          </w:tblCellMar>
        </w:tblPrEx>
        <w:trPr>
          <w:trHeight w:val="578"/>
        </w:trPr>
        <w:tc>
          <w:tcPr>
            <w:tcW w:w="4962" w:type="dxa"/>
            <w:vAlign w:val="center"/>
            <w:hideMark/>
          </w:tcPr>
          <w:p w14:paraId="1B4A3186" w14:textId="77777777" w:rsidR="009D0C91" w:rsidRDefault="009D0C91" w:rsidP="002979FD">
            <w:pPr>
              <w:rPr>
                <w:sz w:val="20"/>
                <w:szCs w:val="20"/>
              </w:rPr>
            </w:pPr>
            <w:r w:rsidRPr="00985790">
              <w:rPr>
                <w:sz w:val="20"/>
                <w:szCs w:val="20"/>
              </w:rPr>
              <w:t xml:space="preserve">«____» _____________ </w:t>
            </w:r>
            <w:r>
              <w:rPr>
                <w:sz w:val="20"/>
                <w:szCs w:val="20"/>
              </w:rPr>
              <w:t>2023</w:t>
            </w:r>
            <w:r w:rsidRPr="00985790">
              <w:rPr>
                <w:sz w:val="20"/>
                <w:szCs w:val="20"/>
              </w:rPr>
              <w:t xml:space="preserve"> год</w:t>
            </w:r>
          </w:p>
          <w:p w14:paraId="085AA0A0" w14:textId="77777777" w:rsidR="009D0C91" w:rsidRDefault="009D0C91" w:rsidP="002979FD">
            <w:pPr>
              <w:rPr>
                <w:sz w:val="20"/>
                <w:szCs w:val="20"/>
              </w:rPr>
            </w:pPr>
          </w:p>
          <w:p w14:paraId="17D0BD6B" w14:textId="77777777" w:rsidR="009D0C91" w:rsidRPr="00985790" w:rsidRDefault="009D0C91" w:rsidP="002979FD">
            <w:pPr>
              <w:rPr>
                <w:sz w:val="20"/>
                <w:szCs w:val="20"/>
              </w:rPr>
            </w:pPr>
          </w:p>
        </w:tc>
        <w:tc>
          <w:tcPr>
            <w:tcW w:w="1559" w:type="dxa"/>
            <w:hideMark/>
          </w:tcPr>
          <w:p w14:paraId="3DFF7A8D" w14:textId="77777777" w:rsidR="009D0C91" w:rsidRPr="00985790" w:rsidRDefault="009D0C91" w:rsidP="002979FD">
            <w:pPr>
              <w:rPr>
                <w:sz w:val="20"/>
                <w:szCs w:val="20"/>
              </w:rPr>
            </w:pPr>
            <w:r w:rsidRPr="00985790">
              <w:rPr>
                <w:sz w:val="20"/>
                <w:szCs w:val="20"/>
              </w:rPr>
              <w:t>М.П.</w:t>
            </w:r>
          </w:p>
        </w:tc>
        <w:tc>
          <w:tcPr>
            <w:tcW w:w="1418" w:type="dxa"/>
            <w:vAlign w:val="center"/>
          </w:tcPr>
          <w:p w14:paraId="0D0D5468" w14:textId="77777777" w:rsidR="009D0C91" w:rsidRPr="00985790" w:rsidRDefault="009D0C91" w:rsidP="002979FD">
            <w:pPr>
              <w:rPr>
                <w:sz w:val="20"/>
                <w:szCs w:val="20"/>
              </w:rPr>
            </w:pPr>
          </w:p>
        </w:tc>
        <w:tc>
          <w:tcPr>
            <w:tcW w:w="708" w:type="dxa"/>
          </w:tcPr>
          <w:p w14:paraId="536BE3CF" w14:textId="77777777" w:rsidR="009D0C91" w:rsidRPr="00985790" w:rsidRDefault="009D0C91" w:rsidP="002979FD">
            <w:pPr>
              <w:rPr>
                <w:sz w:val="20"/>
                <w:szCs w:val="20"/>
              </w:rPr>
            </w:pPr>
          </w:p>
          <w:p w14:paraId="6D0F67B8" w14:textId="77777777" w:rsidR="009D0C91" w:rsidRPr="00985790" w:rsidRDefault="009D0C91" w:rsidP="002979FD">
            <w:pPr>
              <w:rPr>
                <w:sz w:val="20"/>
                <w:szCs w:val="20"/>
              </w:rPr>
            </w:pPr>
          </w:p>
        </w:tc>
        <w:tc>
          <w:tcPr>
            <w:tcW w:w="1790" w:type="dxa"/>
          </w:tcPr>
          <w:p w14:paraId="030AF0CA" w14:textId="77777777" w:rsidR="009D0C91" w:rsidRPr="00985790" w:rsidRDefault="009D0C91" w:rsidP="002979FD">
            <w:pPr>
              <w:rPr>
                <w:sz w:val="20"/>
                <w:szCs w:val="20"/>
              </w:rPr>
            </w:pPr>
          </w:p>
        </w:tc>
      </w:tr>
    </w:tbl>
    <w:p w14:paraId="54234331" w14:textId="67D5A1E3" w:rsidR="009D0C91" w:rsidRDefault="009D0C91" w:rsidP="009D0C91"/>
    <w:p w14:paraId="2079F84E" w14:textId="02379451" w:rsidR="009D0C91" w:rsidRDefault="009D0C91" w:rsidP="009D0C91"/>
    <w:p w14:paraId="2941A1F2" w14:textId="77777777" w:rsidR="009D0C91" w:rsidRPr="009D0C91" w:rsidRDefault="009D0C91" w:rsidP="009D0C91"/>
    <w:p w14:paraId="56345611"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DD6801">
          <w:pgSz w:w="11906" w:h="16838"/>
          <w:pgMar w:top="567" w:right="709" w:bottom="567" w:left="851" w:header="357" w:footer="0" w:gutter="0"/>
          <w:cols w:space="708"/>
          <w:docGrid w:linePitch="360"/>
        </w:sectPr>
      </w:pPr>
    </w:p>
    <w:p w14:paraId="30D6BD6B" w14:textId="77777777" w:rsidR="005914F3" w:rsidRDefault="00412A2E" w:rsidP="005914F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Форма № 4</w:t>
      </w:r>
      <w:r w:rsidR="00267E80" w:rsidRPr="001B1130">
        <w:rPr>
          <w:rFonts w:ascii="Times New Roman" w:hAnsi="Times New Roman" w:cs="Times New Roman"/>
          <w:bCs w:val="0"/>
          <w:i w:val="0"/>
          <w:sz w:val="20"/>
          <w:szCs w:val="20"/>
        </w:rPr>
        <w:t xml:space="preserve"> «Доверенность на уполномоченное лицо,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92D7349" w14:textId="77777777" w:rsidR="005914F3" w:rsidRDefault="005914F3" w:rsidP="005914F3"/>
    <w:p w14:paraId="1FAC80F4"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37DBC46B"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050B040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2A755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89AC0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23EADAA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03D39868" w14:textId="77777777" w:rsidR="005914F3" w:rsidRPr="001B1130" w:rsidRDefault="005914F3" w:rsidP="005914F3">
      <w:pPr>
        <w:shd w:val="clear" w:color="auto" w:fill="FFFFFF"/>
        <w:tabs>
          <w:tab w:val="left" w:leader="underscore" w:pos="7351"/>
        </w:tabs>
        <w:ind w:left="7"/>
        <w:rPr>
          <w:spacing w:val="1"/>
          <w:sz w:val="20"/>
          <w:szCs w:val="20"/>
        </w:rPr>
      </w:pPr>
    </w:p>
    <w:p w14:paraId="678A8FCA"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9BB398F"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2E9C027C" w14:textId="77777777" w:rsidR="005914F3" w:rsidRPr="001B1130" w:rsidRDefault="005914F3" w:rsidP="005914F3">
      <w:pPr>
        <w:shd w:val="clear" w:color="auto" w:fill="FFFFFF"/>
        <w:ind w:left="14"/>
        <w:rPr>
          <w:spacing w:val="6"/>
          <w:sz w:val="20"/>
          <w:szCs w:val="20"/>
        </w:rPr>
      </w:pPr>
    </w:p>
    <w:p w14:paraId="3218193A"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618C992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69DCCAF4" w14:textId="77777777" w:rsidR="005914F3" w:rsidRPr="001B1130" w:rsidRDefault="005914F3" w:rsidP="005914F3">
      <w:pPr>
        <w:pStyle w:val="af2"/>
        <w:jc w:val="center"/>
        <w:rPr>
          <w:i/>
          <w:iCs/>
          <w:color w:val="auto"/>
          <w:sz w:val="20"/>
          <w:szCs w:val="20"/>
        </w:rPr>
      </w:pPr>
      <w:r w:rsidRPr="001B1130">
        <w:rPr>
          <w:i/>
          <w:iCs/>
          <w:color w:val="auto"/>
          <w:sz w:val="20"/>
          <w:szCs w:val="20"/>
        </w:rPr>
        <w:t>(наименование организации)</w:t>
      </w:r>
    </w:p>
    <w:p w14:paraId="5662E5A8"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2B1130E7"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4D8DE3B6"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5765962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6F3D6819" w14:textId="77777777" w:rsidR="005914F3" w:rsidRPr="001B1130" w:rsidRDefault="005914F3" w:rsidP="005914F3">
      <w:pPr>
        <w:pStyle w:val="af2"/>
        <w:jc w:val="center"/>
        <w:rPr>
          <w:i/>
          <w:iCs/>
          <w:color w:val="auto"/>
          <w:sz w:val="20"/>
          <w:szCs w:val="20"/>
        </w:rPr>
      </w:pPr>
      <w:r w:rsidRPr="001B1130">
        <w:rPr>
          <w:i/>
          <w:iCs/>
          <w:color w:val="auto"/>
          <w:sz w:val="20"/>
          <w:szCs w:val="20"/>
        </w:rPr>
        <w:t>(наименование организации)</w:t>
      </w:r>
    </w:p>
    <w:p w14:paraId="21CF6771" w14:textId="77777777" w:rsidR="005914F3" w:rsidRPr="001B1130" w:rsidRDefault="005914F3" w:rsidP="005914F3">
      <w:pPr>
        <w:shd w:val="clear" w:color="auto" w:fill="FFFFFF"/>
        <w:rPr>
          <w:i/>
          <w:iCs/>
          <w:sz w:val="20"/>
          <w:szCs w:val="20"/>
        </w:rPr>
      </w:pPr>
      <w:r w:rsidRPr="001B1130">
        <w:rPr>
          <w:sz w:val="20"/>
          <w:szCs w:val="20"/>
        </w:rPr>
        <w:t xml:space="preserve">на открытом запросе котировок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CC0244E"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623D9E66" w14:textId="77777777" w:rsidR="005914F3" w:rsidRPr="001B1130" w:rsidRDefault="005914F3" w:rsidP="005914F3">
      <w:pPr>
        <w:shd w:val="clear" w:color="auto" w:fill="FFFFFF"/>
        <w:ind w:left="7"/>
        <w:rPr>
          <w:sz w:val="20"/>
          <w:szCs w:val="20"/>
        </w:rPr>
      </w:pPr>
    </w:p>
    <w:p w14:paraId="70F295A1"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256334E1"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69F06B1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Ф.И.О. удостоверяемого</w:t>
      </w:r>
      <w:r w:rsidRPr="001B1130">
        <w:rPr>
          <w:sz w:val="20"/>
          <w:szCs w:val="20"/>
        </w:rPr>
        <w:t>)                                         (</w:t>
      </w:r>
      <w:r w:rsidRPr="001B1130">
        <w:rPr>
          <w:i/>
          <w:iCs/>
          <w:sz w:val="20"/>
          <w:szCs w:val="20"/>
        </w:rPr>
        <w:t>подпись удостоверяемого</w:t>
      </w:r>
      <w:r w:rsidRPr="001B1130">
        <w:rPr>
          <w:sz w:val="20"/>
          <w:szCs w:val="20"/>
        </w:rPr>
        <w:t>)</w:t>
      </w:r>
    </w:p>
    <w:p w14:paraId="4749128B" w14:textId="77777777" w:rsidR="005914F3" w:rsidRPr="001B1130" w:rsidRDefault="005914F3" w:rsidP="005914F3">
      <w:pPr>
        <w:shd w:val="clear" w:color="auto" w:fill="FFFFFF"/>
        <w:ind w:left="7"/>
        <w:rPr>
          <w:sz w:val="20"/>
          <w:szCs w:val="20"/>
        </w:rPr>
      </w:pPr>
    </w:p>
    <w:p w14:paraId="59593962"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«____»  __________________________ 20 __ г.</w:t>
      </w:r>
    </w:p>
    <w:p w14:paraId="4EFB4B1A" w14:textId="77777777" w:rsidR="005914F3" w:rsidRPr="001B1130" w:rsidRDefault="005914F3" w:rsidP="005914F3">
      <w:pPr>
        <w:shd w:val="clear" w:color="auto" w:fill="FFFFFF"/>
        <w:ind w:left="7"/>
        <w:rPr>
          <w:sz w:val="20"/>
          <w:szCs w:val="20"/>
        </w:rPr>
      </w:pPr>
    </w:p>
    <w:p w14:paraId="197D10DF" w14:textId="77777777" w:rsidR="005914F3" w:rsidRPr="001B1130" w:rsidRDefault="005914F3" w:rsidP="005914F3">
      <w:pPr>
        <w:rPr>
          <w:sz w:val="20"/>
          <w:szCs w:val="20"/>
        </w:rPr>
      </w:pPr>
    </w:p>
    <w:p w14:paraId="6DFCE81E"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16FCCC91" w14:textId="77777777" w:rsidTr="005914F3">
        <w:trPr>
          <w:cantSplit/>
        </w:trPr>
        <w:tc>
          <w:tcPr>
            <w:tcW w:w="2672" w:type="pct"/>
            <w:tcBorders>
              <w:top w:val="nil"/>
              <w:left w:val="nil"/>
              <w:bottom w:val="single" w:sz="4" w:space="0" w:color="auto"/>
              <w:right w:val="nil"/>
            </w:tcBorders>
          </w:tcPr>
          <w:p w14:paraId="1A61AE14" w14:textId="77777777" w:rsidR="005914F3" w:rsidRPr="001B1130" w:rsidRDefault="005914F3" w:rsidP="005914F3">
            <w:pPr>
              <w:rPr>
                <w:sz w:val="20"/>
                <w:szCs w:val="20"/>
              </w:rPr>
            </w:pPr>
          </w:p>
        </w:tc>
        <w:tc>
          <w:tcPr>
            <w:tcW w:w="301" w:type="pct"/>
          </w:tcPr>
          <w:p w14:paraId="305FED63"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B22CAAD" w14:textId="77777777" w:rsidR="005914F3" w:rsidRPr="001B1130" w:rsidRDefault="005914F3" w:rsidP="005914F3">
            <w:pPr>
              <w:rPr>
                <w:sz w:val="20"/>
                <w:szCs w:val="20"/>
              </w:rPr>
            </w:pPr>
          </w:p>
        </w:tc>
        <w:tc>
          <w:tcPr>
            <w:tcW w:w="172" w:type="pct"/>
          </w:tcPr>
          <w:p w14:paraId="30C63547"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3EF6A3F5" w14:textId="77777777" w:rsidR="005914F3" w:rsidRPr="001B1130" w:rsidRDefault="005914F3" w:rsidP="005914F3">
            <w:pPr>
              <w:rPr>
                <w:sz w:val="20"/>
                <w:szCs w:val="20"/>
              </w:rPr>
            </w:pPr>
          </w:p>
        </w:tc>
      </w:tr>
      <w:tr w:rsidR="005914F3" w:rsidRPr="001B1130" w14:paraId="787E9FD4" w14:textId="77777777" w:rsidTr="005914F3">
        <w:trPr>
          <w:cantSplit/>
        </w:trPr>
        <w:tc>
          <w:tcPr>
            <w:tcW w:w="2672" w:type="pct"/>
            <w:tcBorders>
              <w:top w:val="single" w:sz="4" w:space="0" w:color="auto"/>
              <w:left w:val="nil"/>
              <w:bottom w:val="nil"/>
              <w:right w:val="nil"/>
            </w:tcBorders>
            <w:hideMark/>
          </w:tcPr>
          <w:p w14:paraId="7B4092FD"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7753FC94"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6C0D9F97" w14:textId="77777777" w:rsidR="005914F3" w:rsidRPr="001B1130" w:rsidRDefault="005914F3" w:rsidP="005914F3">
            <w:pPr>
              <w:jc w:val="center"/>
              <w:rPr>
                <w:sz w:val="20"/>
                <w:szCs w:val="20"/>
              </w:rPr>
            </w:pPr>
            <w:r w:rsidRPr="001B1130">
              <w:rPr>
                <w:sz w:val="20"/>
                <w:szCs w:val="20"/>
              </w:rPr>
              <w:t>(подпись)</w:t>
            </w:r>
          </w:p>
        </w:tc>
        <w:tc>
          <w:tcPr>
            <w:tcW w:w="172" w:type="pct"/>
          </w:tcPr>
          <w:p w14:paraId="61B05E5D"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4620EF0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070F8CA7" w14:textId="77777777" w:rsidTr="005914F3">
        <w:trPr>
          <w:cantSplit/>
          <w:trHeight w:val="561"/>
        </w:trPr>
        <w:tc>
          <w:tcPr>
            <w:tcW w:w="2672" w:type="pct"/>
            <w:vAlign w:val="center"/>
            <w:hideMark/>
          </w:tcPr>
          <w:p w14:paraId="2CC68260" w14:textId="54CDBB9B" w:rsidR="005914F3" w:rsidRPr="001B1130" w:rsidRDefault="005914F3" w:rsidP="005914F3">
            <w:pPr>
              <w:rPr>
                <w:sz w:val="20"/>
                <w:szCs w:val="20"/>
              </w:rPr>
            </w:pPr>
            <w:r w:rsidRPr="001B1130">
              <w:rPr>
                <w:sz w:val="20"/>
                <w:szCs w:val="20"/>
              </w:rPr>
              <w:t xml:space="preserve">«____» _____________ </w:t>
            </w:r>
            <w:r w:rsidR="0005767A">
              <w:rPr>
                <w:sz w:val="20"/>
                <w:szCs w:val="20"/>
              </w:rPr>
              <w:t>2023</w:t>
            </w:r>
            <w:r w:rsidRPr="001B1130">
              <w:rPr>
                <w:sz w:val="20"/>
                <w:szCs w:val="20"/>
              </w:rPr>
              <w:t xml:space="preserve"> год</w:t>
            </w:r>
          </w:p>
        </w:tc>
        <w:tc>
          <w:tcPr>
            <w:tcW w:w="301" w:type="pct"/>
            <w:hideMark/>
          </w:tcPr>
          <w:p w14:paraId="5684682D" w14:textId="77777777" w:rsidR="005914F3" w:rsidRPr="001B1130" w:rsidRDefault="005914F3" w:rsidP="005914F3">
            <w:pPr>
              <w:rPr>
                <w:sz w:val="20"/>
                <w:szCs w:val="20"/>
              </w:rPr>
            </w:pPr>
            <w:r w:rsidRPr="001B1130">
              <w:rPr>
                <w:sz w:val="20"/>
                <w:szCs w:val="20"/>
              </w:rPr>
              <w:t>М.П.</w:t>
            </w:r>
          </w:p>
        </w:tc>
        <w:tc>
          <w:tcPr>
            <w:tcW w:w="662" w:type="pct"/>
            <w:vAlign w:val="center"/>
          </w:tcPr>
          <w:p w14:paraId="309D753E" w14:textId="77777777" w:rsidR="005914F3" w:rsidRPr="001B1130" w:rsidRDefault="005914F3" w:rsidP="005914F3">
            <w:pPr>
              <w:rPr>
                <w:sz w:val="20"/>
                <w:szCs w:val="20"/>
              </w:rPr>
            </w:pPr>
          </w:p>
        </w:tc>
        <w:tc>
          <w:tcPr>
            <w:tcW w:w="172" w:type="pct"/>
          </w:tcPr>
          <w:p w14:paraId="23A79EC5" w14:textId="77777777" w:rsidR="005914F3" w:rsidRPr="001B1130" w:rsidRDefault="005914F3" w:rsidP="005914F3">
            <w:pPr>
              <w:rPr>
                <w:sz w:val="20"/>
                <w:szCs w:val="20"/>
              </w:rPr>
            </w:pPr>
          </w:p>
          <w:p w14:paraId="7082BDD6" w14:textId="77777777" w:rsidR="005914F3" w:rsidRPr="001B1130" w:rsidRDefault="005914F3" w:rsidP="005914F3">
            <w:pPr>
              <w:rPr>
                <w:sz w:val="20"/>
                <w:szCs w:val="20"/>
              </w:rPr>
            </w:pPr>
          </w:p>
        </w:tc>
        <w:tc>
          <w:tcPr>
            <w:tcW w:w="1193" w:type="pct"/>
          </w:tcPr>
          <w:p w14:paraId="62B9A583" w14:textId="77777777" w:rsidR="005914F3" w:rsidRPr="001B1130" w:rsidRDefault="005914F3" w:rsidP="005914F3">
            <w:pPr>
              <w:rPr>
                <w:sz w:val="20"/>
                <w:szCs w:val="20"/>
              </w:rPr>
            </w:pPr>
          </w:p>
        </w:tc>
      </w:tr>
    </w:tbl>
    <w:p w14:paraId="7A939205" w14:textId="77777777" w:rsidR="005914F3" w:rsidRPr="001B1130" w:rsidRDefault="005914F3" w:rsidP="005914F3">
      <w:pPr>
        <w:pStyle w:val="Times12"/>
        <w:ind w:firstLine="0"/>
        <w:jc w:val="left"/>
        <w:rPr>
          <w:sz w:val="20"/>
          <w:szCs w:val="20"/>
        </w:rPr>
      </w:pPr>
    </w:p>
    <w:p w14:paraId="0A55C23B" w14:textId="77777777" w:rsidR="005914F3" w:rsidRPr="001B1130" w:rsidRDefault="005914F3" w:rsidP="005914F3">
      <w:pPr>
        <w:widowControl w:val="0"/>
        <w:shd w:val="clear" w:color="auto" w:fill="FFFFFF"/>
        <w:ind w:left="3540"/>
        <w:jc w:val="right"/>
        <w:rPr>
          <w:b/>
          <w:i/>
          <w:sz w:val="20"/>
          <w:szCs w:val="20"/>
        </w:rPr>
      </w:pPr>
    </w:p>
    <w:p w14:paraId="17090104" w14:textId="77777777" w:rsidR="005914F3" w:rsidRPr="001B1130" w:rsidRDefault="005914F3" w:rsidP="005914F3">
      <w:pPr>
        <w:widowControl w:val="0"/>
        <w:shd w:val="clear" w:color="auto" w:fill="FFFFFF"/>
        <w:ind w:left="3540"/>
        <w:jc w:val="right"/>
        <w:rPr>
          <w:b/>
          <w:i/>
          <w:sz w:val="20"/>
          <w:szCs w:val="20"/>
        </w:rPr>
      </w:pPr>
    </w:p>
    <w:p w14:paraId="4F78B70A" w14:textId="77777777" w:rsidR="00267E80" w:rsidRPr="001B1130" w:rsidRDefault="00267E80" w:rsidP="00B52927">
      <w:pPr>
        <w:rPr>
          <w:i/>
          <w:sz w:val="20"/>
          <w:szCs w:val="20"/>
        </w:rPr>
      </w:pPr>
    </w:p>
    <w:bookmarkEnd w:id="9"/>
    <w:bookmarkEnd w:id="10"/>
    <w:bookmarkEnd w:id="11"/>
    <w:p w14:paraId="6512EA80" w14:textId="77777777" w:rsidR="005D1B5F" w:rsidRPr="001B1130" w:rsidRDefault="005D1B5F" w:rsidP="00B52927">
      <w:pPr>
        <w:ind w:firstLine="708"/>
        <w:rPr>
          <w:vanish/>
          <w:sz w:val="20"/>
          <w:szCs w:val="20"/>
        </w:rPr>
      </w:pPr>
    </w:p>
    <w:p w14:paraId="21BB119C"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F495" w14:textId="77777777" w:rsidR="00457AD2" w:rsidRDefault="00457AD2">
      <w:r>
        <w:separator/>
      </w:r>
    </w:p>
  </w:endnote>
  <w:endnote w:type="continuationSeparator" w:id="0">
    <w:p w14:paraId="33FA3BD6" w14:textId="77777777" w:rsidR="00457AD2" w:rsidRDefault="0045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Arial"/>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1571" w14:textId="77777777" w:rsidR="00275A38" w:rsidRDefault="00275A38">
    <w:pPr>
      <w:pStyle w:val="af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098147BA" w14:textId="77777777" w:rsidR="00275A38" w:rsidRDefault="00275A38">
    <w:pPr>
      <w:pStyle w:val="af5"/>
      <w:ind w:right="360"/>
    </w:pPr>
  </w:p>
  <w:p w14:paraId="3FA95C79" w14:textId="77777777" w:rsidR="00275A38" w:rsidRDefault="00275A38"/>
  <w:p w14:paraId="5F4D66BF" w14:textId="77777777" w:rsidR="00275A38" w:rsidRDefault="00275A38"/>
  <w:p w14:paraId="376B9098" w14:textId="77777777" w:rsidR="00275A38" w:rsidRDefault="00275A38"/>
  <w:p w14:paraId="3496DD94" w14:textId="77777777" w:rsidR="00275A38" w:rsidRDefault="00275A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914" w14:textId="77777777" w:rsidR="00275A38" w:rsidRDefault="00275A38">
    <w:pPr>
      <w:pStyle w:val="af5"/>
      <w:jc w:val="center"/>
    </w:pPr>
    <w:r>
      <w:fldChar w:fldCharType="begin"/>
    </w:r>
    <w:r>
      <w:instrText>PAGE   \* MERGEFORMAT</w:instrText>
    </w:r>
    <w:r>
      <w:fldChar w:fldCharType="separate"/>
    </w:r>
    <w:r w:rsidR="00FF4D62">
      <w:rPr>
        <w:noProof/>
      </w:rPr>
      <w:t>26</w:t>
    </w:r>
    <w:r>
      <w:fldChar w:fldCharType="end"/>
    </w:r>
  </w:p>
  <w:p w14:paraId="534F342C" w14:textId="77777777" w:rsidR="00275A38" w:rsidRDefault="00275A38">
    <w:pPr>
      <w:pStyle w:val="af5"/>
    </w:pPr>
  </w:p>
  <w:p w14:paraId="22249A8E" w14:textId="4D79DB56" w:rsidR="00275A38" w:rsidRDefault="00275A38"/>
  <w:p w14:paraId="56E04723" w14:textId="77777777" w:rsidR="00546683" w:rsidRDefault="005466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3648" w14:textId="77777777" w:rsidR="00457AD2" w:rsidRDefault="00457AD2">
      <w:r>
        <w:separator/>
      </w:r>
    </w:p>
  </w:footnote>
  <w:footnote w:type="continuationSeparator" w:id="0">
    <w:p w14:paraId="656BD3DD" w14:textId="77777777" w:rsidR="00457AD2" w:rsidRDefault="00457AD2">
      <w:r>
        <w:continuationSeparator/>
      </w:r>
    </w:p>
  </w:footnote>
  <w:footnote w:id="1">
    <w:p w14:paraId="6DAC5D17" w14:textId="77777777" w:rsidR="00A00E85" w:rsidRDefault="00A00E85" w:rsidP="00A00E85">
      <w:pPr>
        <w:pStyle w:val="afff8"/>
      </w:pPr>
      <w:r>
        <w:rPr>
          <w:rStyle w:val="afff9"/>
          <w:rFonts w:eastAsia="MS Mincho"/>
        </w:rPr>
        <w:footnoteRef/>
      </w:r>
      <w:r>
        <w:t xml:space="preserve"> </w:t>
      </w:r>
      <w:r w:rsidRPr="0039405A">
        <w:t>Учетная запись - логин и пароль.</w:t>
      </w:r>
    </w:p>
  </w:footnote>
  <w:footnote w:id="2">
    <w:p w14:paraId="087C3292" w14:textId="77777777" w:rsidR="00A00E85" w:rsidRDefault="00A00E85" w:rsidP="00A00E85">
      <w:pPr>
        <w:pStyle w:val="afff8"/>
      </w:pPr>
      <w:r>
        <w:rPr>
          <w:rStyle w:val="afff9"/>
          <w:rFonts w:eastAsia="MS Mincho"/>
        </w:rPr>
        <w:footnoteRef/>
      </w:r>
      <w:r>
        <w:t xml:space="preserve"> </w:t>
      </w:r>
      <w:r w:rsidRPr="0039405A">
        <w:t>Учетная запись - логин и пароль.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70E" w14:textId="4A0632D5" w:rsidR="00275A38" w:rsidRPr="00D67AAB" w:rsidRDefault="0048121D" w:rsidP="005914F3">
    <w:pPr>
      <w:ind w:left="567"/>
      <w:jc w:val="center"/>
      <w:rPr>
        <w:rFonts w:ascii="Arial Narrow" w:hAnsi="Arial Narrow" w:cs="Arial Unicode MS"/>
        <w:color w:val="000000"/>
        <w:sz w:val="16"/>
      </w:rPr>
    </w:pPr>
    <w:r>
      <w:rPr>
        <w:rFonts w:ascii="Arial Narrow" w:hAnsi="Arial Narrow" w:cs="Arial Unicode MS"/>
        <w:noProof/>
        <w:color w:val="000000"/>
        <w:sz w:val="16"/>
        <w:lang w:val="en-US"/>
      </w:rPr>
      <w:drawing>
        <wp:inline distT="0" distB="0" distL="0" distR="0" wp14:anchorId="6AD8F0A4" wp14:editId="1F94A690">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A68A5"/>
    <w:multiLevelType w:val="multilevel"/>
    <w:tmpl w:val="AF9A574E"/>
    <w:lvl w:ilvl="0">
      <w:start w:val="1"/>
      <w:numFmt w:val="decimal"/>
      <w:lvlText w:val="%1."/>
      <w:lvlJc w:val="left"/>
      <w:pPr>
        <w:ind w:left="1069" w:hanging="360"/>
      </w:pPr>
      <w:rPr>
        <w:rFonts w:cs="Times New Roman"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C1A69ED"/>
    <w:multiLevelType w:val="multilevel"/>
    <w:tmpl w:val="E4EA7F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3"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4"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1F000062"/>
    <w:multiLevelType w:val="multilevel"/>
    <w:tmpl w:val="DEEA47F2"/>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7"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8" w15:restartNumberingAfterBreak="0">
    <w:nsid w:val="234F4E8D"/>
    <w:multiLevelType w:val="multilevel"/>
    <w:tmpl w:val="44C0E142"/>
    <w:lvl w:ilvl="0">
      <w:start w:val="1"/>
      <w:numFmt w:val="decimal"/>
      <w:lvlText w:val="%1."/>
      <w:lvlJc w:val="left"/>
      <w:pPr>
        <w:ind w:left="360" w:hanging="360"/>
      </w:pPr>
    </w:lvl>
    <w:lvl w:ilvl="1">
      <w:start w:val="1"/>
      <w:numFmt w:val="decimal"/>
      <w:pStyle w:val="a3"/>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4F743C6"/>
    <w:multiLevelType w:val="multilevel"/>
    <w:tmpl w:val="97449684"/>
    <w:lvl w:ilvl="0">
      <w:start w:val="7"/>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0"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B581033"/>
    <w:multiLevelType w:val="multilevel"/>
    <w:tmpl w:val="2974CA2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5" w15:restartNumberingAfterBreak="0">
    <w:nsid w:val="333D6F7B"/>
    <w:multiLevelType w:val="multilevel"/>
    <w:tmpl w:val="039E25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5EF46A1"/>
    <w:multiLevelType w:val="hybridMultilevel"/>
    <w:tmpl w:val="92C89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9" w15:restartNumberingAfterBreak="0">
    <w:nsid w:val="3704490E"/>
    <w:multiLevelType w:val="multilevel"/>
    <w:tmpl w:val="CFE29F2A"/>
    <w:lvl w:ilvl="0">
      <w:start w:val="1"/>
      <w:numFmt w:val="decimal"/>
      <w:lvlText w:val="%1."/>
      <w:lvlJc w:val="left"/>
      <w:pPr>
        <w:ind w:left="1069" w:hanging="360"/>
      </w:pPr>
      <w:rPr>
        <w:rFonts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60" w15:restartNumberingAfterBreak="0">
    <w:nsid w:val="3A7319BE"/>
    <w:multiLevelType w:val="multilevel"/>
    <w:tmpl w:val="76421F5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2" w15:restartNumberingAfterBreak="0">
    <w:nsid w:val="3C832DAB"/>
    <w:multiLevelType w:val="multilevel"/>
    <w:tmpl w:val="7D3A760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3"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3E6B4CA4"/>
    <w:multiLevelType w:val="multilevel"/>
    <w:tmpl w:val="E998EAC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1836"/>
        </w:tabs>
        <w:ind w:left="1836" w:hanging="576"/>
      </w:pPr>
      <w:rPr>
        <w:rFonts w:hint="default"/>
      </w:rPr>
    </w:lvl>
    <w:lvl w:ilvl="2">
      <w:start w:val="1"/>
      <w:numFmt w:val="bullet"/>
      <w:lvlText w:val=""/>
      <w:lvlJc w:val="left"/>
      <w:pPr>
        <w:tabs>
          <w:tab w:val="num" w:pos="1127"/>
        </w:tabs>
        <w:ind w:left="900" w:firstLine="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3EBF5C4E"/>
    <w:multiLevelType w:val="multilevel"/>
    <w:tmpl w:val="E6804C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6881F13"/>
    <w:multiLevelType w:val="multilevel"/>
    <w:tmpl w:val="A9D01BB0"/>
    <w:lvl w:ilvl="0">
      <w:start w:val="5"/>
      <w:numFmt w:val="decimal"/>
      <w:lvlText w:val="%1."/>
      <w:lvlJc w:val="left"/>
      <w:pPr>
        <w:ind w:left="450" w:hanging="45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70"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4"/>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71" w15:restartNumberingAfterBreak="0">
    <w:nsid w:val="50B87300"/>
    <w:multiLevelType w:val="multilevel"/>
    <w:tmpl w:val="2334D0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20007EA"/>
    <w:multiLevelType w:val="hybridMultilevel"/>
    <w:tmpl w:val="936C4328"/>
    <w:lvl w:ilvl="0" w:tplc="FFFFFFFF">
      <w:start w:val="1"/>
      <w:numFmt w:val="bullet"/>
      <w:pStyle w:val="a5"/>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4" w15:restartNumberingAfterBreak="0">
    <w:nsid w:val="5B9D7086"/>
    <w:multiLevelType w:val="multilevel"/>
    <w:tmpl w:val="337ECC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6" w15:restartNumberingAfterBreak="0">
    <w:nsid w:val="5E4D73FC"/>
    <w:multiLevelType w:val="multilevel"/>
    <w:tmpl w:val="99B65754"/>
    <w:lvl w:ilvl="0">
      <w:start w:val="3"/>
      <w:numFmt w:val="decimal"/>
      <w:lvlText w:val="%1."/>
      <w:lvlJc w:val="left"/>
      <w:pPr>
        <w:ind w:left="360" w:hanging="360"/>
      </w:pPr>
      <w:rPr>
        <w:rFonts w:hint="default"/>
        <w:b/>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7" w15:restartNumberingAfterBreak="0">
    <w:nsid w:val="61210054"/>
    <w:multiLevelType w:val="multilevel"/>
    <w:tmpl w:val="E790428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val="0"/>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9"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E406580"/>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0DD2A86"/>
    <w:multiLevelType w:val="singleLevel"/>
    <w:tmpl w:val="FDC06CB2"/>
    <w:lvl w:ilvl="0">
      <w:start w:val="1"/>
      <w:numFmt w:val="bullet"/>
      <w:pStyle w:val="a6"/>
      <w:lvlText w:val=""/>
      <w:lvlJc w:val="left"/>
      <w:pPr>
        <w:tabs>
          <w:tab w:val="num" w:pos="360"/>
        </w:tabs>
        <w:ind w:left="360" w:hanging="360"/>
      </w:pPr>
      <w:rPr>
        <w:rFonts w:ascii="Symbol" w:hAnsi="Symbol" w:hint="default"/>
      </w:rPr>
    </w:lvl>
  </w:abstractNum>
  <w:abstractNum w:abstractNumId="82" w15:restartNumberingAfterBreak="0">
    <w:nsid w:val="72713533"/>
    <w:multiLevelType w:val="multilevel"/>
    <w:tmpl w:val="358489B8"/>
    <w:lvl w:ilvl="0">
      <w:start w:val="4"/>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3" w15:restartNumberingAfterBreak="0">
    <w:nsid w:val="74D67403"/>
    <w:multiLevelType w:val="multilevel"/>
    <w:tmpl w:val="ED7C2D40"/>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4" w15:restartNumberingAfterBreak="0">
    <w:nsid w:val="7D1C76F7"/>
    <w:multiLevelType w:val="multilevel"/>
    <w:tmpl w:val="4EAEDC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1"/>
  </w:num>
  <w:num w:numId="2">
    <w:abstractNumId w:val="32"/>
  </w:num>
  <w:num w:numId="3">
    <w:abstractNumId w:val="75"/>
  </w:num>
  <w:num w:numId="4">
    <w:abstractNumId w:val="40"/>
  </w:num>
  <w:num w:numId="5">
    <w:abstractNumId w:val="78"/>
  </w:num>
  <w:num w:numId="6">
    <w:abstractNumId w:val="0"/>
  </w:num>
  <w:num w:numId="7">
    <w:abstractNumId w:val="41"/>
  </w:num>
  <w:num w:numId="8">
    <w:abstractNumId w:val="81"/>
  </w:num>
  <w:num w:numId="9">
    <w:abstractNumId w:val="47"/>
  </w:num>
  <w:num w:numId="10">
    <w:abstractNumId w:val="43"/>
  </w:num>
  <w:num w:numId="11">
    <w:abstractNumId w:val="33"/>
  </w:num>
  <w:num w:numId="12">
    <w:abstractNumId w:val="35"/>
  </w:num>
  <w:num w:numId="13">
    <w:abstractNumId w:val="58"/>
  </w:num>
  <w:num w:numId="14">
    <w:abstractNumId w:val="46"/>
  </w:num>
  <w:num w:numId="15">
    <w:abstractNumId w:val="73"/>
  </w:num>
  <w:num w:numId="16">
    <w:abstractNumId w:val="70"/>
  </w:num>
  <w:num w:numId="17">
    <w:abstractNumId w:val="54"/>
  </w:num>
  <w:num w:numId="18">
    <w:abstractNumId w:val="72"/>
    <w:lvlOverride w:ilvl="0"/>
    <w:lvlOverride w:ilvl="1">
      <w:startOverride w:val="1"/>
    </w:lvlOverride>
    <w:lvlOverride w:ilvl="2"/>
    <w:lvlOverride w:ilvl="3"/>
    <w:lvlOverride w:ilvl="4"/>
    <w:lvlOverride w:ilvl="5"/>
    <w:lvlOverride w:ilvl="6"/>
    <w:lvlOverride w:ilvl="7"/>
    <w:lvlOverride w:ilvl="8"/>
  </w:num>
  <w:num w:numId="19">
    <w:abstractNumId w:val="67"/>
  </w:num>
  <w:num w:numId="20">
    <w:abstractNumId w:val="74"/>
  </w:num>
  <w:num w:numId="21">
    <w:abstractNumId w:val="59"/>
  </w:num>
  <w:num w:numId="22">
    <w:abstractNumId w:val="51"/>
  </w:num>
  <w:num w:numId="23">
    <w:abstractNumId w:val="57"/>
  </w:num>
  <w:num w:numId="24">
    <w:abstractNumId w:val="79"/>
  </w:num>
  <w:num w:numId="25">
    <w:abstractNumId w:val="77"/>
  </w:num>
  <w:num w:numId="26">
    <w:abstractNumId w:val="64"/>
  </w:num>
  <w:num w:numId="27">
    <w:abstractNumId w:val="60"/>
  </w:num>
  <w:num w:numId="28">
    <w:abstractNumId w:val="76"/>
  </w:num>
  <w:num w:numId="29">
    <w:abstractNumId w:val="80"/>
  </w:num>
  <w:num w:numId="30">
    <w:abstractNumId w:val="71"/>
  </w:num>
  <w:num w:numId="31">
    <w:abstractNumId w:val="69"/>
  </w:num>
  <w:num w:numId="32">
    <w:abstractNumId w:val="83"/>
  </w:num>
  <w:num w:numId="33">
    <w:abstractNumId w:val="49"/>
  </w:num>
  <w:num w:numId="34">
    <w:abstractNumId w:val="45"/>
  </w:num>
  <w:num w:numId="35">
    <w:abstractNumId w:val="34"/>
  </w:num>
  <w:num w:numId="36">
    <w:abstractNumId w:val="42"/>
  </w:num>
  <w:num w:numId="37">
    <w:abstractNumId w:val="65"/>
  </w:num>
  <w:num w:numId="38">
    <w:abstractNumId w:val="55"/>
  </w:num>
  <w:num w:numId="39">
    <w:abstractNumId w:val="62"/>
  </w:num>
  <w:num w:numId="40">
    <w:abstractNumId w:val="39"/>
  </w:num>
  <w:num w:numId="41">
    <w:abstractNumId w:val="84"/>
  </w:num>
  <w:num w:numId="42">
    <w:abstractNumId w:val="48"/>
  </w:num>
  <w:num w:numId="43">
    <w:abstractNumId w:val="8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278"/>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767"/>
    <w:rsid w:val="000139D7"/>
    <w:rsid w:val="0001442F"/>
    <w:rsid w:val="000151F4"/>
    <w:rsid w:val="000157BB"/>
    <w:rsid w:val="000158C7"/>
    <w:rsid w:val="00015EC1"/>
    <w:rsid w:val="00016A5A"/>
    <w:rsid w:val="00016B78"/>
    <w:rsid w:val="00017163"/>
    <w:rsid w:val="000172B8"/>
    <w:rsid w:val="00017879"/>
    <w:rsid w:val="00017B7C"/>
    <w:rsid w:val="00017E78"/>
    <w:rsid w:val="0002013C"/>
    <w:rsid w:val="0002109C"/>
    <w:rsid w:val="0002116D"/>
    <w:rsid w:val="00021724"/>
    <w:rsid w:val="0002204D"/>
    <w:rsid w:val="00022195"/>
    <w:rsid w:val="00022E98"/>
    <w:rsid w:val="00023777"/>
    <w:rsid w:val="000237BC"/>
    <w:rsid w:val="000252BF"/>
    <w:rsid w:val="00025C1B"/>
    <w:rsid w:val="00027230"/>
    <w:rsid w:val="00027720"/>
    <w:rsid w:val="00027AD5"/>
    <w:rsid w:val="00027BD4"/>
    <w:rsid w:val="00027EF8"/>
    <w:rsid w:val="0003020B"/>
    <w:rsid w:val="000313F3"/>
    <w:rsid w:val="000318BD"/>
    <w:rsid w:val="00031D02"/>
    <w:rsid w:val="00031F3C"/>
    <w:rsid w:val="00033523"/>
    <w:rsid w:val="000338D4"/>
    <w:rsid w:val="000339CC"/>
    <w:rsid w:val="00033CAE"/>
    <w:rsid w:val="0003499C"/>
    <w:rsid w:val="00034BEA"/>
    <w:rsid w:val="00034C7F"/>
    <w:rsid w:val="000350C6"/>
    <w:rsid w:val="00035416"/>
    <w:rsid w:val="000358E9"/>
    <w:rsid w:val="000359E7"/>
    <w:rsid w:val="00035AC4"/>
    <w:rsid w:val="00036138"/>
    <w:rsid w:val="00037391"/>
    <w:rsid w:val="00037487"/>
    <w:rsid w:val="0003751D"/>
    <w:rsid w:val="00037683"/>
    <w:rsid w:val="000376B9"/>
    <w:rsid w:val="00037732"/>
    <w:rsid w:val="00037AA1"/>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67A"/>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7A8E"/>
    <w:rsid w:val="00077D6A"/>
    <w:rsid w:val="000802D0"/>
    <w:rsid w:val="000803CB"/>
    <w:rsid w:val="00080794"/>
    <w:rsid w:val="000808FC"/>
    <w:rsid w:val="00080A4F"/>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C0B"/>
    <w:rsid w:val="00092001"/>
    <w:rsid w:val="000927DD"/>
    <w:rsid w:val="00092A56"/>
    <w:rsid w:val="00093704"/>
    <w:rsid w:val="00093795"/>
    <w:rsid w:val="00094805"/>
    <w:rsid w:val="00094C68"/>
    <w:rsid w:val="00095C2E"/>
    <w:rsid w:val="00095FCF"/>
    <w:rsid w:val="00096B7D"/>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BA0"/>
    <w:rsid w:val="000B4E79"/>
    <w:rsid w:val="000B53C4"/>
    <w:rsid w:val="000B5CD0"/>
    <w:rsid w:val="000B6859"/>
    <w:rsid w:val="000B6930"/>
    <w:rsid w:val="000B69DC"/>
    <w:rsid w:val="000B6D02"/>
    <w:rsid w:val="000B71D1"/>
    <w:rsid w:val="000B7AF6"/>
    <w:rsid w:val="000C0024"/>
    <w:rsid w:val="000C144D"/>
    <w:rsid w:val="000C2197"/>
    <w:rsid w:val="000C3873"/>
    <w:rsid w:val="000C3B14"/>
    <w:rsid w:val="000C3C2A"/>
    <w:rsid w:val="000C3E5E"/>
    <w:rsid w:val="000C41AD"/>
    <w:rsid w:val="000C4B71"/>
    <w:rsid w:val="000C4B7C"/>
    <w:rsid w:val="000C4BE7"/>
    <w:rsid w:val="000C4C3B"/>
    <w:rsid w:val="000C4EF9"/>
    <w:rsid w:val="000C53F1"/>
    <w:rsid w:val="000C5C91"/>
    <w:rsid w:val="000C6272"/>
    <w:rsid w:val="000C6EB9"/>
    <w:rsid w:val="000C72FD"/>
    <w:rsid w:val="000C7688"/>
    <w:rsid w:val="000C788E"/>
    <w:rsid w:val="000C795C"/>
    <w:rsid w:val="000C7A79"/>
    <w:rsid w:val="000C7F7A"/>
    <w:rsid w:val="000D0191"/>
    <w:rsid w:val="000D0B8E"/>
    <w:rsid w:val="000D374F"/>
    <w:rsid w:val="000D42A2"/>
    <w:rsid w:val="000D45B0"/>
    <w:rsid w:val="000D4F25"/>
    <w:rsid w:val="000D5E71"/>
    <w:rsid w:val="000D602A"/>
    <w:rsid w:val="000D6506"/>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1B1"/>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83"/>
    <w:rsid w:val="000F5D41"/>
    <w:rsid w:val="000F660A"/>
    <w:rsid w:val="000F6A13"/>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800"/>
    <w:rsid w:val="00107B10"/>
    <w:rsid w:val="00107CF1"/>
    <w:rsid w:val="00107D9E"/>
    <w:rsid w:val="001106AB"/>
    <w:rsid w:val="00110B36"/>
    <w:rsid w:val="00110E3F"/>
    <w:rsid w:val="00111360"/>
    <w:rsid w:val="00111440"/>
    <w:rsid w:val="00111FBF"/>
    <w:rsid w:val="001124AB"/>
    <w:rsid w:val="001125F3"/>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29C8"/>
    <w:rsid w:val="00122D81"/>
    <w:rsid w:val="00123E3B"/>
    <w:rsid w:val="0012417B"/>
    <w:rsid w:val="00124EAB"/>
    <w:rsid w:val="001259E0"/>
    <w:rsid w:val="001262E0"/>
    <w:rsid w:val="001265EC"/>
    <w:rsid w:val="00126EA0"/>
    <w:rsid w:val="00126FBB"/>
    <w:rsid w:val="001270B9"/>
    <w:rsid w:val="00127651"/>
    <w:rsid w:val="00127C1E"/>
    <w:rsid w:val="00127FB4"/>
    <w:rsid w:val="00130B4A"/>
    <w:rsid w:val="00131164"/>
    <w:rsid w:val="00131D02"/>
    <w:rsid w:val="00131D80"/>
    <w:rsid w:val="00131DA9"/>
    <w:rsid w:val="0013204A"/>
    <w:rsid w:val="00132318"/>
    <w:rsid w:val="0013239B"/>
    <w:rsid w:val="00132550"/>
    <w:rsid w:val="00132744"/>
    <w:rsid w:val="001327E3"/>
    <w:rsid w:val="001327FE"/>
    <w:rsid w:val="001332E6"/>
    <w:rsid w:val="001336B0"/>
    <w:rsid w:val="001342AE"/>
    <w:rsid w:val="00134651"/>
    <w:rsid w:val="00134CC9"/>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3FE9"/>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FCA"/>
    <w:rsid w:val="00155593"/>
    <w:rsid w:val="001555F9"/>
    <w:rsid w:val="001559FE"/>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0B6"/>
    <w:rsid w:val="001657A3"/>
    <w:rsid w:val="001663E6"/>
    <w:rsid w:val="001666BA"/>
    <w:rsid w:val="001667B3"/>
    <w:rsid w:val="00166ABC"/>
    <w:rsid w:val="001671C7"/>
    <w:rsid w:val="00167B74"/>
    <w:rsid w:val="001702CC"/>
    <w:rsid w:val="001711C1"/>
    <w:rsid w:val="00171EAA"/>
    <w:rsid w:val="001723D0"/>
    <w:rsid w:val="00173440"/>
    <w:rsid w:val="00173A02"/>
    <w:rsid w:val="0017436B"/>
    <w:rsid w:val="001749C4"/>
    <w:rsid w:val="00174D11"/>
    <w:rsid w:val="00176318"/>
    <w:rsid w:val="001771CD"/>
    <w:rsid w:val="0017747B"/>
    <w:rsid w:val="001775AC"/>
    <w:rsid w:val="00177E85"/>
    <w:rsid w:val="001801AE"/>
    <w:rsid w:val="00180680"/>
    <w:rsid w:val="00180D34"/>
    <w:rsid w:val="00181608"/>
    <w:rsid w:val="001816F6"/>
    <w:rsid w:val="00181A52"/>
    <w:rsid w:val="00181DF1"/>
    <w:rsid w:val="001829DD"/>
    <w:rsid w:val="00182CD6"/>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5F08"/>
    <w:rsid w:val="0019630D"/>
    <w:rsid w:val="00196897"/>
    <w:rsid w:val="001971C5"/>
    <w:rsid w:val="00197289"/>
    <w:rsid w:val="00197308"/>
    <w:rsid w:val="00197AE9"/>
    <w:rsid w:val="00197EF8"/>
    <w:rsid w:val="001A09E7"/>
    <w:rsid w:val="001A1CBC"/>
    <w:rsid w:val="001A208C"/>
    <w:rsid w:val="001A2291"/>
    <w:rsid w:val="001A260C"/>
    <w:rsid w:val="001A28F2"/>
    <w:rsid w:val="001A2994"/>
    <w:rsid w:val="001A2C3E"/>
    <w:rsid w:val="001A4241"/>
    <w:rsid w:val="001A4815"/>
    <w:rsid w:val="001A4E4C"/>
    <w:rsid w:val="001A53BD"/>
    <w:rsid w:val="001A5E70"/>
    <w:rsid w:val="001A6D33"/>
    <w:rsid w:val="001A6E80"/>
    <w:rsid w:val="001A6F08"/>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47F"/>
    <w:rsid w:val="001D4C57"/>
    <w:rsid w:val="001D59B9"/>
    <w:rsid w:val="001D5ACE"/>
    <w:rsid w:val="001D5B2C"/>
    <w:rsid w:val="001D6334"/>
    <w:rsid w:val="001D6412"/>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DFD"/>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CB8"/>
    <w:rsid w:val="001F4DDC"/>
    <w:rsid w:val="001F4EE6"/>
    <w:rsid w:val="001F51E0"/>
    <w:rsid w:val="001F5550"/>
    <w:rsid w:val="001F7886"/>
    <w:rsid w:val="001F7933"/>
    <w:rsid w:val="001F7EDD"/>
    <w:rsid w:val="002001AC"/>
    <w:rsid w:val="002006A8"/>
    <w:rsid w:val="00201E1B"/>
    <w:rsid w:val="002020A1"/>
    <w:rsid w:val="0020300E"/>
    <w:rsid w:val="0020310C"/>
    <w:rsid w:val="00203BD2"/>
    <w:rsid w:val="00203CBD"/>
    <w:rsid w:val="00203E6C"/>
    <w:rsid w:val="002048A9"/>
    <w:rsid w:val="00204D4E"/>
    <w:rsid w:val="00205C36"/>
    <w:rsid w:val="00205E3D"/>
    <w:rsid w:val="00206B9F"/>
    <w:rsid w:val="00207B61"/>
    <w:rsid w:val="00210B00"/>
    <w:rsid w:val="00210F78"/>
    <w:rsid w:val="00211288"/>
    <w:rsid w:val="00211CCB"/>
    <w:rsid w:val="00211FE5"/>
    <w:rsid w:val="00212693"/>
    <w:rsid w:val="00213029"/>
    <w:rsid w:val="00213B01"/>
    <w:rsid w:val="00213D9B"/>
    <w:rsid w:val="002140A5"/>
    <w:rsid w:val="002146E4"/>
    <w:rsid w:val="002149CA"/>
    <w:rsid w:val="00214D7C"/>
    <w:rsid w:val="00214EC5"/>
    <w:rsid w:val="002151D4"/>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1E37"/>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D1D"/>
    <w:rsid w:val="00247225"/>
    <w:rsid w:val="00247665"/>
    <w:rsid w:val="00250451"/>
    <w:rsid w:val="002507C8"/>
    <w:rsid w:val="00250902"/>
    <w:rsid w:val="00250F47"/>
    <w:rsid w:val="00251097"/>
    <w:rsid w:val="0025116E"/>
    <w:rsid w:val="00251513"/>
    <w:rsid w:val="00251DDE"/>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2DF7"/>
    <w:rsid w:val="0027334D"/>
    <w:rsid w:val="002737A1"/>
    <w:rsid w:val="002740DE"/>
    <w:rsid w:val="00274418"/>
    <w:rsid w:val="00274C77"/>
    <w:rsid w:val="00275114"/>
    <w:rsid w:val="002758D7"/>
    <w:rsid w:val="00275A38"/>
    <w:rsid w:val="00275F77"/>
    <w:rsid w:val="002764FD"/>
    <w:rsid w:val="00276DA7"/>
    <w:rsid w:val="002776FD"/>
    <w:rsid w:val="00277705"/>
    <w:rsid w:val="002779C1"/>
    <w:rsid w:val="00280CE2"/>
    <w:rsid w:val="0028141B"/>
    <w:rsid w:val="00282459"/>
    <w:rsid w:val="00282BBC"/>
    <w:rsid w:val="00282E8B"/>
    <w:rsid w:val="0028358E"/>
    <w:rsid w:val="00283989"/>
    <w:rsid w:val="00283A4F"/>
    <w:rsid w:val="00283DFC"/>
    <w:rsid w:val="00284409"/>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333"/>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687"/>
    <w:rsid w:val="002A2814"/>
    <w:rsid w:val="002A2968"/>
    <w:rsid w:val="002A322E"/>
    <w:rsid w:val="002A35B5"/>
    <w:rsid w:val="002A3801"/>
    <w:rsid w:val="002A4757"/>
    <w:rsid w:val="002A50C9"/>
    <w:rsid w:val="002A5991"/>
    <w:rsid w:val="002A600A"/>
    <w:rsid w:val="002A6364"/>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28"/>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506F"/>
    <w:rsid w:val="002D5621"/>
    <w:rsid w:val="002D58C9"/>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42F"/>
    <w:rsid w:val="002E352B"/>
    <w:rsid w:val="002E3550"/>
    <w:rsid w:val="002E37F6"/>
    <w:rsid w:val="002E391B"/>
    <w:rsid w:val="002E39E7"/>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F61"/>
    <w:rsid w:val="002F3400"/>
    <w:rsid w:val="002F4266"/>
    <w:rsid w:val="002F49E2"/>
    <w:rsid w:val="002F4D2E"/>
    <w:rsid w:val="002F5427"/>
    <w:rsid w:val="002F5C53"/>
    <w:rsid w:val="002F5CC4"/>
    <w:rsid w:val="002F5D6C"/>
    <w:rsid w:val="002F6574"/>
    <w:rsid w:val="002F6ABE"/>
    <w:rsid w:val="002F7985"/>
    <w:rsid w:val="002F7ED4"/>
    <w:rsid w:val="00300051"/>
    <w:rsid w:val="003015E1"/>
    <w:rsid w:val="0030175B"/>
    <w:rsid w:val="00301909"/>
    <w:rsid w:val="003019AE"/>
    <w:rsid w:val="003019C7"/>
    <w:rsid w:val="00301A51"/>
    <w:rsid w:val="00302404"/>
    <w:rsid w:val="00303642"/>
    <w:rsid w:val="00303871"/>
    <w:rsid w:val="00304FA3"/>
    <w:rsid w:val="003052D2"/>
    <w:rsid w:val="00305BEA"/>
    <w:rsid w:val="00306AE8"/>
    <w:rsid w:val="003070E3"/>
    <w:rsid w:val="003072C8"/>
    <w:rsid w:val="00307CC8"/>
    <w:rsid w:val="003104BA"/>
    <w:rsid w:val="003106F5"/>
    <w:rsid w:val="0031077C"/>
    <w:rsid w:val="00310BCF"/>
    <w:rsid w:val="00311ACF"/>
    <w:rsid w:val="00312667"/>
    <w:rsid w:val="0031352A"/>
    <w:rsid w:val="003136AA"/>
    <w:rsid w:val="00313B0C"/>
    <w:rsid w:val="00313ECE"/>
    <w:rsid w:val="00314E79"/>
    <w:rsid w:val="00315908"/>
    <w:rsid w:val="003159B1"/>
    <w:rsid w:val="003165EF"/>
    <w:rsid w:val="00316A01"/>
    <w:rsid w:val="00317008"/>
    <w:rsid w:val="003177EF"/>
    <w:rsid w:val="00320A16"/>
    <w:rsid w:val="00320CF7"/>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37B"/>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EDA"/>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8D2"/>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577A"/>
    <w:rsid w:val="00385836"/>
    <w:rsid w:val="0038761F"/>
    <w:rsid w:val="00387DE5"/>
    <w:rsid w:val="00387F2E"/>
    <w:rsid w:val="0039040F"/>
    <w:rsid w:val="003908E6"/>
    <w:rsid w:val="00390A84"/>
    <w:rsid w:val="00390E09"/>
    <w:rsid w:val="00390F31"/>
    <w:rsid w:val="0039115A"/>
    <w:rsid w:val="00391DD2"/>
    <w:rsid w:val="00392102"/>
    <w:rsid w:val="00392357"/>
    <w:rsid w:val="00392433"/>
    <w:rsid w:val="003926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AE5"/>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D6A"/>
    <w:rsid w:val="003E3F2B"/>
    <w:rsid w:val="003E458A"/>
    <w:rsid w:val="003E4637"/>
    <w:rsid w:val="003E48B8"/>
    <w:rsid w:val="003E50F8"/>
    <w:rsid w:val="003E56EE"/>
    <w:rsid w:val="003E57B3"/>
    <w:rsid w:val="003E5B1F"/>
    <w:rsid w:val="003E5E16"/>
    <w:rsid w:val="003E622A"/>
    <w:rsid w:val="003E6B74"/>
    <w:rsid w:val="003E6FF5"/>
    <w:rsid w:val="003E72EB"/>
    <w:rsid w:val="003E74CA"/>
    <w:rsid w:val="003E7663"/>
    <w:rsid w:val="003E7782"/>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F7B"/>
    <w:rsid w:val="00422360"/>
    <w:rsid w:val="00423921"/>
    <w:rsid w:val="00424332"/>
    <w:rsid w:val="00424396"/>
    <w:rsid w:val="00424AB8"/>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5C71"/>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60C2"/>
    <w:rsid w:val="00456792"/>
    <w:rsid w:val="00456D43"/>
    <w:rsid w:val="00456ED6"/>
    <w:rsid w:val="00456F86"/>
    <w:rsid w:val="004577B0"/>
    <w:rsid w:val="00457A07"/>
    <w:rsid w:val="00457AD2"/>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6736D"/>
    <w:rsid w:val="00470B2D"/>
    <w:rsid w:val="00470CBE"/>
    <w:rsid w:val="004710FE"/>
    <w:rsid w:val="00471C0E"/>
    <w:rsid w:val="00471D46"/>
    <w:rsid w:val="00472419"/>
    <w:rsid w:val="0047275A"/>
    <w:rsid w:val="00472966"/>
    <w:rsid w:val="00472B36"/>
    <w:rsid w:val="00472BA0"/>
    <w:rsid w:val="004733E3"/>
    <w:rsid w:val="004734FC"/>
    <w:rsid w:val="00473525"/>
    <w:rsid w:val="00473A3B"/>
    <w:rsid w:val="00473BA8"/>
    <w:rsid w:val="00473E0F"/>
    <w:rsid w:val="0047476E"/>
    <w:rsid w:val="00474DD5"/>
    <w:rsid w:val="00474DE7"/>
    <w:rsid w:val="00474E31"/>
    <w:rsid w:val="00475052"/>
    <w:rsid w:val="004750A4"/>
    <w:rsid w:val="00475238"/>
    <w:rsid w:val="004753E9"/>
    <w:rsid w:val="004765D4"/>
    <w:rsid w:val="004766B0"/>
    <w:rsid w:val="004766FC"/>
    <w:rsid w:val="00476785"/>
    <w:rsid w:val="00476F8D"/>
    <w:rsid w:val="0047786C"/>
    <w:rsid w:val="00480442"/>
    <w:rsid w:val="00480A5A"/>
    <w:rsid w:val="0048121D"/>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5BA"/>
    <w:rsid w:val="00491BF1"/>
    <w:rsid w:val="004920B0"/>
    <w:rsid w:val="004920D7"/>
    <w:rsid w:val="004923CF"/>
    <w:rsid w:val="004929FE"/>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1FD"/>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367"/>
    <w:rsid w:val="004B0B8F"/>
    <w:rsid w:val="004B0BE3"/>
    <w:rsid w:val="004B19F6"/>
    <w:rsid w:val="004B2027"/>
    <w:rsid w:val="004B2A22"/>
    <w:rsid w:val="004B3430"/>
    <w:rsid w:val="004B3637"/>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486"/>
    <w:rsid w:val="004D553A"/>
    <w:rsid w:val="004D641B"/>
    <w:rsid w:val="004D6FED"/>
    <w:rsid w:val="004D72F6"/>
    <w:rsid w:val="004D7642"/>
    <w:rsid w:val="004D768D"/>
    <w:rsid w:val="004D7722"/>
    <w:rsid w:val="004D7C99"/>
    <w:rsid w:val="004E0821"/>
    <w:rsid w:val="004E0878"/>
    <w:rsid w:val="004E1E79"/>
    <w:rsid w:val="004E1F7C"/>
    <w:rsid w:val="004E2269"/>
    <w:rsid w:val="004E239D"/>
    <w:rsid w:val="004E24A7"/>
    <w:rsid w:val="004E38A9"/>
    <w:rsid w:val="004E3C94"/>
    <w:rsid w:val="004E3E89"/>
    <w:rsid w:val="004E3F81"/>
    <w:rsid w:val="004E4075"/>
    <w:rsid w:val="004E622A"/>
    <w:rsid w:val="004E643B"/>
    <w:rsid w:val="004E66E4"/>
    <w:rsid w:val="004E6A81"/>
    <w:rsid w:val="004E7103"/>
    <w:rsid w:val="004E7687"/>
    <w:rsid w:val="004F0083"/>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7E6"/>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2E2C"/>
    <w:rsid w:val="0051303C"/>
    <w:rsid w:val="00513068"/>
    <w:rsid w:val="00513423"/>
    <w:rsid w:val="00513A2B"/>
    <w:rsid w:val="00514E37"/>
    <w:rsid w:val="00514ECA"/>
    <w:rsid w:val="0051579C"/>
    <w:rsid w:val="005172CC"/>
    <w:rsid w:val="00517B70"/>
    <w:rsid w:val="00520081"/>
    <w:rsid w:val="0052008A"/>
    <w:rsid w:val="00520714"/>
    <w:rsid w:val="00520889"/>
    <w:rsid w:val="00520F6F"/>
    <w:rsid w:val="00521337"/>
    <w:rsid w:val="005214F7"/>
    <w:rsid w:val="00521B29"/>
    <w:rsid w:val="00521C85"/>
    <w:rsid w:val="00521F81"/>
    <w:rsid w:val="00522027"/>
    <w:rsid w:val="00522075"/>
    <w:rsid w:val="00522EFA"/>
    <w:rsid w:val="00523046"/>
    <w:rsid w:val="0052336A"/>
    <w:rsid w:val="005233B2"/>
    <w:rsid w:val="0052353E"/>
    <w:rsid w:val="00523651"/>
    <w:rsid w:val="005239C0"/>
    <w:rsid w:val="005251F1"/>
    <w:rsid w:val="00525655"/>
    <w:rsid w:val="00525AA9"/>
    <w:rsid w:val="00525E32"/>
    <w:rsid w:val="005261A7"/>
    <w:rsid w:val="005269DC"/>
    <w:rsid w:val="00526F83"/>
    <w:rsid w:val="00527F08"/>
    <w:rsid w:val="00530862"/>
    <w:rsid w:val="0053181F"/>
    <w:rsid w:val="005325DD"/>
    <w:rsid w:val="005326FE"/>
    <w:rsid w:val="00532775"/>
    <w:rsid w:val="005341E8"/>
    <w:rsid w:val="0053545D"/>
    <w:rsid w:val="0053589E"/>
    <w:rsid w:val="00535931"/>
    <w:rsid w:val="00535941"/>
    <w:rsid w:val="0053599C"/>
    <w:rsid w:val="005360E2"/>
    <w:rsid w:val="00536A5E"/>
    <w:rsid w:val="00536D16"/>
    <w:rsid w:val="0053713D"/>
    <w:rsid w:val="00537E11"/>
    <w:rsid w:val="00537F4D"/>
    <w:rsid w:val="00540B44"/>
    <w:rsid w:val="00540E9B"/>
    <w:rsid w:val="0054115E"/>
    <w:rsid w:val="00541989"/>
    <w:rsid w:val="005419A7"/>
    <w:rsid w:val="00541B30"/>
    <w:rsid w:val="005423D2"/>
    <w:rsid w:val="00542C3B"/>
    <w:rsid w:val="00543028"/>
    <w:rsid w:val="0054349B"/>
    <w:rsid w:val="0054369C"/>
    <w:rsid w:val="00543D24"/>
    <w:rsid w:val="00544B76"/>
    <w:rsid w:val="00544DA1"/>
    <w:rsid w:val="0054593C"/>
    <w:rsid w:val="00545B02"/>
    <w:rsid w:val="00545E96"/>
    <w:rsid w:val="00545F5D"/>
    <w:rsid w:val="00546208"/>
    <w:rsid w:val="00546683"/>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608"/>
    <w:rsid w:val="005838FE"/>
    <w:rsid w:val="00583E11"/>
    <w:rsid w:val="00583E2C"/>
    <w:rsid w:val="0058432C"/>
    <w:rsid w:val="00584437"/>
    <w:rsid w:val="00584BCB"/>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622"/>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7A5"/>
    <w:rsid w:val="005D09C6"/>
    <w:rsid w:val="005D1272"/>
    <w:rsid w:val="005D1A2C"/>
    <w:rsid w:val="005D1B5F"/>
    <w:rsid w:val="005D1E60"/>
    <w:rsid w:val="005D1FBA"/>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59C"/>
    <w:rsid w:val="005F06A5"/>
    <w:rsid w:val="005F06F8"/>
    <w:rsid w:val="005F0CC3"/>
    <w:rsid w:val="005F108E"/>
    <w:rsid w:val="005F161D"/>
    <w:rsid w:val="005F19A8"/>
    <w:rsid w:val="005F19ED"/>
    <w:rsid w:val="005F1ADA"/>
    <w:rsid w:val="005F1BA1"/>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B01"/>
    <w:rsid w:val="005F7F4C"/>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807"/>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B6C"/>
    <w:rsid w:val="00633FC4"/>
    <w:rsid w:val="006346E3"/>
    <w:rsid w:val="00634701"/>
    <w:rsid w:val="00634A85"/>
    <w:rsid w:val="00634B80"/>
    <w:rsid w:val="0063578C"/>
    <w:rsid w:val="00636045"/>
    <w:rsid w:val="0063607A"/>
    <w:rsid w:val="00636FA7"/>
    <w:rsid w:val="0063703A"/>
    <w:rsid w:val="0063727D"/>
    <w:rsid w:val="006372FA"/>
    <w:rsid w:val="00640CA5"/>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BCC"/>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91D"/>
    <w:rsid w:val="00671B10"/>
    <w:rsid w:val="0067245D"/>
    <w:rsid w:val="0067371C"/>
    <w:rsid w:val="00673D62"/>
    <w:rsid w:val="00673EF3"/>
    <w:rsid w:val="00674152"/>
    <w:rsid w:val="006746C6"/>
    <w:rsid w:val="00674834"/>
    <w:rsid w:val="00675784"/>
    <w:rsid w:val="006761E9"/>
    <w:rsid w:val="0067677B"/>
    <w:rsid w:val="00680219"/>
    <w:rsid w:val="00680E19"/>
    <w:rsid w:val="00680F59"/>
    <w:rsid w:val="00681040"/>
    <w:rsid w:val="00681AAB"/>
    <w:rsid w:val="0068283E"/>
    <w:rsid w:val="00682846"/>
    <w:rsid w:val="0068310F"/>
    <w:rsid w:val="0068315F"/>
    <w:rsid w:val="006833BE"/>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33C"/>
    <w:rsid w:val="006A29E6"/>
    <w:rsid w:val="006A2E27"/>
    <w:rsid w:val="006A2ED5"/>
    <w:rsid w:val="006A2F43"/>
    <w:rsid w:val="006A3D39"/>
    <w:rsid w:val="006A453E"/>
    <w:rsid w:val="006A487F"/>
    <w:rsid w:val="006A4F56"/>
    <w:rsid w:val="006A50BE"/>
    <w:rsid w:val="006A58EC"/>
    <w:rsid w:val="006A5F70"/>
    <w:rsid w:val="006A653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B3D"/>
    <w:rsid w:val="006C0EF6"/>
    <w:rsid w:val="006C23EB"/>
    <w:rsid w:val="006C39DD"/>
    <w:rsid w:val="006C4B8F"/>
    <w:rsid w:val="006C522E"/>
    <w:rsid w:val="006C56B4"/>
    <w:rsid w:val="006C5749"/>
    <w:rsid w:val="006C5CFE"/>
    <w:rsid w:val="006C659E"/>
    <w:rsid w:val="006C6B1F"/>
    <w:rsid w:val="006C6B93"/>
    <w:rsid w:val="006C6C7B"/>
    <w:rsid w:val="006C79F6"/>
    <w:rsid w:val="006C7B47"/>
    <w:rsid w:val="006C7F75"/>
    <w:rsid w:val="006D04A9"/>
    <w:rsid w:val="006D08D1"/>
    <w:rsid w:val="006D0D42"/>
    <w:rsid w:val="006D0DD5"/>
    <w:rsid w:val="006D0F3E"/>
    <w:rsid w:val="006D13B3"/>
    <w:rsid w:val="006D1F75"/>
    <w:rsid w:val="006D1F92"/>
    <w:rsid w:val="006D24F5"/>
    <w:rsid w:val="006D26E5"/>
    <w:rsid w:val="006D31A0"/>
    <w:rsid w:val="006D3A11"/>
    <w:rsid w:val="006D3F79"/>
    <w:rsid w:val="006D503C"/>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28A"/>
    <w:rsid w:val="006E131C"/>
    <w:rsid w:val="006E13D9"/>
    <w:rsid w:val="006E1DB2"/>
    <w:rsid w:val="006E241D"/>
    <w:rsid w:val="006E32CF"/>
    <w:rsid w:val="006E4608"/>
    <w:rsid w:val="006E46F8"/>
    <w:rsid w:val="006E513E"/>
    <w:rsid w:val="006E5701"/>
    <w:rsid w:val="006E58F3"/>
    <w:rsid w:val="006E5950"/>
    <w:rsid w:val="006E59E4"/>
    <w:rsid w:val="006E5ABC"/>
    <w:rsid w:val="006E5B4B"/>
    <w:rsid w:val="006E5E12"/>
    <w:rsid w:val="006E6102"/>
    <w:rsid w:val="006E6EED"/>
    <w:rsid w:val="006E73D6"/>
    <w:rsid w:val="006E783F"/>
    <w:rsid w:val="006F005F"/>
    <w:rsid w:val="006F0109"/>
    <w:rsid w:val="006F0117"/>
    <w:rsid w:val="006F0536"/>
    <w:rsid w:val="006F0871"/>
    <w:rsid w:val="006F1154"/>
    <w:rsid w:val="006F2150"/>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7887"/>
    <w:rsid w:val="00707FA0"/>
    <w:rsid w:val="007100CC"/>
    <w:rsid w:val="00710197"/>
    <w:rsid w:val="0071055E"/>
    <w:rsid w:val="007105AE"/>
    <w:rsid w:val="007105E5"/>
    <w:rsid w:val="007107D4"/>
    <w:rsid w:val="007112DA"/>
    <w:rsid w:val="00711556"/>
    <w:rsid w:val="00711D8E"/>
    <w:rsid w:val="00711F32"/>
    <w:rsid w:val="00712EF6"/>
    <w:rsid w:val="007132DC"/>
    <w:rsid w:val="00713774"/>
    <w:rsid w:val="007137E2"/>
    <w:rsid w:val="00713879"/>
    <w:rsid w:val="00713CA5"/>
    <w:rsid w:val="00714D42"/>
    <w:rsid w:val="007153D9"/>
    <w:rsid w:val="00715A3F"/>
    <w:rsid w:val="00715B56"/>
    <w:rsid w:val="00716169"/>
    <w:rsid w:val="00716323"/>
    <w:rsid w:val="00716349"/>
    <w:rsid w:val="00716409"/>
    <w:rsid w:val="00716572"/>
    <w:rsid w:val="00717252"/>
    <w:rsid w:val="00717B2C"/>
    <w:rsid w:val="0072027E"/>
    <w:rsid w:val="00720EEB"/>
    <w:rsid w:val="00720F77"/>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9BB"/>
    <w:rsid w:val="00733E92"/>
    <w:rsid w:val="00734101"/>
    <w:rsid w:val="00734427"/>
    <w:rsid w:val="00734486"/>
    <w:rsid w:val="0073498B"/>
    <w:rsid w:val="00734BA9"/>
    <w:rsid w:val="00734DE8"/>
    <w:rsid w:val="0073571C"/>
    <w:rsid w:val="00735902"/>
    <w:rsid w:val="0073686B"/>
    <w:rsid w:val="00736A85"/>
    <w:rsid w:val="00736F1D"/>
    <w:rsid w:val="00736F5B"/>
    <w:rsid w:val="00737364"/>
    <w:rsid w:val="00737D5C"/>
    <w:rsid w:val="00737E80"/>
    <w:rsid w:val="00740170"/>
    <w:rsid w:val="007406FA"/>
    <w:rsid w:val="00740AE6"/>
    <w:rsid w:val="00740D54"/>
    <w:rsid w:val="00740DC6"/>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1320"/>
    <w:rsid w:val="00751737"/>
    <w:rsid w:val="00751787"/>
    <w:rsid w:val="0075250B"/>
    <w:rsid w:val="00752BAF"/>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879"/>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51F"/>
    <w:rsid w:val="00775D66"/>
    <w:rsid w:val="00775F61"/>
    <w:rsid w:val="00776FCF"/>
    <w:rsid w:val="00777357"/>
    <w:rsid w:val="00777A21"/>
    <w:rsid w:val="00781E3B"/>
    <w:rsid w:val="007820F4"/>
    <w:rsid w:val="00782321"/>
    <w:rsid w:val="00782916"/>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A95"/>
    <w:rsid w:val="00792EF6"/>
    <w:rsid w:val="00793DF2"/>
    <w:rsid w:val="007941CA"/>
    <w:rsid w:val="00794F01"/>
    <w:rsid w:val="00795137"/>
    <w:rsid w:val="00795235"/>
    <w:rsid w:val="007953C7"/>
    <w:rsid w:val="0079564E"/>
    <w:rsid w:val="00795840"/>
    <w:rsid w:val="007966E0"/>
    <w:rsid w:val="00796B11"/>
    <w:rsid w:val="00796CC6"/>
    <w:rsid w:val="00796EF2"/>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CFD"/>
    <w:rsid w:val="007E2F17"/>
    <w:rsid w:val="007E309E"/>
    <w:rsid w:val="007E3219"/>
    <w:rsid w:val="007E3A89"/>
    <w:rsid w:val="007E3B2D"/>
    <w:rsid w:val="007E4B1B"/>
    <w:rsid w:val="007E4CC3"/>
    <w:rsid w:val="007E5235"/>
    <w:rsid w:val="007E583D"/>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6A09"/>
    <w:rsid w:val="007F7907"/>
    <w:rsid w:val="00800102"/>
    <w:rsid w:val="008005EA"/>
    <w:rsid w:val="00800706"/>
    <w:rsid w:val="00800B17"/>
    <w:rsid w:val="00800CEF"/>
    <w:rsid w:val="00801FF8"/>
    <w:rsid w:val="00802B8C"/>
    <w:rsid w:val="00802BAE"/>
    <w:rsid w:val="00802C0D"/>
    <w:rsid w:val="00802DDE"/>
    <w:rsid w:val="00803671"/>
    <w:rsid w:val="00803683"/>
    <w:rsid w:val="00804931"/>
    <w:rsid w:val="00804A2A"/>
    <w:rsid w:val="00805226"/>
    <w:rsid w:val="00805B76"/>
    <w:rsid w:val="0080615B"/>
    <w:rsid w:val="008062E7"/>
    <w:rsid w:val="0080699B"/>
    <w:rsid w:val="00806FA0"/>
    <w:rsid w:val="008075A2"/>
    <w:rsid w:val="00807EA7"/>
    <w:rsid w:val="00810B65"/>
    <w:rsid w:val="00810D39"/>
    <w:rsid w:val="00810DAC"/>
    <w:rsid w:val="0081136E"/>
    <w:rsid w:val="008116CD"/>
    <w:rsid w:val="00811D57"/>
    <w:rsid w:val="00812410"/>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1DD8"/>
    <w:rsid w:val="00842945"/>
    <w:rsid w:val="00842EFD"/>
    <w:rsid w:val="0084348C"/>
    <w:rsid w:val="008434D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6D4"/>
    <w:rsid w:val="008527FD"/>
    <w:rsid w:val="00852DB9"/>
    <w:rsid w:val="00854195"/>
    <w:rsid w:val="00854802"/>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2FB"/>
    <w:rsid w:val="00862C34"/>
    <w:rsid w:val="0086362C"/>
    <w:rsid w:val="00863CD2"/>
    <w:rsid w:val="0086453D"/>
    <w:rsid w:val="00864C8A"/>
    <w:rsid w:val="00864FBA"/>
    <w:rsid w:val="0086655E"/>
    <w:rsid w:val="00867520"/>
    <w:rsid w:val="00867A9F"/>
    <w:rsid w:val="00867C4F"/>
    <w:rsid w:val="00867FC7"/>
    <w:rsid w:val="0087050D"/>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6F9F"/>
    <w:rsid w:val="00877426"/>
    <w:rsid w:val="00877BD8"/>
    <w:rsid w:val="00877FF6"/>
    <w:rsid w:val="0088043F"/>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4EC"/>
    <w:rsid w:val="008919EF"/>
    <w:rsid w:val="00893353"/>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2D4D"/>
    <w:rsid w:val="008C323E"/>
    <w:rsid w:val="008C3789"/>
    <w:rsid w:val="008C37B1"/>
    <w:rsid w:val="008C42B9"/>
    <w:rsid w:val="008C44ED"/>
    <w:rsid w:val="008C4EC1"/>
    <w:rsid w:val="008C4FE1"/>
    <w:rsid w:val="008C515E"/>
    <w:rsid w:val="008C5B13"/>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4DA"/>
    <w:rsid w:val="00920BDE"/>
    <w:rsid w:val="00920E3F"/>
    <w:rsid w:val="00922155"/>
    <w:rsid w:val="009232B4"/>
    <w:rsid w:val="00923635"/>
    <w:rsid w:val="00923E32"/>
    <w:rsid w:val="00923FF7"/>
    <w:rsid w:val="009243A3"/>
    <w:rsid w:val="00924575"/>
    <w:rsid w:val="009249C4"/>
    <w:rsid w:val="00925C45"/>
    <w:rsid w:val="00925CC5"/>
    <w:rsid w:val="009267F8"/>
    <w:rsid w:val="00926EEC"/>
    <w:rsid w:val="0092741C"/>
    <w:rsid w:val="00927E27"/>
    <w:rsid w:val="00930541"/>
    <w:rsid w:val="00930A01"/>
    <w:rsid w:val="00930FE7"/>
    <w:rsid w:val="00931415"/>
    <w:rsid w:val="00932E3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B8E"/>
    <w:rsid w:val="00942F3F"/>
    <w:rsid w:val="00943094"/>
    <w:rsid w:val="00943BFB"/>
    <w:rsid w:val="00943C6F"/>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CA"/>
    <w:rsid w:val="00950FF7"/>
    <w:rsid w:val="00951178"/>
    <w:rsid w:val="00951332"/>
    <w:rsid w:val="0095199F"/>
    <w:rsid w:val="00951AEA"/>
    <w:rsid w:val="009520D8"/>
    <w:rsid w:val="009520E2"/>
    <w:rsid w:val="00952487"/>
    <w:rsid w:val="00952BD8"/>
    <w:rsid w:val="00952F35"/>
    <w:rsid w:val="009540FA"/>
    <w:rsid w:val="0095439E"/>
    <w:rsid w:val="009549AE"/>
    <w:rsid w:val="00954E20"/>
    <w:rsid w:val="009551B0"/>
    <w:rsid w:val="009553BC"/>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1C7E"/>
    <w:rsid w:val="009926E3"/>
    <w:rsid w:val="009932B5"/>
    <w:rsid w:val="00993707"/>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BD7"/>
    <w:rsid w:val="009C3035"/>
    <w:rsid w:val="009C336F"/>
    <w:rsid w:val="009C42ED"/>
    <w:rsid w:val="009C47D5"/>
    <w:rsid w:val="009C4FDF"/>
    <w:rsid w:val="009C53F6"/>
    <w:rsid w:val="009C5777"/>
    <w:rsid w:val="009C6A00"/>
    <w:rsid w:val="009C6D66"/>
    <w:rsid w:val="009D014E"/>
    <w:rsid w:val="009D0849"/>
    <w:rsid w:val="009D0C91"/>
    <w:rsid w:val="009D0E45"/>
    <w:rsid w:val="009D156E"/>
    <w:rsid w:val="009D1A74"/>
    <w:rsid w:val="009D1C2F"/>
    <w:rsid w:val="009D1F46"/>
    <w:rsid w:val="009D1FE5"/>
    <w:rsid w:val="009D23C1"/>
    <w:rsid w:val="009D2E57"/>
    <w:rsid w:val="009D344A"/>
    <w:rsid w:val="009D40F9"/>
    <w:rsid w:val="009D41C3"/>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E85"/>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90D"/>
    <w:rsid w:val="00A07EC8"/>
    <w:rsid w:val="00A10497"/>
    <w:rsid w:val="00A10569"/>
    <w:rsid w:val="00A1092F"/>
    <w:rsid w:val="00A1107C"/>
    <w:rsid w:val="00A118B8"/>
    <w:rsid w:val="00A11BA3"/>
    <w:rsid w:val="00A11F38"/>
    <w:rsid w:val="00A12164"/>
    <w:rsid w:val="00A13127"/>
    <w:rsid w:val="00A138F2"/>
    <w:rsid w:val="00A13902"/>
    <w:rsid w:val="00A1493A"/>
    <w:rsid w:val="00A14C94"/>
    <w:rsid w:val="00A14ED3"/>
    <w:rsid w:val="00A154D3"/>
    <w:rsid w:val="00A154F8"/>
    <w:rsid w:val="00A155B1"/>
    <w:rsid w:val="00A1564E"/>
    <w:rsid w:val="00A156FC"/>
    <w:rsid w:val="00A15FE6"/>
    <w:rsid w:val="00A1603A"/>
    <w:rsid w:val="00A16CE0"/>
    <w:rsid w:val="00A17404"/>
    <w:rsid w:val="00A17825"/>
    <w:rsid w:val="00A17CA4"/>
    <w:rsid w:val="00A17F1D"/>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04B"/>
    <w:rsid w:val="00A27111"/>
    <w:rsid w:val="00A2751F"/>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715"/>
    <w:rsid w:val="00A40978"/>
    <w:rsid w:val="00A414ED"/>
    <w:rsid w:val="00A41BF1"/>
    <w:rsid w:val="00A43202"/>
    <w:rsid w:val="00A432AE"/>
    <w:rsid w:val="00A43552"/>
    <w:rsid w:val="00A4400A"/>
    <w:rsid w:val="00A442BC"/>
    <w:rsid w:val="00A44890"/>
    <w:rsid w:val="00A451DF"/>
    <w:rsid w:val="00A454F4"/>
    <w:rsid w:val="00A455AC"/>
    <w:rsid w:val="00A45A24"/>
    <w:rsid w:val="00A45B2B"/>
    <w:rsid w:val="00A46EE4"/>
    <w:rsid w:val="00A476D3"/>
    <w:rsid w:val="00A47E5E"/>
    <w:rsid w:val="00A47F2E"/>
    <w:rsid w:val="00A50281"/>
    <w:rsid w:val="00A505AD"/>
    <w:rsid w:val="00A50C16"/>
    <w:rsid w:val="00A510AD"/>
    <w:rsid w:val="00A512FA"/>
    <w:rsid w:val="00A51AAE"/>
    <w:rsid w:val="00A52187"/>
    <w:rsid w:val="00A521D6"/>
    <w:rsid w:val="00A52F19"/>
    <w:rsid w:val="00A535D8"/>
    <w:rsid w:val="00A54434"/>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E92"/>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5A4D"/>
    <w:rsid w:val="00AB6937"/>
    <w:rsid w:val="00AB698F"/>
    <w:rsid w:val="00AB6FE8"/>
    <w:rsid w:val="00AC04AB"/>
    <w:rsid w:val="00AC077E"/>
    <w:rsid w:val="00AC07AA"/>
    <w:rsid w:val="00AC0A57"/>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EF6"/>
    <w:rsid w:val="00AC6FC1"/>
    <w:rsid w:val="00AC72CD"/>
    <w:rsid w:val="00AC77A4"/>
    <w:rsid w:val="00AC7AF7"/>
    <w:rsid w:val="00AC7EFA"/>
    <w:rsid w:val="00AD1FBA"/>
    <w:rsid w:val="00AD2DC7"/>
    <w:rsid w:val="00AD3FB8"/>
    <w:rsid w:val="00AD4A34"/>
    <w:rsid w:val="00AD512B"/>
    <w:rsid w:val="00AD5A98"/>
    <w:rsid w:val="00AD5BE3"/>
    <w:rsid w:val="00AD5E89"/>
    <w:rsid w:val="00AD6FD1"/>
    <w:rsid w:val="00AD7386"/>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6E8"/>
    <w:rsid w:val="00AF2D06"/>
    <w:rsid w:val="00AF2F72"/>
    <w:rsid w:val="00AF3087"/>
    <w:rsid w:val="00AF3FB6"/>
    <w:rsid w:val="00AF43D3"/>
    <w:rsid w:val="00AF4E64"/>
    <w:rsid w:val="00AF4F13"/>
    <w:rsid w:val="00AF575E"/>
    <w:rsid w:val="00AF57BD"/>
    <w:rsid w:val="00AF59CF"/>
    <w:rsid w:val="00AF655B"/>
    <w:rsid w:val="00AF65AC"/>
    <w:rsid w:val="00AF6705"/>
    <w:rsid w:val="00AF7BAC"/>
    <w:rsid w:val="00AF7E32"/>
    <w:rsid w:val="00AF7E6C"/>
    <w:rsid w:val="00B000C6"/>
    <w:rsid w:val="00B01141"/>
    <w:rsid w:val="00B01A87"/>
    <w:rsid w:val="00B01DB0"/>
    <w:rsid w:val="00B01F5F"/>
    <w:rsid w:val="00B0297B"/>
    <w:rsid w:val="00B029C0"/>
    <w:rsid w:val="00B02A39"/>
    <w:rsid w:val="00B02A4E"/>
    <w:rsid w:val="00B02B75"/>
    <w:rsid w:val="00B03AB2"/>
    <w:rsid w:val="00B03D51"/>
    <w:rsid w:val="00B03F6D"/>
    <w:rsid w:val="00B04040"/>
    <w:rsid w:val="00B041DC"/>
    <w:rsid w:val="00B04439"/>
    <w:rsid w:val="00B047BB"/>
    <w:rsid w:val="00B05396"/>
    <w:rsid w:val="00B05BDD"/>
    <w:rsid w:val="00B06907"/>
    <w:rsid w:val="00B06BC1"/>
    <w:rsid w:val="00B073C6"/>
    <w:rsid w:val="00B07720"/>
    <w:rsid w:val="00B077CB"/>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0C07"/>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6B2"/>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6E9"/>
    <w:rsid w:val="00B358B6"/>
    <w:rsid w:val="00B4060D"/>
    <w:rsid w:val="00B40D6A"/>
    <w:rsid w:val="00B40F97"/>
    <w:rsid w:val="00B4172D"/>
    <w:rsid w:val="00B41E36"/>
    <w:rsid w:val="00B428BE"/>
    <w:rsid w:val="00B42CBB"/>
    <w:rsid w:val="00B43AB3"/>
    <w:rsid w:val="00B445E0"/>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153"/>
    <w:rsid w:val="00B64360"/>
    <w:rsid w:val="00B649D5"/>
    <w:rsid w:val="00B64C0E"/>
    <w:rsid w:val="00B64C52"/>
    <w:rsid w:val="00B64C91"/>
    <w:rsid w:val="00B652BB"/>
    <w:rsid w:val="00B65578"/>
    <w:rsid w:val="00B657AD"/>
    <w:rsid w:val="00B65B22"/>
    <w:rsid w:val="00B65B53"/>
    <w:rsid w:val="00B660CF"/>
    <w:rsid w:val="00B66450"/>
    <w:rsid w:val="00B6772D"/>
    <w:rsid w:val="00B67C11"/>
    <w:rsid w:val="00B67C9D"/>
    <w:rsid w:val="00B701EE"/>
    <w:rsid w:val="00B70394"/>
    <w:rsid w:val="00B70637"/>
    <w:rsid w:val="00B708DC"/>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E9"/>
    <w:rsid w:val="00B818C0"/>
    <w:rsid w:val="00B81D9D"/>
    <w:rsid w:val="00B82785"/>
    <w:rsid w:val="00B82BFD"/>
    <w:rsid w:val="00B82C43"/>
    <w:rsid w:val="00B82D6B"/>
    <w:rsid w:val="00B82E37"/>
    <w:rsid w:val="00B832E1"/>
    <w:rsid w:val="00B83353"/>
    <w:rsid w:val="00B83527"/>
    <w:rsid w:val="00B836DB"/>
    <w:rsid w:val="00B83988"/>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6130"/>
    <w:rsid w:val="00B96135"/>
    <w:rsid w:val="00B96DB6"/>
    <w:rsid w:val="00BA02A0"/>
    <w:rsid w:val="00BA0343"/>
    <w:rsid w:val="00BA054B"/>
    <w:rsid w:val="00BA07B9"/>
    <w:rsid w:val="00BA09F7"/>
    <w:rsid w:val="00BA0F59"/>
    <w:rsid w:val="00BA0FE6"/>
    <w:rsid w:val="00BA1598"/>
    <w:rsid w:val="00BA1BF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D90"/>
    <w:rsid w:val="00BA7F9D"/>
    <w:rsid w:val="00BB0062"/>
    <w:rsid w:val="00BB0669"/>
    <w:rsid w:val="00BB1105"/>
    <w:rsid w:val="00BB1171"/>
    <w:rsid w:val="00BB12BD"/>
    <w:rsid w:val="00BB1975"/>
    <w:rsid w:val="00BB1AD1"/>
    <w:rsid w:val="00BB2393"/>
    <w:rsid w:val="00BB26E9"/>
    <w:rsid w:val="00BB3540"/>
    <w:rsid w:val="00BB361B"/>
    <w:rsid w:val="00BB3B34"/>
    <w:rsid w:val="00BB43A5"/>
    <w:rsid w:val="00BB4672"/>
    <w:rsid w:val="00BB4FE7"/>
    <w:rsid w:val="00BB5F5C"/>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588F"/>
    <w:rsid w:val="00BE6727"/>
    <w:rsid w:val="00BE68EA"/>
    <w:rsid w:val="00BE7056"/>
    <w:rsid w:val="00BE739B"/>
    <w:rsid w:val="00BE7620"/>
    <w:rsid w:val="00BE7B0B"/>
    <w:rsid w:val="00BE7F20"/>
    <w:rsid w:val="00BF1265"/>
    <w:rsid w:val="00BF18C2"/>
    <w:rsid w:val="00BF2B70"/>
    <w:rsid w:val="00BF3564"/>
    <w:rsid w:val="00BF3804"/>
    <w:rsid w:val="00BF38F5"/>
    <w:rsid w:val="00BF4054"/>
    <w:rsid w:val="00BF4CD8"/>
    <w:rsid w:val="00BF4CEA"/>
    <w:rsid w:val="00BF4F79"/>
    <w:rsid w:val="00BF549C"/>
    <w:rsid w:val="00BF557E"/>
    <w:rsid w:val="00BF5AAF"/>
    <w:rsid w:val="00BF61DB"/>
    <w:rsid w:val="00BF6811"/>
    <w:rsid w:val="00BF77ED"/>
    <w:rsid w:val="00BF7D0F"/>
    <w:rsid w:val="00BF7DF3"/>
    <w:rsid w:val="00C00D7B"/>
    <w:rsid w:val="00C027CA"/>
    <w:rsid w:val="00C02EBA"/>
    <w:rsid w:val="00C04703"/>
    <w:rsid w:val="00C04BA8"/>
    <w:rsid w:val="00C04D56"/>
    <w:rsid w:val="00C04F62"/>
    <w:rsid w:val="00C050AC"/>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D37"/>
    <w:rsid w:val="00C27007"/>
    <w:rsid w:val="00C27115"/>
    <w:rsid w:val="00C27FAE"/>
    <w:rsid w:val="00C30B98"/>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1659"/>
    <w:rsid w:val="00C416E6"/>
    <w:rsid w:val="00C419E5"/>
    <w:rsid w:val="00C420D4"/>
    <w:rsid w:val="00C4219C"/>
    <w:rsid w:val="00C42B14"/>
    <w:rsid w:val="00C42D05"/>
    <w:rsid w:val="00C42F1E"/>
    <w:rsid w:val="00C4359B"/>
    <w:rsid w:val="00C4516A"/>
    <w:rsid w:val="00C457DC"/>
    <w:rsid w:val="00C46995"/>
    <w:rsid w:val="00C46D29"/>
    <w:rsid w:val="00C470A0"/>
    <w:rsid w:val="00C47937"/>
    <w:rsid w:val="00C502B1"/>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0FC"/>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806AE"/>
    <w:rsid w:val="00C81470"/>
    <w:rsid w:val="00C81795"/>
    <w:rsid w:val="00C81A83"/>
    <w:rsid w:val="00C82CF9"/>
    <w:rsid w:val="00C82F69"/>
    <w:rsid w:val="00C832E6"/>
    <w:rsid w:val="00C83A4D"/>
    <w:rsid w:val="00C83F54"/>
    <w:rsid w:val="00C84345"/>
    <w:rsid w:val="00C84EBD"/>
    <w:rsid w:val="00C853B5"/>
    <w:rsid w:val="00C854DE"/>
    <w:rsid w:val="00C86C30"/>
    <w:rsid w:val="00C86DB2"/>
    <w:rsid w:val="00C87B49"/>
    <w:rsid w:val="00C87D04"/>
    <w:rsid w:val="00C90466"/>
    <w:rsid w:val="00C904D8"/>
    <w:rsid w:val="00C908DB"/>
    <w:rsid w:val="00C90BFD"/>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DF2"/>
    <w:rsid w:val="00C95F29"/>
    <w:rsid w:val="00C966CE"/>
    <w:rsid w:val="00C96794"/>
    <w:rsid w:val="00C972D3"/>
    <w:rsid w:val="00C97655"/>
    <w:rsid w:val="00C97726"/>
    <w:rsid w:val="00C978AB"/>
    <w:rsid w:val="00C97B5A"/>
    <w:rsid w:val="00CA1104"/>
    <w:rsid w:val="00CA13CD"/>
    <w:rsid w:val="00CA195A"/>
    <w:rsid w:val="00CA1C3E"/>
    <w:rsid w:val="00CA1DC6"/>
    <w:rsid w:val="00CA2257"/>
    <w:rsid w:val="00CA2D51"/>
    <w:rsid w:val="00CA2F47"/>
    <w:rsid w:val="00CA3798"/>
    <w:rsid w:val="00CA3B4C"/>
    <w:rsid w:val="00CA4205"/>
    <w:rsid w:val="00CA4323"/>
    <w:rsid w:val="00CA43CC"/>
    <w:rsid w:val="00CA4996"/>
    <w:rsid w:val="00CA5925"/>
    <w:rsid w:val="00CA758A"/>
    <w:rsid w:val="00CA76CE"/>
    <w:rsid w:val="00CB067C"/>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986"/>
    <w:rsid w:val="00CB5D33"/>
    <w:rsid w:val="00CB651C"/>
    <w:rsid w:val="00CB66B6"/>
    <w:rsid w:val="00CB6717"/>
    <w:rsid w:val="00CB73F2"/>
    <w:rsid w:val="00CB7572"/>
    <w:rsid w:val="00CB7BE4"/>
    <w:rsid w:val="00CC05B1"/>
    <w:rsid w:val="00CC08D4"/>
    <w:rsid w:val="00CC160A"/>
    <w:rsid w:val="00CC19DB"/>
    <w:rsid w:val="00CC1A9F"/>
    <w:rsid w:val="00CC1B45"/>
    <w:rsid w:val="00CC207C"/>
    <w:rsid w:val="00CC223C"/>
    <w:rsid w:val="00CC29A0"/>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2F4B"/>
    <w:rsid w:val="00CD344A"/>
    <w:rsid w:val="00CD3728"/>
    <w:rsid w:val="00CD3CE9"/>
    <w:rsid w:val="00CD3E08"/>
    <w:rsid w:val="00CD40BE"/>
    <w:rsid w:val="00CD46B4"/>
    <w:rsid w:val="00CD4BE3"/>
    <w:rsid w:val="00CD4D01"/>
    <w:rsid w:val="00CD566A"/>
    <w:rsid w:val="00CD73EC"/>
    <w:rsid w:val="00CD7F98"/>
    <w:rsid w:val="00CE0118"/>
    <w:rsid w:val="00CE01B3"/>
    <w:rsid w:val="00CE02E2"/>
    <w:rsid w:val="00CE0A6F"/>
    <w:rsid w:val="00CE0D12"/>
    <w:rsid w:val="00CE1012"/>
    <w:rsid w:val="00CE1186"/>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C42"/>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A4D"/>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150"/>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2BC"/>
    <w:rsid w:val="00D55357"/>
    <w:rsid w:val="00D555C1"/>
    <w:rsid w:val="00D55B08"/>
    <w:rsid w:val="00D5670A"/>
    <w:rsid w:val="00D5699A"/>
    <w:rsid w:val="00D56F67"/>
    <w:rsid w:val="00D57334"/>
    <w:rsid w:val="00D578A6"/>
    <w:rsid w:val="00D57C9C"/>
    <w:rsid w:val="00D60760"/>
    <w:rsid w:val="00D60EC5"/>
    <w:rsid w:val="00D6133D"/>
    <w:rsid w:val="00D615FD"/>
    <w:rsid w:val="00D61622"/>
    <w:rsid w:val="00D617E9"/>
    <w:rsid w:val="00D61D60"/>
    <w:rsid w:val="00D61E23"/>
    <w:rsid w:val="00D61E90"/>
    <w:rsid w:val="00D61EAB"/>
    <w:rsid w:val="00D61EEE"/>
    <w:rsid w:val="00D61FA0"/>
    <w:rsid w:val="00D63073"/>
    <w:rsid w:val="00D632E5"/>
    <w:rsid w:val="00D63714"/>
    <w:rsid w:val="00D63A3B"/>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EB4"/>
    <w:rsid w:val="00DA51D0"/>
    <w:rsid w:val="00DA52BB"/>
    <w:rsid w:val="00DA53C2"/>
    <w:rsid w:val="00DA5D28"/>
    <w:rsid w:val="00DA5E6D"/>
    <w:rsid w:val="00DA5F38"/>
    <w:rsid w:val="00DA673D"/>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3A"/>
    <w:rsid w:val="00DB6B48"/>
    <w:rsid w:val="00DB6F31"/>
    <w:rsid w:val="00DB7337"/>
    <w:rsid w:val="00DB78E3"/>
    <w:rsid w:val="00DB7C99"/>
    <w:rsid w:val="00DC0E6C"/>
    <w:rsid w:val="00DC0FD4"/>
    <w:rsid w:val="00DC1690"/>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01"/>
    <w:rsid w:val="00DD6884"/>
    <w:rsid w:val="00DD6F81"/>
    <w:rsid w:val="00DD6FBD"/>
    <w:rsid w:val="00DD738E"/>
    <w:rsid w:val="00DD7673"/>
    <w:rsid w:val="00DE0AAB"/>
    <w:rsid w:val="00DE0BE9"/>
    <w:rsid w:val="00DE15EE"/>
    <w:rsid w:val="00DE179D"/>
    <w:rsid w:val="00DE1AA8"/>
    <w:rsid w:val="00DE2CA1"/>
    <w:rsid w:val="00DE2CE3"/>
    <w:rsid w:val="00DE2EDD"/>
    <w:rsid w:val="00DE2FB6"/>
    <w:rsid w:val="00DE3FF7"/>
    <w:rsid w:val="00DE41E1"/>
    <w:rsid w:val="00DE4A73"/>
    <w:rsid w:val="00DE519E"/>
    <w:rsid w:val="00DE5AAC"/>
    <w:rsid w:val="00DE6061"/>
    <w:rsid w:val="00DE79C3"/>
    <w:rsid w:val="00DF019F"/>
    <w:rsid w:val="00DF1EF9"/>
    <w:rsid w:val="00DF2033"/>
    <w:rsid w:val="00DF2A80"/>
    <w:rsid w:val="00DF2AA3"/>
    <w:rsid w:val="00DF2C7A"/>
    <w:rsid w:val="00DF3539"/>
    <w:rsid w:val="00DF36B9"/>
    <w:rsid w:val="00DF37D0"/>
    <w:rsid w:val="00DF4C66"/>
    <w:rsid w:val="00DF53C3"/>
    <w:rsid w:val="00DF568A"/>
    <w:rsid w:val="00DF58CF"/>
    <w:rsid w:val="00DF6371"/>
    <w:rsid w:val="00DF66A8"/>
    <w:rsid w:val="00DF672C"/>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0FB9"/>
    <w:rsid w:val="00E11917"/>
    <w:rsid w:val="00E11BCE"/>
    <w:rsid w:val="00E13058"/>
    <w:rsid w:val="00E136E5"/>
    <w:rsid w:val="00E13713"/>
    <w:rsid w:val="00E142FA"/>
    <w:rsid w:val="00E14425"/>
    <w:rsid w:val="00E1495C"/>
    <w:rsid w:val="00E14CEF"/>
    <w:rsid w:val="00E14D1B"/>
    <w:rsid w:val="00E15921"/>
    <w:rsid w:val="00E15C2D"/>
    <w:rsid w:val="00E15D64"/>
    <w:rsid w:val="00E161FC"/>
    <w:rsid w:val="00E16381"/>
    <w:rsid w:val="00E1709E"/>
    <w:rsid w:val="00E17D2B"/>
    <w:rsid w:val="00E20C57"/>
    <w:rsid w:val="00E21088"/>
    <w:rsid w:val="00E210D0"/>
    <w:rsid w:val="00E2120E"/>
    <w:rsid w:val="00E218E6"/>
    <w:rsid w:val="00E2195D"/>
    <w:rsid w:val="00E2254B"/>
    <w:rsid w:val="00E2264E"/>
    <w:rsid w:val="00E2282E"/>
    <w:rsid w:val="00E22BF5"/>
    <w:rsid w:val="00E22D14"/>
    <w:rsid w:val="00E233FA"/>
    <w:rsid w:val="00E2378C"/>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380E"/>
    <w:rsid w:val="00E343F1"/>
    <w:rsid w:val="00E348CA"/>
    <w:rsid w:val="00E349D4"/>
    <w:rsid w:val="00E34A74"/>
    <w:rsid w:val="00E34B8C"/>
    <w:rsid w:val="00E3552B"/>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3255"/>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6E40"/>
    <w:rsid w:val="00E57C77"/>
    <w:rsid w:val="00E6033A"/>
    <w:rsid w:val="00E60767"/>
    <w:rsid w:val="00E60BC1"/>
    <w:rsid w:val="00E60BD3"/>
    <w:rsid w:val="00E613EF"/>
    <w:rsid w:val="00E617E7"/>
    <w:rsid w:val="00E61E3E"/>
    <w:rsid w:val="00E61ED4"/>
    <w:rsid w:val="00E61F90"/>
    <w:rsid w:val="00E62713"/>
    <w:rsid w:val="00E628BE"/>
    <w:rsid w:val="00E6320B"/>
    <w:rsid w:val="00E63E61"/>
    <w:rsid w:val="00E641A5"/>
    <w:rsid w:val="00E647A1"/>
    <w:rsid w:val="00E65335"/>
    <w:rsid w:val="00E65A48"/>
    <w:rsid w:val="00E65CB8"/>
    <w:rsid w:val="00E66966"/>
    <w:rsid w:val="00E66A42"/>
    <w:rsid w:val="00E66C44"/>
    <w:rsid w:val="00E67483"/>
    <w:rsid w:val="00E678FE"/>
    <w:rsid w:val="00E67BBB"/>
    <w:rsid w:val="00E70DB7"/>
    <w:rsid w:val="00E71634"/>
    <w:rsid w:val="00E71AB4"/>
    <w:rsid w:val="00E7268C"/>
    <w:rsid w:val="00E72C01"/>
    <w:rsid w:val="00E7308F"/>
    <w:rsid w:val="00E73D9B"/>
    <w:rsid w:val="00E74544"/>
    <w:rsid w:val="00E74C9A"/>
    <w:rsid w:val="00E75528"/>
    <w:rsid w:val="00E756E5"/>
    <w:rsid w:val="00E757D7"/>
    <w:rsid w:val="00E761FC"/>
    <w:rsid w:val="00E768DE"/>
    <w:rsid w:val="00E76E98"/>
    <w:rsid w:val="00E80572"/>
    <w:rsid w:val="00E8072D"/>
    <w:rsid w:val="00E80825"/>
    <w:rsid w:val="00E81312"/>
    <w:rsid w:val="00E81985"/>
    <w:rsid w:val="00E82172"/>
    <w:rsid w:val="00E823F2"/>
    <w:rsid w:val="00E82421"/>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3F0C"/>
    <w:rsid w:val="00EA41F2"/>
    <w:rsid w:val="00EA432B"/>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279"/>
    <w:rsid w:val="00EC3AAE"/>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BF3"/>
    <w:rsid w:val="00ED6CC1"/>
    <w:rsid w:val="00ED7454"/>
    <w:rsid w:val="00ED7888"/>
    <w:rsid w:val="00ED79A2"/>
    <w:rsid w:val="00ED7D1E"/>
    <w:rsid w:val="00EE0420"/>
    <w:rsid w:val="00EE0CD0"/>
    <w:rsid w:val="00EE11E3"/>
    <w:rsid w:val="00EE190B"/>
    <w:rsid w:val="00EE19DF"/>
    <w:rsid w:val="00EE20BE"/>
    <w:rsid w:val="00EE2570"/>
    <w:rsid w:val="00EE25C9"/>
    <w:rsid w:val="00EE2C9E"/>
    <w:rsid w:val="00EE2E26"/>
    <w:rsid w:val="00EE2EC1"/>
    <w:rsid w:val="00EE37AB"/>
    <w:rsid w:val="00EE4241"/>
    <w:rsid w:val="00EE5A53"/>
    <w:rsid w:val="00EE5AC0"/>
    <w:rsid w:val="00EE5B56"/>
    <w:rsid w:val="00EE60C1"/>
    <w:rsid w:val="00EE61BD"/>
    <w:rsid w:val="00EE6715"/>
    <w:rsid w:val="00EE6852"/>
    <w:rsid w:val="00EE75F0"/>
    <w:rsid w:val="00EE77C6"/>
    <w:rsid w:val="00EE7C51"/>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AE8"/>
    <w:rsid w:val="00EF6B89"/>
    <w:rsid w:val="00EF7015"/>
    <w:rsid w:val="00EF795B"/>
    <w:rsid w:val="00EF7B87"/>
    <w:rsid w:val="00EF7CEF"/>
    <w:rsid w:val="00F00422"/>
    <w:rsid w:val="00F00983"/>
    <w:rsid w:val="00F00F6D"/>
    <w:rsid w:val="00F0158B"/>
    <w:rsid w:val="00F0159B"/>
    <w:rsid w:val="00F01892"/>
    <w:rsid w:val="00F01A27"/>
    <w:rsid w:val="00F01A45"/>
    <w:rsid w:val="00F02243"/>
    <w:rsid w:val="00F02773"/>
    <w:rsid w:val="00F04AFF"/>
    <w:rsid w:val="00F04BE0"/>
    <w:rsid w:val="00F051A5"/>
    <w:rsid w:val="00F054A4"/>
    <w:rsid w:val="00F062D6"/>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3340"/>
    <w:rsid w:val="00F23B2B"/>
    <w:rsid w:val="00F24087"/>
    <w:rsid w:val="00F2457E"/>
    <w:rsid w:val="00F24713"/>
    <w:rsid w:val="00F2541E"/>
    <w:rsid w:val="00F2608F"/>
    <w:rsid w:val="00F26C72"/>
    <w:rsid w:val="00F271CF"/>
    <w:rsid w:val="00F2757C"/>
    <w:rsid w:val="00F27945"/>
    <w:rsid w:val="00F308F6"/>
    <w:rsid w:val="00F30F17"/>
    <w:rsid w:val="00F3130F"/>
    <w:rsid w:val="00F31536"/>
    <w:rsid w:val="00F31865"/>
    <w:rsid w:val="00F31C63"/>
    <w:rsid w:val="00F31EA6"/>
    <w:rsid w:val="00F32B9E"/>
    <w:rsid w:val="00F33002"/>
    <w:rsid w:val="00F333BC"/>
    <w:rsid w:val="00F33454"/>
    <w:rsid w:val="00F33500"/>
    <w:rsid w:val="00F3416B"/>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EDF"/>
    <w:rsid w:val="00F511FA"/>
    <w:rsid w:val="00F5121C"/>
    <w:rsid w:val="00F515BF"/>
    <w:rsid w:val="00F51922"/>
    <w:rsid w:val="00F5196F"/>
    <w:rsid w:val="00F51CCE"/>
    <w:rsid w:val="00F52C6E"/>
    <w:rsid w:val="00F52F32"/>
    <w:rsid w:val="00F5319A"/>
    <w:rsid w:val="00F53B73"/>
    <w:rsid w:val="00F544BB"/>
    <w:rsid w:val="00F54520"/>
    <w:rsid w:val="00F54827"/>
    <w:rsid w:val="00F54A24"/>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667E"/>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BB2"/>
    <w:rsid w:val="00F8222E"/>
    <w:rsid w:val="00F8239A"/>
    <w:rsid w:val="00F824B3"/>
    <w:rsid w:val="00F82851"/>
    <w:rsid w:val="00F835DD"/>
    <w:rsid w:val="00F83738"/>
    <w:rsid w:val="00F83C6E"/>
    <w:rsid w:val="00F843D8"/>
    <w:rsid w:val="00F848DD"/>
    <w:rsid w:val="00F85243"/>
    <w:rsid w:val="00F85607"/>
    <w:rsid w:val="00F859ED"/>
    <w:rsid w:val="00F85A1E"/>
    <w:rsid w:val="00F85C0B"/>
    <w:rsid w:val="00F85D0D"/>
    <w:rsid w:val="00F8650A"/>
    <w:rsid w:val="00F86581"/>
    <w:rsid w:val="00F87865"/>
    <w:rsid w:val="00F878C6"/>
    <w:rsid w:val="00F9002C"/>
    <w:rsid w:val="00F90688"/>
    <w:rsid w:val="00F908C0"/>
    <w:rsid w:val="00F90EB4"/>
    <w:rsid w:val="00F920A5"/>
    <w:rsid w:val="00F9246D"/>
    <w:rsid w:val="00F92769"/>
    <w:rsid w:val="00F940B3"/>
    <w:rsid w:val="00F9413F"/>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BD9"/>
    <w:rsid w:val="00F96DB6"/>
    <w:rsid w:val="00F97731"/>
    <w:rsid w:val="00FA0223"/>
    <w:rsid w:val="00FA0973"/>
    <w:rsid w:val="00FA1378"/>
    <w:rsid w:val="00FA1440"/>
    <w:rsid w:val="00FA1C46"/>
    <w:rsid w:val="00FA1FDB"/>
    <w:rsid w:val="00FA2683"/>
    <w:rsid w:val="00FA2C3F"/>
    <w:rsid w:val="00FA3261"/>
    <w:rsid w:val="00FA34B2"/>
    <w:rsid w:val="00FA392B"/>
    <w:rsid w:val="00FA3950"/>
    <w:rsid w:val="00FA3D53"/>
    <w:rsid w:val="00FA3D95"/>
    <w:rsid w:val="00FA414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359C"/>
    <w:rsid w:val="00FE35AF"/>
    <w:rsid w:val="00FE38E9"/>
    <w:rsid w:val="00FE407B"/>
    <w:rsid w:val="00FE45B7"/>
    <w:rsid w:val="00FE4F91"/>
    <w:rsid w:val="00FE504C"/>
    <w:rsid w:val="00FE5522"/>
    <w:rsid w:val="00FE6617"/>
    <w:rsid w:val="00FE6958"/>
    <w:rsid w:val="00FF0076"/>
    <w:rsid w:val="00FF0289"/>
    <w:rsid w:val="00FF08B8"/>
    <w:rsid w:val="00FF1520"/>
    <w:rsid w:val="00FF154F"/>
    <w:rsid w:val="00FF1A0D"/>
    <w:rsid w:val="00FF1FBB"/>
    <w:rsid w:val="00FF20F7"/>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E0BDB"/>
  <w15:docId w15:val="{04B312F3-42A2-4855-BD71-27D88066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7"/>
    <w:next w:val="a7"/>
    <w:link w:val="110"/>
    <w:uiPriority w:val="1"/>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7"/>
    <w:next w:val="a7"/>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7"/>
    <w:next w:val="a7"/>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7"/>
    <w:next w:val="a7"/>
    <w:link w:val="410"/>
    <w:qFormat/>
    <w:pPr>
      <w:keepNext/>
      <w:spacing w:before="240" w:after="60"/>
      <w:outlineLvl w:val="3"/>
    </w:pPr>
    <w:rPr>
      <w:b/>
      <w:bCs/>
      <w:sz w:val="28"/>
      <w:szCs w:val="28"/>
    </w:rPr>
  </w:style>
  <w:style w:type="paragraph" w:styleId="5">
    <w:name w:val="heading 5"/>
    <w:aliases w:val="OG Appendix,Table caption,SBS BP Heading 5,Char,h5,h51"/>
    <w:basedOn w:val="a7"/>
    <w:next w:val="a7"/>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7"/>
    <w:next w:val="a7"/>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7"/>
    <w:next w:val="a7"/>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7"/>
    <w:next w:val="a7"/>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7"/>
    <w:next w:val="a7"/>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Aa?oiee eieiioeooe,ho,header odd,first,heading one,H1,h,Верхний колонтитул Знак,Titul,Heder,I.L.T."/>
    <w:basedOn w:val="a7"/>
    <w:link w:val="12"/>
    <w:uiPriority w:val="99"/>
    <w:pPr>
      <w:tabs>
        <w:tab w:val="center" w:pos="4677"/>
        <w:tab w:val="right" w:pos="9355"/>
      </w:tabs>
    </w:pPr>
  </w:style>
  <w:style w:type="paragraph" w:styleId="ac">
    <w:name w:val="Title"/>
    <w:aliases w:val="Çàãîëîâîê,Caaieiaie,&amp;#199,&amp;#224,&amp;#227,&amp;#238,&amp;#235,&amp;#226,&amp;#234"/>
    <w:basedOn w:val="a7"/>
    <w:link w:val="ad"/>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e">
    <w:name w:val="page number"/>
    <w:basedOn w:val="a8"/>
    <w:uiPriority w:val="99"/>
  </w:style>
  <w:style w:type="character" w:styleId="af">
    <w:name w:val="Hyperlink"/>
    <w:rPr>
      <w:color w:val="0000FF"/>
      <w:u w:val="single"/>
    </w:rPr>
  </w:style>
  <w:style w:type="paragraph" w:customStyle="1" w:styleId="af0">
    <w:name w:val="Пункт б/н"/>
    <w:basedOn w:val="a7"/>
    <w:pPr>
      <w:tabs>
        <w:tab w:val="left" w:pos="1134"/>
      </w:tabs>
      <w:spacing w:line="360" w:lineRule="auto"/>
      <w:ind w:firstLine="567"/>
      <w:jc w:val="both"/>
    </w:pPr>
    <w:rPr>
      <w:snapToGrid w:val="0"/>
      <w:sz w:val="28"/>
      <w:szCs w:val="20"/>
    </w:rPr>
  </w:style>
  <w:style w:type="paragraph" w:customStyle="1" w:styleId="af1">
    <w:name w:val="Подпункт"/>
    <w:basedOn w:val="a7"/>
    <w:pPr>
      <w:tabs>
        <w:tab w:val="left" w:pos="1701"/>
      </w:tabs>
      <w:spacing w:line="360" w:lineRule="auto"/>
      <w:jc w:val="both"/>
    </w:pPr>
    <w:rPr>
      <w:snapToGrid w:val="0"/>
      <w:sz w:val="28"/>
      <w:szCs w:val="20"/>
    </w:rPr>
  </w:style>
  <w:style w:type="paragraph" w:styleId="af2">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7"/>
    <w:link w:val="23"/>
    <w:uiPriority w:val="1"/>
    <w:qFormat/>
    <w:pPr>
      <w:autoSpaceDE w:val="0"/>
      <w:autoSpaceDN w:val="0"/>
      <w:adjustRightInd w:val="0"/>
    </w:pPr>
    <w:rPr>
      <w:color w:val="000000"/>
      <w:szCs w:val="32"/>
    </w:rPr>
  </w:style>
  <w:style w:type="paragraph" w:styleId="af3">
    <w:name w:val="Body Text Indent"/>
    <w:basedOn w:val="a7"/>
    <w:link w:val="af4"/>
    <w:pPr>
      <w:ind w:firstLine="900"/>
    </w:pPr>
    <w:rPr>
      <w:sz w:val="28"/>
    </w:rPr>
  </w:style>
  <w:style w:type="paragraph" w:customStyle="1" w:styleId="211">
    <w:name w:val="Основной текст 21"/>
    <w:basedOn w:val="a7"/>
    <w:pPr>
      <w:spacing w:line="360" w:lineRule="auto"/>
      <w:jc w:val="center"/>
    </w:pPr>
    <w:rPr>
      <w:b/>
      <w:sz w:val="28"/>
      <w:szCs w:val="20"/>
    </w:rPr>
  </w:style>
  <w:style w:type="paragraph" w:styleId="13">
    <w:name w:val="toc 1"/>
    <w:basedOn w:val="a7"/>
    <w:next w:val="a7"/>
    <w:autoRedefine/>
    <w:semiHidden/>
    <w:pPr>
      <w:spacing w:before="360"/>
    </w:pPr>
    <w:rPr>
      <w:rFonts w:ascii="Arial" w:hAnsi="Arial" w:cs="Arial"/>
      <w:b/>
      <w:bCs/>
      <w:caps/>
    </w:rPr>
  </w:style>
  <w:style w:type="paragraph" w:customStyle="1" w:styleId="-20">
    <w:name w:val="Пункт-2"/>
    <w:basedOn w:val="a7"/>
    <w:pPr>
      <w:keepNext/>
      <w:numPr>
        <w:ilvl w:val="2"/>
        <w:numId w:val="1"/>
      </w:numPr>
      <w:spacing w:line="360" w:lineRule="auto"/>
      <w:jc w:val="both"/>
      <w:outlineLvl w:val="2"/>
    </w:pPr>
    <w:rPr>
      <w:b/>
      <w:sz w:val="28"/>
      <w:szCs w:val="20"/>
    </w:rPr>
  </w:style>
  <w:style w:type="paragraph" w:styleId="af5">
    <w:name w:val="footer"/>
    <w:basedOn w:val="a7"/>
    <w:link w:val="af6"/>
    <w:uiPriority w:val="99"/>
    <w:pPr>
      <w:tabs>
        <w:tab w:val="center" w:pos="4677"/>
        <w:tab w:val="right" w:pos="9355"/>
      </w:tabs>
    </w:pPr>
  </w:style>
  <w:style w:type="paragraph" w:customStyle="1" w:styleId="af7">
    <w:name w:val="Таблица шапка"/>
    <w:basedOn w:val="a7"/>
    <w:pPr>
      <w:keepNext/>
      <w:spacing w:before="40" w:after="40"/>
      <w:ind w:left="57" w:right="57"/>
    </w:pPr>
    <w:rPr>
      <w:snapToGrid w:val="0"/>
      <w:szCs w:val="20"/>
    </w:rPr>
  </w:style>
  <w:style w:type="paragraph" w:customStyle="1" w:styleId="af8">
    <w:name w:val="Таблица текст"/>
    <w:basedOn w:val="a7"/>
    <w:pPr>
      <w:spacing w:before="40" w:after="40"/>
      <w:ind w:left="57" w:right="57"/>
    </w:pPr>
    <w:rPr>
      <w:snapToGrid w:val="0"/>
      <w:sz w:val="28"/>
      <w:szCs w:val="20"/>
    </w:rPr>
  </w:style>
  <w:style w:type="character" w:customStyle="1" w:styleId="af9">
    <w:name w:val="комментарий"/>
    <w:rPr>
      <w:b/>
      <w:i/>
      <w:sz w:val="28"/>
    </w:rPr>
  </w:style>
  <w:style w:type="paragraph" w:customStyle="1" w:styleId="Iniiaiieoaenooaaeeou">
    <w:name w:val="Iniiaiie oaeno oaaeeou"/>
    <w:basedOn w:val="af2"/>
    <w:next w:val="af2"/>
    <w:pPr>
      <w:overflowPunct w:val="0"/>
      <w:spacing w:before="40" w:after="40"/>
      <w:jc w:val="center"/>
      <w:textAlignment w:val="baseline"/>
    </w:pPr>
    <w:rPr>
      <w:color w:val="auto"/>
      <w:szCs w:val="20"/>
    </w:rPr>
  </w:style>
  <w:style w:type="paragraph" w:customStyle="1" w:styleId="afa">
    <w:name w:val="Заголовок крупный"/>
    <w:basedOn w:val="a7"/>
    <w:link w:val="afb"/>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7"/>
    <w:link w:val="35"/>
    <w:pPr>
      <w:spacing w:after="120"/>
      <w:ind w:left="283"/>
    </w:pPr>
    <w:rPr>
      <w:sz w:val="16"/>
      <w:szCs w:val="16"/>
    </w:rPr>
  </w:style>
  <w:style w:type="paragraph" w:styleId="24">
    <w:name w:val="Body Text Indent 2"/>
    <w:basedOn w:val="a7"/>
    <w:link w:val="212"/>
    <w:pPr>
      <w:spacing w:after="120" w:line="480" w:lineRule="auto"/>
      <w:ind w:left="283"/>
    </w:pPr>
  </w:style>
  <w:style w:type="paragraph" w:customStyle="1" w:styleId="a0">
    <w:name w:val="Подподпункт"/>
    <w:basedOn w:val="af1"/>
    <w:pPr>
      <w:numPr>
        <w:numId w:val="2"/>
      </w:numPr>
      <w:tabs>
        <w:tab w:val="clear" w:pos="1701"/>
      </w:tabs>
    </w:pPr>
    <w:rPr>
      <w:snapToGrid/>
    </w:rPr>
  </w:style>
  <w:style w:type="paragraph" w:styleId="afc">
    <w:name w:val="Balloon Text"/>
    <w:basedOn w:val="a7"/>
    <w:link w:val="afd"/>
    <w:uiPriority w:val="99"/>
    <w:semiHidden/>
    <w:rPr>
      <w:rFonts w:ascii="Tahoma" w:hAnsi="Tahoma" w:cs="Tahoma"/>
      <w:sz w:val="16"/>
      <w:szCs w:val="16"/>
    </w:rPr>
  </w:style>
  <w:style w:type="paragraph" w:styleId="25">
    <w:name w:val="Body Text 2"/>
    <w:basedOn w:val="a7"/>
    <w:link w:val="26"/>
    <w:pPr>
      <w:spacing w:after="120" w:line="480" w:lineRule="auto"/>
    </w:pPr>
  </w:style>
  <w:style w:type="paragraph" w:styleId="afe">
    <w:name w:val="Subtitle"/>
    <w:basedOn w:val="a7"/>
    <w:link w:val="aff"/>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0">
    <w:name w:val="маркированный"/>
    <w:basedOn w:val="a7"/>
    <w:semiHidden/>
    <w:pPr>
      <w:tabs>
        <w:tab w:val="num" w:pos="1701"/>
      </w:tabs>
      <w:spacing w:line="360" w:lineRule="auto"/>
      <w:ind w:left="1701" w:hanging="567"/>
      <w:jc w:val="both"/>
    </w:pPr>
    <w:rPr>
      <w:snapToGrid w:val="0"/>
      <w:sz w:val="28"/>
      <w:szCs w:val="20"/>
    </w:rPr>
  </w:style>
  <w:style w:type="paragraph" w:customStyle="1" w:styleId="aff1">
    <w:name w:val="Пункт"/>
    <w:basedOn w:val="af2"/>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1"/>
    <w:pPr>
      <w:keepNext/>
      <w:numPr>
        <w:ilvl w:val="2"/>
        <w:numId w:val="2"/>
      </w:numPr>
      <w:suppressAutoHyphens/>
      <w:spacing w:before="240" w:after="120" w:line="240" w:lineRule="auto"/>
      <w:jc w:val="left"/>
      <w:outlineLvl w:val="2"/>
    </w:pPr>
    <w:rPr>
      <w:b/>
      <w:snapToGrid w:val="0"/>
    </w:rPr>
  </w:style>
  <w:style w:type="character" w:customStyle="1" w:styleId="aff2">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7"/>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7"/>
    <w:link w:val="aff3"/>
    <w:pPr>
      <w:numPr>
        <w:numId w:val="4"/>
      </w:numPr>
      <w:spacing w:after="60"/>
      <w:contextualSpacing/>
      <w:jc w:val="both"/>
    </w:pPr>
    <w:rPr>
      <w:sz w:val="22"/>
    </w:rPr>
  </w:style>
  <w:style w:type="paragraph" w:customStyle="1" w:styleId="122">
    <w:name w:val="Стиль 12 пт2"/>
    <w:basedOn w:val="a7"/>
    <w:pPr>
      <w:spacing w:before="100" w:beforeAutospacing="1"/>
    </w:pPr>
    <w:rPr>
      <w:szCs w:val="20"/>
    </w:rPr>
  </w:style>
  <w:style w:type="table" w:styleId="aff4">
    <w:name w:val="Table Grid"/>
    <w:basedOn w:val="a9"/>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7"/>
    <w:rsid w:val="003220DB"/>
    <w:pPr>
      <w:spacing w:after="160" w:line="240" w:lineRule="exact"/>
    </w:pPr>
    <w:rPr>
      <w:rFonts w:ascii="Verdana" w:hAnsi="Verdana"/>
      <w:sz w:val="20"/>
      <w:szCs w:val="20"/>
      <w:lang w:val="en-US" w:eastAsia="en-US"/>
    </w:rPr>
  </w:style>
  <w:style w:type="paragraph" w:styleId="aff5">
    <w:name w:val="caption"/>
    <w:basedOn w:val="a7"/>
    <w:next w:val="a7"/>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7"/>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7"/>
    <w:rsid w:val="00156B4F"/>
    <w:pPr>
      <w:widowControl w:val="0"/>
      <w:suppressAutoHyphens/>
      <w:jc w:val="both"/>
    </w:pPr>
    <w:rPr>
      <w:rFonts w:ascii="Arial" w:eastAsia="Lucida Sans Unicode" w:hAnsi="Arial"/>
      <w:kern w:val="1"/>
      <w:sz w:val="20"/>
      <w:lang w:val="en-US"/>
    </w:rPr>
  </w:style>
  <w:style w:type="paragraph" w:styleId="36">
    <w:name w:val="Body Text 3"/>
    <w:basedOn w:val="a7"/>
    <w:link w:val="37"/>
    <w:rsid w:val="00347489"/>
    <w:pPr>
      <w:spacing w:after="120"/>
    </w:pPr>
    <w:rPr>
      <w:sz w:val="16"/>
      <w:szCs w:val="16"/>
    </w:rPr>
  </w:style>
  <w:style w:type="paragraph" w:customStyle="1" w:styleId="aff6">
    <w:name w:val="Знак Знак Знак Знак Знак Знак Знак Знак Знак Знак"/>
    <w:basedOn w:val="a7"/>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7"/>
    <w:next w:val="a7"/>
    <w:autoRedefine/>
    <w:rsid w:val="0001360D"/>
    <w:pPr>
      <w:tabs>
        <w:tab w:val="right" w:pos="9627"/>
      </w:tabs>
      <w:spacing w:line="360" w:lineRule="auto"/>
    </w:pPr>
    <w:rPr>
      <w:bCs/>
      <w:noProof/>
      <w:sz w:val="22"/>
      <w:szCs w:val="22"/>
    </w:rPr>
  </w:style>
  <w:style w:type="paragraph" w:styleId="38">
    <w:name w:val="toc 3"/>
    <w:basedOn w:val="a7"/>
    <w:next w:val="a7"/>
    <w:autoRedefine/>
    <w:semiHidden/>
    <w:rsid w:val="00220B6E"/>
    <w:pPr>
      <w:ind w:left="240"/>
    </w:pPr>
    <w:rPr>
      <w:sz w:val="20"/>
      <w:szCs w:val="20"/>
    </w:rPr>
  </w:style>
  <w:style w:type="paragraph" w:styleId="43">
    <w:name w:val="toc 4"/>
    <w:basedOn w:val="a7"/>
    <w:next w:val="a7"/>
    <w:autoRedefine/>
    <w:semiHidden/>
    <w:rsid w:val="00220B6E"/>
    <w:pPr>
      <w:ind w:left="480"/>
    </w:pPr>
    <w:rPr>
      <w:sz w:val="20"/>
      <w:szCs w:val="20"/>
    </w:rPr>
  </w:style>
  <w:style w:type="paragraph" w:styleId="51">
    <w:name w:val="toc 5"/>
    <w:basedOn w:val="a7"/>
    <w:next w:val="a7"/>
    <w:autoRedefine/>
    <w:semiHidden/>
    <w:rsid w:val="00220B6E"/>
    <w:pPr>
      <w:ind w:left="720"/>
    </w:pPr>
    <w:rPr>
      <w:sz w:val="20"/>
      <w:szCs w:val="20"/>
    </w:rPr>
  </w:style>
  <w:style w:type="paragraph" w:styleId="61">
    <w:name w:val="toc 6"/>
    <w:basedOn w:val="a7"/>
    <w:next w:val="a7"/>
    <w:autoRedefine/>
    <w:semiHidden/>
    <w:rsid w:val="00220B6E"/>
    <w:pPr>
      <w:ind w:left="960"/>
    </w:pPr>
    <w:rPr>
      <w:sz w:val="20"/>
      <w:szCs w:val="20"/>
    </w:rPr>
  </w:style>
  <w:style w:type="paragraph" w:styleId="72">
    <w:name w:val="toc 7"/>
    <w:basedOn w:val="a7"/>
    <w:next w:val="a7"/>
    <w:autoRedefine/>
    <w:semiHidden/>
    <w:rsid w:val="00220B6E"/>
    <w:pPr>
      <w:ind w:left="1200"/>
    </w:pPr>
    <w:rPr>
      <w:sz w:val="20"/>
      <w:szCs w:val="20"/>
    </w:rPr>
  </w:style>
  <w:style w:type="paragraph" w:styleId="82">
    <w:name w:val="toc 8"/>
    <w:basedOn w:val="a7"/>
    <w:next w:val="a7"/>
    <w:autoRedefine/>
    <w:semiHidden/>
    <w:rsid w:val="00220B6E"/>
    <w:pPr>
      <w:ind w:left="1440"/>
    </w:pPr>
    <w:rPr>
      <w:sz w:val="20"/>
      <w:szCs w:val="20"/>
    </w:rPr>
  </w:style>
  <w:style w:type="paragraph" w:styleId="92">
    <w:name w:val="toc 9"/>
    <w:basedOn w:val="a7"/>
    <w:next w:val="a7"/>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7">
    <w:name w:val="Основной текст Знак"/>
    <w:uiPriority w:val="1"/>
    <w:rsid w:val="00FF681B"/>
    <w:rPr>
      <w:sz w:val="28"/>
      <w:lang w:val="ru-RU" w:eastAsia="ru-RU" w:bidi="ar-SA"/>
    </w:rPr>
  </w:style>
  <w:style w:type="paragraph" w:customStyle="1" w:styleId="aff8">
    <w:name w:val="Знак"/>
    <w:basedOn w:val="a7"/>
    <w:rsid w:val="0066296B"/>
    <w:pPr>
      <w:spacing w:after="160" w:line="240" w:lineRule="exact"/>
    </w:pPr>
    <w:rPr>
      <w:rFonts w:ascii="Verdana" w:hAnsi="Verdana"/>
      <w:lang w:val="en-US" w:eastAsia="en-US"/>
    </w:rPr>
  </w:style>
  <w:style w:type="paragraph" w:styleId="aff9">
    <w:name w:val="Block Text"/>
    <w:basedOn w:val="a7"/>
    <w:rsid w:val="007F3BC1"/>
    <w:pPr>
      <w:spacing w:line="160" w:lineRule="atLeast"/>
      <w:ind w:left="4" w:right="84" w:firstLine="716"/>
      <w:jc w:val="both"/>
    </w:pPr>
    <w:rPr>
      <w:snapToGrid w:val="0"/>
      <w:sz w:val="20"/>
      <w:szCs w:val="20"/>
    </w:rPr>
  </w:style>
  <w:style w:type="character" w:customStyle="1" w:styleId="affa">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b"/>
    <w:rsid w:val="00BB1975"/>
    <w:pPr>
      <w:tabs>
        <w:tab w:val="num" w:pos="1077"/>
      </w:tabs>
      <w:spacing w:before="40" w:after="40"/>
      <w:ind w:left="737" w:hanging="380"/>
      <w:jc w:val="both"/>
    </w:pPr>
    <w:rPr>
      <w:sz w:val="22"/>
      <w:szCs w:val="22"/>
    </w:rPr>
  </w:style>
  <w:style w:type="paragraph" w:styleId="affb">
    <w:name w:val="List"/>
    <w:basedOn w:val="a7"/>
    <w:rsid w:val="00BB1975"/>
    <w:pPr>
      <w:ind w:left="283" w:hanging="283"/>
    </w:pPr>
  </w:style>
  <w:style w:type="paragraph" w:customStyle="1" w:styleId="--">
    <w:name w:val="Текст таблицы -центр-"/>
    <w:basedOn w:val="a7"/>
    <w:next w:val="a7"/>
    <w:rsid w:val="00494040"/>
    <w:pPr>
      <w:spacing w:before="60" w:after="60"/>
      <w:jc w:val="center"/>
    </w:pPr>
    <w:rPr>
      <w:sz w:val="22"/>
      <w:szCs w:val="20"/>
    </w:rPr>
  </w:style>
  <w:style w:type="paragraph" w:customStyle="1" w:styleId="affc">
    <w:name w:val="Знак"/>
    <w:basedOn w:val="a7"/>
    <w:uiPriority w:val="99"/>
    <w:rsid w:val="00494040"/>
    <w:pPr>
      <w:spacing w:after="160" w:line="240" w:lineRule="exact"/>
    </w:pPr>
    <w:rPr>
      <w:rFonts w:ascii="Verdana" w:hAnsi="Verdana"/>
      <w:lang w:val="en-US" w:eastAsia="en-US"/>
    </w:rPr>
  </w:style>
  <w:style w:type="paragraph" w:styleId="a">
    <w:name w:val="List Number"/>
    <w:aliases w:val="Ñïèñîê íóì."/>
    <w:basedOn w:val="a7"/>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7"/>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7"/>
    <w:rsid w:val="00C30B98"/>
    <w:pPr>
      <w:keepNext/>
      <w:numPr>
        <w:ilvl w:val="0"/>
      </w:numPr>
      <w:suppressAutoHyphens/>
      <w:jc w:val="left"/>
    </w:pPr>
    <w:rPr>
      <w:i/>
      <w:iCs/>
    </w:rPr>
  </w:style>
  <w:style w:type="paragraph" w:customStyle="1" w:styleId="16">
    <w:name w:val="Основной текст с отступом1"/>
    <w:basedOn w:val="a7"/>
    <w:rsid w:val="00C30B98"/>
    <w:pPr>
      <w:autoSpaceDE w:val="0"/>
      <w:autoSpaceDN w:val="0"/>
      <w:ind w:right="43" w:firstLine="709"/>
      <w:jc w:val="both"/>
    </w:pPr>
    <w:rPr>
      <w:rFonts w:ascii="Arial" w:hAnsi="Arial" w:cs="Arial"/>
      <w:sz w:val="28"/>
      <w:szCs w:val="28"/>
    </w:rPr>
  </w:style>
  <w:style w:type="character" w:customStyle="1" w:styleId="af6">
    <w:name w:val="Нижний колонтитул Знак"/>
    <w:link w:val="af5"/>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d">
    <w:name w:val="Знак Знак Знак Знак"/>
    <w:basedOn w:val="a7"/>
    <w:rsid w:val="008005EA"/>
    <w:pPr>
      <w:spacing w:after="160" w:line="240" w:lineRule="exact"/>
    </w:pPr>
    <w:rPr>
      <w:rFonts w:ascii="Verdana" w:hAnsi="Verdana"/>
      <w:lang w:val="en-US" w:eastAsia="en-US"/>
    </w:rPr>
  </w:style>
  <w:style w:type="paragraph" w:customStyle="1" w:styleId="affe">
    <w:name w:val="Содержимое таблицы"/>
    <w:basedOn w:val="a7"/>
    <w:rsid w:val="009B0E66"/>
    <w:pPr>
      <w:widowControl w:val="0"/>
      <w:suppressLineNumbers/>
      <w:suppressAutoHyphens/>
    </w:pPr>
    <w:rPr>
      <w:rFonts w:eastAsia="Lucida Sans Unicode"/>
      <w:kern w:val="1"/>
      <w:sz w:val="20"/>
    </w:rPr>
  </w:style>
  <w:style w:type="paragraph" w:customStyle="1" w:styleId="18">
    <w:name w:val="Текст1"/>
    <w:basedOn w:val="a7"/>
    <w:rsid w:val="009B0E66"/>
    <w:pPr>
      <w:widowControl w:val="0"/>
      <w:suppressAutoHyphens/>
    </w:pPr>
    <w:rPr>
      <w:rFonts w:ascii="Courier New" w:eastAsia="Lucida Sans Unicode" w:hAnsi="Courier New"/>
      <w:kern w:val="1"/>
      <w:sz w:val="20"/>
    </w:rPr>
  </w:style>
  <w:style w:type="paragraph" w:customStyle="1" w:styleId="afff">
    <w:name w:val="Стиль Основной текст + По левому краю"/>
    <w:basedOn w:val="a7"/>
    <w:next w:val="a7"/>
    <w:rsid w:val="009B0E66"/>
    <w:pPr>
      <w:suppressAutoHyphens/>
      <w:ind w:firstLine="851"/>
      <w:jc w:val="both"/>
    </w:pPr>
    <w:rPr>
      <w:bCs/>
      <w:kern w:val="1"/>
      <w:szCs w:val="20"/>
    </w:rPr>
  </w:style>
  <w:style w:type="paragraph" w:customStyle="1" w:styleId="afff0">
    <w:name w:val="Текст в заданном формате"/>
    <w:basedOn w:val="a7"/>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7"/>
    <w:rsid w:val="009B1C20"/>
    <w:pPr>
      <w:widowControl w:val="0"/>
      <w:suppressAutoHyphens/>
      <w:ind w:left="360"/>
      <w:jc w:val="both"/>
    </w:pPr>
    <w:rPr>
      <w:rFonts w:eastAsia="Lucida Sans Unicode"/>
      <w:kern w:val="1"/>
      <w:sz w:val="20"/>
      <w:szCs w:val="20"/>
    </w:rPr>
  </w:style>
  <w:style w:type="paragraph" w:styleId="afff1">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7"/>
    <w:link w:val="afff2"/>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6">
    <w:name w:val="СпискаЭлемент"/>
    <w:basedOn w:val="a7"/>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b"/>
    <w:uiPriority w:val="99"/>
    <w:rsid w:val="006E241D"/>
    <w:rPr>
      <w:sz w:val="24"/>
      <w:szCs w:val="24"/>
      <w:lang w:val="ru-RU" w:eastAsia="ru-RU" w:bidi="ar-SA"/>
    </w:rPr>
  </w:style>
  <w:style w:type="character" w:customStyle="1" w:styleId="ad">
    <w:name w:val="Заголовок Знак"/>
    <w:aliases w:val="Çàãîëîâîê Знак1,Caaieiaie Знак,&amp;#199 Знак,&amp;#224 Знак,&amp;#227 Знак,&amp;#238 Знак,&amp;#235 Знак,&amp;#226 Знак,&amp;#234 Знак"/>
    <w:link w:val="ac"/>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2"/>
    <w:uiPriority w:val="1"/>
    <w:rsid w:val="006E241D"/>
    <w:rPr>
      <w:color w:val="000000"/>
      <w:sz w:val="24"/>
      <w:szCs w:val="32"/>
      <w:lang w:val="ru-RU" w:eastAsia="ru-RU" w:bidi="ar-SA"/>
    </w:rPr>
  </w:style>
  <w:style w:type="character" w:customStyle="1" w:styleId="af4">
    <w:name w:val="Основной текст с отступом Знак"/>
    <w:link w:val="af3"/>
    <w:rsid w:val="006E241D"/>
    <w:rPr>
      <w:sz w:val="28"/>
      <w:szCs w:val="24"/>
      <w:lang w:val="ru-RU" w:eastAsia="ru-RU" w:bidi="ar-SA"/>
    </w:rPr>
  </w:style>
  <w:style w:type="paragraph" w:customStyle="1" w:styleId="BodyText25">
    <w:name w:val="Body Text 25"/>
    <w:basedOn w:val="a7"/>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d">
    <w:name w:val="Текст выноски Знак"/>
    <w:link w:val="afc"/>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f">
    <w:name w:val="Подзаголовок Знак"/>
    <w:link w:val="afe"/>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3">
    <w:name w:val="Strong"/>
    <w:uiPriority w:val="22"/>
    <w:qFormat/>
    <w:rsid w:val="006E241D"/>
    <w:rPr>
      <w:b/>
      <w:bCs/>
    </w:rPr>
  </w:style>
  <w:style w:type="paragraph" w:customStyle="1" w:styleId="111">
    <w:name w:val="заголовок 11"/>
    <w:basedOn w:val="a7"/>
    <w:next w:val="a7"/>
    <w:rsid w:val="006E241D"/>
    <w:pPr>
      <w:spacing w:before="240"/>
      <w:jc w:val="center"/>
    </w:pPr>
    <w:rPr>
      <w:rFonts w:ascii="Arial" w:hAnsi="Arial"/>
      <w:b/>
      <w:szCs w:val="20"/>
    </w:rPr>
  </w:style>
  <w:style w:type="paragraph" w:styleId="afff4">
    <w:name w:val="Normal (Web)"/>
    <w:aliases w:val="Обычный (Web)"/>
    <w:basedOn w:val="a7"/>
    <w:link w:val="afff5"/>
    <w:rsid w:val="006E241D"/>
    <w:pPr>
      <w:spacing w:before="100" w:beforeAutospacing="1" w:after="100" w:afterAutospacing="1"/>
    </w:pPr>
  </w:style>
  <w:style w:type="paragraph" w:customStyle="1" w:styleId="afff6">
    <w:name w:val="Основной текст таблицы"/>
    <w:basedOn w:val="af2"/>
    <w:rsid w:val="006E241D"/>
    <w:pPr>
      <w:autoSpaceDE/>
      <w:autoSpaceDN/>
      <w:adjustRightInd/>
      <w:spacing w:before="40" w:after="40"/>
      <w:jc w:val="center"/>
    </w:pPr>
    <w:rPr>
      <w:color w:val="auto"/>
      <w:szCs w:val="24"/>
    </w:rPr>
  </w:style>
  <w:style w:type="paragraph" w:styleId="afff7">
    <w:name w:val="Document Map"/>
    <w:basedOn w:val="a7"/>
    <w:semiHidden/>
    <w:rsid w:val="006E241D"/>
    <w:pPr>
      <w:shd w:val="clear" w:color="auto" w:fill="000080"/>
    </w:pPr>
    <w:rPr>
      <w:rFonts w:ascii="Tahoma" w:hAnsi="Tahoma" w:cs="Tahoma"/>
      <w:sz w:val="20"/>
      <w:szCs w:val="20"/>
    </w:rPr>
  </w:style>
  <w:style w:type="paragraph" w:customStyle="1" w:styleId="28">
    <w:name w:val="Знак2"/>
    <w:basedOn w:val="a7"/>
    <w:rsid w:val="006E241D"/>
    <w:pPr>
      <w:spacing w:after="160" w:line="240" w:lineRule="exact"/>
    </w:pPr>
    <w:rPr>
      <w:rFonts w:ascii="Verdana" w:hAnsi="Verdana"/>
      <w:lang w:val="en-US" w:eastAsia="en-US"/>
    </w:rPr>
  </w:style>
  <w:style w:type="paragraph" w:styleId="afff8">
    <w:name w:val="footnote text"/>
    <w:basedOn w:val="a7"/>
    <w:link w:val="1a"/>
    <w:rsid w:val="006E241D"/>
    <w:rPr>
      <w:sz w:val="20"/>
      <w:szCs w:val="20"/>
    </w:rPr>
  </w:style>
  <w:style w:type="character" w:customStyle="1" w:styleId="1a">
    <w:name w:val="Текст сноски Знак1"/>
    <w:link w:val="afff8"/>
    <w:semiHidden/>
    <w:rsid w:val="006E241D"/>
    <w:rPr>
      <w:lang w:val="ru-RU" w:eastAsia="ru-RU" w:bidi="ar-SA"/>
    </w:rPr>
  </w:style>
  <w:style w:type="character" w:styleId="afff9">
    <w:name w:val="footnote reference"/>
    <w:rsid w:val="006E241D"/>
    <w:rPr>
      <w:vertAlign w:val="superscript"/>
    </w:rPr>
  </w:style>
  <w:style w:type="paragraph" w:customStyle="1" w:styleId="29">
    <w:name w:val="2"/>
    <w:basedOn w:val="a7"/>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7"/>
    <w:next w:val="a7"/>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7"/>
    <w:next w:val="a7"/>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7"/>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7"/>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7"/>
    <w:rsid w:val="006E241D"/>
    <w:pPr>
      <w:overflowPunct w:val="0"/>
      <w:autoSpaceDE w:val="0"/>
      <w:autoSpaceDN w:val="0"/>
      <w:adjustRightInd w:val="0"/>
      <w:ind w:left="849" w:hanging="283"/>
      <w:textAlignment w:val="baseline"/>
    </w:pPr>
    <w:rPr>
      <w:sz w:val="20"/>
      <w:szCs w:val="20"/>
    </w:rPr>
  </w:style>
  <w:style w:type="paragraph" w:styleId="afffa">
    <w:name w:val="List Continue"/>
    <w:basedOn w:val="a7"/>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7"/>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7"/>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7"/>
    <w:rsid w:val="006E241D"/>
    <w:pPr>
      <w:overflowPunct w:val="0"/>
      <w:autoSpaceDE w:val="0"/>
      <w:autoSpaceDN w:val="0"/>
      <w:adjustRightInd w:val="0"/>
      <w:jc w:val="center"/>
      <w:textAlignment w:val="baseline"/>
    </w:pPr>
    <w:rPr>
      <w:rFonts w:ascii="Arial" w:hAnsi="Arial"/>
      <w:b/>
      <w:sz w:val="28"/>
      <w:szCs w:val="20"/>
    </w:rPr>
  </w:style>
  <w:style w:type="paragraph" w:customStyle="1" w:styleId="afffb">
    <w:name w:val="перечисления"/>
    <w:basedOn w:val="a7"/>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c">
    <w:name w:val="Plain Text"/>
    <w:basedOn w:val="a7"/>
    <w:next w:val="1KGK9"/>
    <w:link w:val="afffd"/>
    <w:uiPriority w:val="99"/>
    <w:rsid w:val="006E241D"/>
    <w:pPr>
      <w:autoSpaceDE w:val="0"/>
      <w:autoSpaceDN w:val="0"/>
      <w:adjustRightInd w:val="0"/>
      <w:jc w:val="both"/>
    </w:pPr>
    <w:rPr>
      <w:rFonts w:ascii="MS Sans Serif" w:hAnsi="MS Sans Serif"/>
      <w:sz w:val="20"/>
    </w:rPr>
  </w:style>
  <w:style w:type="character" w:customStyle="1" w:styleId="afffd">
    <w:name w:val="Текст Знак"/>
    <w:link w:val="afffc"/>
    <w:uiPriority w:val="99"/>
    <w:rsid w:val="006E241D"/>
    <w:rPr>
      <w:rFonts w:ascii="MS Sans Serif" w:hAnsi="MS Sans Serif"/>
      <w:szCs w:val="24"/>
      <w:lang w:val="ru-RU" w:eastAsia="ru-RU" w:bidi="ar-SA"/>
    </w:rPr>
  </w:style>
  <w:style w:type="character" w:styleId="afffe">
    <w:name w:val="line number"/>
    <w:basedOn w:val="a8"/>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7"/>
    <w:rsid w:val="006E241D"/>
    <w:pPr>
      <w:tabs>
        <w:tab w:val="num" w:pos="751"/>
      </w:tabs>
      <w:suppressAutoHyphens/>
      <w:spacing w:before="60"/>
      <w:ind w:left="675" w:hanging="284"/>
      <w:jc w:val="both"/>
    </w:pPr>
  </w:style>
  <w:style w:type="paragraph" w:customStyle="1" w:styleId="Head63">
    <w:name w:val="Head 6.3"/>
    <w:basedOn w:val="32"/>
    <w:next w:val="a7"/>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f">
    <w:name w:val="annotation text"/>
    <w:aliases w:val="Знак4 Знак Знак"/>
    <w:basedOn w:val="a7"/>
    <w:link w:val="affff0"/>
    <w:qFormat/>
    <w:rsid w:val="006E241D"/>
    <w:pPr>
      <w:spacing w:before="120" w:after="120"/>
      <w:ind w:firstLine="567"/>
    </w:pPr>
    <w:rPr>
      <w:sz w:val="20"/>
      <w:szCs w:val="20"/>
    </w:rPr>
  </w:style>
  <w:style w:type="character" w:customStyle="1" w:styleId="affff0">
    <w:name w:val="Текст примечания Знак"/>
    <w:aliases w:val="Знак4 Знак Знак Знак1"/>
    <w:link w:val="affff"/>
    <w:uiPriority w:val="99"/>
    <w:semiHidden/>
    <w:rsid w:val="006E241D"/>
    <w:rPr>
      <w:lang w:val="ru-RU" w:eastAsia="ru-RU" w:bidi="ar-SA"/>
    </w:rPr>
  </w:style>
  <w:style w:type="paragraph" w:customStyle="1" w:styleId="affff1">
    <w:name w:val="Заголовок колонки Знак"/>
    <w:basedOn w:val="a7"/>
    <w:rsid w:val="006E241D"/>
    <w:pPr>
      <w:widowControl w:val="0"/>
      <w:suppressAutoHyphens/>
      <w:jc w:val="center"/>
    </w:pPr>
    <w:rPr>
      <w:b/>
      <w:sz w:val="28"/>
    </w:rPr>
  </w:style>
  <w:style w:type="character" w:customStyle="1" w:styleId="affff2">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3">
    <w:name w:val="Текст таблицы"/>
    <w:basedOn w:val="a7"/>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7"/>
    <w:rsid w:val="006E241D"/>
    <w:pPr>
      <w:jc w:val="both"/>
    </w:pPr>
    <w:rPr>
      <w:szCs w:val="20"/>
    </w:rPr>
  </w:style>
  <w:style w:type="paragraph" w:customStyle="1" w:styleId="xl46">
    <w:name w:val="xl46"/>
    <w:basedOn w:val="a7"/>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7"/>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4">
    <w:name w:val="annotation subject"/>
    <w:basedOn w:val="affff"/>
    <w:next w:val="affff"/>
    <w:link w:val="affff5"/>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5">
    <w:name w:val="Тема примечания Знак"/>
    <w:link w:val="affff4"/>
    <w:uiPriority w:val="99"/>
    <w:semiHidden/>
    <w:rsid w:val="006E241D"/>
    <w:rPr>
      <w:b/>
      <w:bCs/>
      <w:lang w:val="ru-RU" w:eastAsia="ru-RU" w:bidi="ar-SA"/>
    </w:rPr>
  </w:style>
  <w:style w:type="paragraph" w:styleId="affff6">
    <w:name w:val="Date"/>
    <w:basedOn w:val="a7"/>
    <w:next w:val="a7"/>
    <w:link w:val="affff7"/>
    <w:rsid w:val="006E241D"/>
    <w:pPr>
      <w:spacing w:after="60"/>
      <w:jc w:val="both"/>
    </w:pPr>
    <w:rPr>
      <w:szCs w:val="20"/>
    </w:rPr>
  </w:style>
  <w:style w:type="character" w:customStyle="1" w:styleId="affff7">
    <w:name w:val="Дата Знак"/>
    <w:link w:val="affff6"/>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7"/>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7"/>
    <w:rsid w:val="006E241D"/>
    <w:pPr>
      <w:spacing w:after="60"/>
      <w:jc w:val="both"/>
    </w:pPr>
  </w:style>
  <w:style w:type="paragraph" w:customStyle="1" w:styleId="Iauiue">
    <w:name w:val="Iau?iue"/>
    <w:rsid w:val="006E241D"/>
    <w:rPr>
      <w:lang w:val="en-US"/>
    </w:rPr>
  </w:style>
  <w:style w:type="paragraph" w:customStyle="1" w:styleId="affff8">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7"/>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9"/>
    <w:rsid w:val="006E241D"/>
    <w:pPr>
      <w:spacing w:before="48"/>
      <w:ind w:left="2340" w:hanging="810"/>
    </w:pPr>
    <w:rPr>
      <w:rFonts w:ascii="Arial" w:hAnsi="Arial"/>
      <w:sz w:val="22"/>
      <w:szCs w:val="20"/>
      <w:lang w:val="en-GB" w:eastAsia="en-US"/>
    </w:rPr>
  </w:style>
  <w:style w:type="paragraph" w:styleId="affff9">
    <w:name w:val="Normal Indent"/>
    <w:basedOn w:val="a7"/>
    <w:rsid w:val="006E241D"/>
    <w:pPr>
      <w:ind w:left="708"/>
    </w:pPr>
  </w:style>
  <w:style w:type="paragraph" w:customStyle="1" w:styleId="affffa">
    <w:name w:val="Îñíîâíîé òåêñò"/>
    <w:basedOn w:val="a7"/>
    <w:rsid w:val="006E241D"/>
    <w:pPr>
      <w:spacing w:before="120"/>
      <w:jc w:val="both"/>
    </w:pPr>
    <w:rPr>
      <w:rFonts w:ascii="Arial" w:hAnsi="Arial"/>
      <w:sz w:val="22"/>
      <w:szCs w:val="20"/>
      <w:lang w:eastAsia="en-US"/>
    </w:rPr>
  </w:style>
  <w:style w:type="paragraph" w:customStyle="1" w:styleId="caaieiaie1">
    <w:name w:val="caaieiaie 1"/>
    <w:basedOn w:val="a7"/>
    <w:next w:val="a7"/>
    <w:rsid w:val="006E241D"/>
    <w:pPr>
      <w:keepNext/>
      <w:widowControl w:val="0"/>
      <w:jc w:val="both"/>
    </w:pPr>
    <w:rPr>
      <w:szCs w:val="20"/>
      <w:lang w:eastAsia="en-US"/>
    </w:rPr>
  </w:style>
  <w:style w:type="paragraph" w:customStyle="1" w:styleId="affffb">
    <w:name w:val="Îáû÷íûé"/>
    <w:rsid w:val="006E241D"/>
    <w:rPr>
      <w:lang w:val="en-US" w:eastAsia="en-US"/>
    </w:rPr>
  </w:style>
  <w:style w:type="paragraph" w:customStyle="1" w:styleId="BodyTextIndent21">
    <w:name w:val="Body Text Indent 21"/>
    <w:basedOn w:val="a7"/>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7"/>
    <w:rsid w:val="006E241D"/>
    <w:pPr>
      <w:spacing w:before="120"/>
      <w:ind w:firstLine="567"/>
      <w:jc w:val="both"/>
    </w:pPr>
    <w:rPr>
      <w:rFonts w:ascii="Arial" w:hAnsi="Arial"/>
      <w:szCs w:val="20"/>
    </w:rPr>
  </w:style>
  <w:style w:type="paragraph" w:customStyle="1" w:styleId="normalred">
    <w:name w:val="normalred"/>
    <w:basedOn w:val="a7"/>
    <w:rsid w:val="006E241D"/>
    <w:pPr>
      <w:spacing w:line="360" w:lineRule="exact"/>
      <w:ind w:firstLine="709"/>
      <w:jc w:val="both"/>
    </w:pPr>
    <w:rPr>
      <w:rFonts w:ascii="Antiqua" w:hAnsi="Antiqua"/>
      <w:szCs w:val="20"/>
    </w:rPr>
  </w:style>
  <w:style w:type="character" w:styleId="affffc">
    <w:name w:val="Emphasis"/>
    <w:qFormat/>
    <w:rsid w:val="006E241D"/>
    <w:rPr>
      <w:i/>
      <w:iCs/>
    </w:rPr>
  </w:style>
  <w:style w:type="paragraph" w:customStyle="1" w:styleId="affffd">
    <w:name w:val="Приложение"/>
    <w:basedOn w:val="a7"/>
    <w:rsid w:val="006E241D"/>
    <w:pPr>
      <w:pageBreakBefore/>
      <w:widowControl w:val="0"/>
      <w:overflowPunct w:val="0"/>
      <w:autoSpaceDE w:val="0"/>
      <w:autoSpaceDN w:val="0"/>
      <w:adjustRightInd w:val="0"/>
      <w:ind w:firstLine="567"/>
      <w:jc w:val="right"/>
      <w:textAlignment w:val="baseline"/>
    </w:pPr>
    <w:rPr>
      <w:bCs/>
    </w:rPr>
  </w:style>
  <w:style w:type="paragraph" w:styleId="affffe">
    <w:name w:val="Signature"/>
    <w:basedOn w:val="affffd"/>
    <w:link w:val="afffff"/>
    <w:rsid w:val="006E241D"/>
    <w:pPr>
      <w:pageBreakBefore w:val="0"/>
      <w:ind w:firstLine="0"/>
    </w:pPr>
  </w:style>
  <w:style w:type="character" w:customStyle="1" w:styleId="afffff">
    <w:name w:val="Подпись Знак"/>
    <w:link w:val="affffe"/>
    <w:rsid w:val="006E241D"/>
    <w:rPr>
      <w:bCs/>
      <w:sz w:val="24"/>
      <w:szCs w:val="24"/>
      <w:lang w:val="ru-RU" w:eastAsia="ru-RU" w:bidi="ar-SA"/>
    </w:rPr>
  </w:style>
  <w:style w:type="paragraph" w:customStyle="1" w:styleId="afffff0">
    <w:name w:val="Осн.текст"/>
    <w:basedOn w:val="a7"/>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7"/>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7"/>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7"/>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7"/>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7"/>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1">
    <w:name w:val="Заголовок колонки"/>
    <w:basedOn w:val="a7"/>
    <w:rsid w:val="006E241D"/>
    <w:pPr>
      <w:widowControl w:val="0"/>
      <w:suppressAutoHyphens/>
      <w:jc w:val="center"/>
    </w:pPr>
    <w:rPr>
      <w:b/>
      <w:sz w:val="28"/>
    </w:rPr>
  </w:style>
  <w:style w:type="character" w:styleId="afffff2">
    <w:name w:val="FollowedHyperlink"/>
    <w:rsid w:val="006E241D"/>
    <w:rPr>
      <w:color w:val="800080"/>
      <w:u w:val="single"/>
    </w:rPr>
  </w:style>
  <w:style w:type="paragraph" w:styleId="3d">
    <w:name w:val="List 3"/>
    <w:basedOn w:val="a7"/>
    <w:rsid w:val="006E241D"/>
    <w:pPr>
      <w:spacing w:after="60"/>
      <w:ind w:left="849" w:hanging="283"/>
      <w:jc w:val="both"/>
    </w:pPr>
  </w:style>
  <w:style w:type="paragraph" w:styleId="44">
    <w:name w:val="List 4"/>
    <w:basedOn w:val="a7"/>
    <w:rsid w:val="006E241D"/>
    <w:pPr>
      <w:spacing w:after="60"/>
      <w:ind w:left="1132" w:hanging="283"/>
      <w:jc w:val="both"/>
    </w:pPr>
  </w:style>
  <w:style w:type="paragraph" w:styleId="52">
    <w:name w:val="List 5"/>
    <w:basedOn w:val="a7"/>
    <w:rsid w:val="006E241D"/>
    <w:pPr>
      <w:spacing w:after="60"/>
      <w:ind w:left="1415" w:hanging="283"/>
      <w:jc w:val="both"/>
    </w:pPr>
  </w:style>
  <w:style w:type="paragraph" w:styleId="2f">
    <w:name w:val="List Continue 2"/>
    <w:basedOn w:val="a7"/>
    <w:rsid w:val="006E241D"/>
    <w:pPr>
      <w:spacing w:after="120"/>
      <w:ind w:left="566"/>
      <w:jc w:val="both"/>
    </w:pPr>
  </w:style>
  <w:style w:type="paragraph" w:customStyle="1" w:styleId="BodyText31">
    <w:name w:val="Body Text 31"/>
    <w:basedOn w:val="a7"/>
    <w:rsid w:val="006E241D"/>
    <w:pPr>
      <w:jc w:val="both"/>
    </w:pPr>
    <w:rPr>
      <w:szCs w:val="20"/>
    </w:rPr>
  </w:style>
  <w:style w:type="paragraph" w:customStyle="1" w:styleId="BodyText21">
    <w:name w:val="Body Text 21"/>
    <w:basedOn w:val="a7"/>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7"/>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7"/>
    <w:autoRedefine/>
    <w:rsid w:val="006E241D"/>
    <w:pPr>
      <w:tabs>
        <w:tab w:val="num" w:pos="1209"/>
      </w:tabs>
      <w:spacing w:after="60"/>
      <w:ind w:left="1209" w:hanging="360"/>
      <w:jc w:val="both"/>
    </w:pPr>
    <w:rPr>
      <w:szCs w:val="20"/>
    </w:rPr>
  </w:style>
  <w:style w:type="paragraph" w:styleId="53">
    <w:name w:val="List Bullet 5"/>
    <w:basedOn w:val="a7"/>
    <w:autoRedefine/>
    <w:rsid w:val="006E241D"/>
    <w:pPr>
      <w:tabs>
        <w:tab w:val="num" w:pos="1492"/>
      </w:tabs>
      <w:spacing w:after="60"/>
      <w:ind w:left="1492" w:hanging="360"/>
      <w:jc w:val="both"/>
    </w:pPr>
    <w:rPr>
      <w:szCs w:val="20"/>
    </w:rPr>
  </w:style>
  <w:style w:type="paragraph" w:styleId="46">
    <w:name w:val="List Number 4"/>
    <w:basedOn w:val="a7"/>
    <w:rsid w:val="006E241D"/>
    <w:pPr>
      <w:tabs>
        <w:tab w:val="num" w:pos="1209"/>
      </w:tabs>
      <w:spacing w:after="60"/>
      <w:ind w:left="1209" w:hanging="360"/>
      <w:jc w:val="both"/>
    </w:pPr>
    <w:rPr>
      <w:szCs w:val="20"/>
    </w:rPr>
  </w:style>
  <w:style w:type="paragraph" w:styleId="54">
    <w:name w:val="List Number 5"/>
    <w:basedOn w:val="a7"/>
    <w:rsid w:val="006E241D"/>
    <w:pPr>
      <w:tabs>
        <w:tab w:val="num" w:pos="1492"/>
      </w:tabs>
      <w:spacing w:after="60"/>
      <w:ind w:left="1492" w:hanging="360"/>
      <w:jc w:val="both"/>
    </w:pPr>
    <w:rPr>
      <w:szCs w:val="20"/>
    </w:rPr>
  </w:style>
  <w:style w:type="paragraph" w:styleId="HTML">
    <w:name w:val="HTML Address"/>
    <w:basedOn w:val="a7"/>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3">
    <w:name w:val="envelope address"/>
    <w:basedOn w:val="a7"/>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8"/>
    <w:rsid w:val="006E241D"/>
  </w:style>
  <w:style w:type="paragraph" w:styleId="afffff4">
    <w:name w:val="Note Heading"/>
    <w:basedOn w:val="a7"/>
    <w:next w:val="a7"/>
    <w:link w:val="afffff5"/>
    <w:rsid w:val="006E241D"/>
    <w:pPr>
      <w:spacing w:after="60"/>
      <w:jc w:val="both"/>
    </w:pPr>
  </w:style>
  <w:style w:type="character" w:customStyle="1" w:styleId="afffff5">
    <w:name w:val="Заголовок записки Знак"/>
    <w:link w:val="afffff4"/>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6">
    <w:name w:val="Body Text First Indent"/>
    <w:basedOn w:val="af2"/>
    <w:link w:val="afffff7"/>
    <w:rsid w:val="006E241D"/>
    <w:pPr>
      <w:autoSpaceDE/>
      <w:autoSpaceDN/>
      <w:adjustRightInd/>
      <w:spacing w:after="120"/>
      <w:ind w:firstLine="210"/>
      <w:jc w:val="both"/>
    </w:pPr>
    <w:rPr>
      <w:color w:val="auto"/>
      <w:szCs w:val="24"/>
    </w:rPr>
  </w:style>
  <w:style w:type="character" w:customStyle="1" w:styleId="afffff7">
    <w:name w:val="Красная строка Знак"/>
    <w:link w:val="afffff6"/>
    <w:rsid w:val="006E241D"/>
    <w:rPr>
      <w:color w:val="000000"/>
      <w:sz w:val="24"/>
      <w:szCs w:val="24"/>
      <w:lang w:val="ru-RU" w:eastAsia="ru-RU" w:bidi="ar-SA"/>
    </w:rPr>
  </w:style>
  <w:style w:type="paragraph" w:styleId="2f0">
    <w:name w:val="Body Text First Indent 2"/>
    <w:basedOn w:val="af3"/>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7"/>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8">
    <w:name w:val="Salutation"/>
    <w:basedOn w:val="a7"/>
    <w:next w:val="a7"/>
    <w:link w:val="afffff9"/>
    <w:rsid w:val="006E241D"/>
    <w:pPr>
      <w:spacing w:after="60"/>
      <w:jc w:val="both"/>
    </w:pPr>
  </w:style>
  <w:style w:type="character" w:customStyle="1" w:styleId="afffff9">
    <w:name w:val="Приветствие Знак"/>
    <w:link w:val="afffff8"/>
    <w:rsid w:val="006E241D"/>
    <w:rPr>
      <w:sz w:val="24"/>
      <w:szCs w:val="24"/>
      <w:lang w:val="ru-RU" w:eastAsia="ru-RU" w:bidi="ar-SA"/>
    </w:rPr>
  </w:style>
  <w:style w:type="paragraph" w:styleId="3f">
    <w:name w:val="List Continue 3"/>
    <w:basedOn w:val="a7"/>
    <w:rsid w:val="006E241D"/>
    <w:pPr>
      <w:spacing w:after="120"/>
      <w:ind w:left="849"/>
      <w:jc w:val="both"/>
    </w:pPr>
  </w:style>
  <w:style w:type="paragraph" w:styleId="47">
    <w:name w:val="List Continue 4"/>
    <w:basedOn w:val="a7"/>
    <w:rsid w:val="006E241D"/>
    <w:pPr>
      <w:spacing w:after="120"/>
      <w:ind w:left="1132"/>
      <w:jc w:val="both"/>
    </w:pPr>
  </w:style>
  <w:style w:type="paragraph" w:styleId="55">
    <w:name w:val="List Continue 5"/>
    <w:basedOn w:val="a7"/>
    <w:rsid w:val="006E241D"/>
    <w:pPr>
      <w:spacing w:after="120"/>
      <w:ind w:left="1415"/>
      <w:jc w:val="both"/>
    </w:pPr>
  </w:style>
  <w:style w:type="paragraph" w:styleId="afffffa">
    <w:name w:val="Closing"/>
    <w:basedOn w:val="a7"/>
    <w:link w:val="afffffb"/>
    <w:rsid w:val="006E241D"/>
    <w:pPr>
      <w:spacing w:after="60"/>
      <w:ind w:left="4252"/>
      <w:jc w:val="both"/>
    </w:pPr>
  </w:style>
  <w:style w:type="character" w:customStyle="1" w:styleId="afffffb">
    <w:name w:val="Прощание Знак"/>
    <w:link w:val="afffffa"/>
    <w:rsid w:val="006E241D"/>
    <w:rPr>
      <w:sz w:val="24"/>
      <w:szCs w:val="24"/>
      <w:lang w:val="ru-RU" w:eastAsia="ru-RU" w:bidi="ar-SA"/>
    </w:rPr>
  </w:style>
  <w:style w:type="paragraph" w:styleId="HTML8">
    <w:name w:val="HTML Preformatted"/>
    <w:basedOn w:val="a7"/>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c">
    <w:name w:val="Message Header"/>
    <w:basedOn w:val="a7"/>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d">
    <w:name w:val="E-mail Signature"/>
    <w:basedOn w:val="a7"/>
    <w:link w:val="afffffe"/>
    <w:rsid w:val="006E241D"/>
    <w:pPr>
      <w:spacing w:after="60"/>
      <w:jc w:val="both"/>
    </w:pPr>
  </w:style>
  <w:style w:type="character" w:customStyle="1" w:styleId="afffffe">
    <w:name w:val="Электронная подпись Знак"/>
    <w:link w:val="afffffd"/>
    <w:rsid w:val="006E241D"/>
    <w:rPr>
      <w:sz w:val="24"/>
      <w:szCs w:val="24"/>
      <w:lang w:val="ru-RU" w:eastAsia="ru-RU" w:bidi="ar-SA"/>
    </w:rPr>
  </w:style>
  <w:style w:type="paragraph" w:customStyle="1" w:styleId="1d">
    <w:name w:val="Стиль1"/>
    <w:basedOn w:val="a7"/>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7"/>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7"/>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f">
    <w:name w:val="Таблица заголовок"/>
    <w:basedOn w:val="a7"/>
    <w:rsid w:val="006E241D"/>
    <w:pPr>
      <w:spacing w:before="120" w:after="120" w:line="360" w:lineRule="auto"/>
      <w:jc w:val="right"/>
    </w:pPr>
    <w:rPr>
      <w:b/>
      <w:sz w:val="28"/>
      <w:szCs w:val="28"/>
    </w:rPr>
  </w:style>
  <w:style w:type="paragraph" w:customStyle="1" w:styleId="affffff0">
    <w:name w:val="текст таблицы"/>
    <w:basedOn w:val="a7"/>
    <w:rsid w:val="006E241D"/>
    <w:pPr>
      <w:spacing w:before="120"/>
      <w:ind w:right="-102"/>
    </w:pPr>
  </w:style>
  <w:style w:type="paragraph" w:customStyle="1" w:styleId="affffff1">
    <w:name w:val="Пункт Знак"/>
    <w:basedOn w:val="a7"/>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2">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3">
    <w:name w:val="раздел"/>
    <w:basedOn w:val="a7"/>
    <w:next w:val="a7"/>
    <w:rsid w:val="006E241D"/>
    <w:pPr>
      <w:tabs>
        <w:tab w:val="num" w:pos="2444"/>
      </w:tabs>
      <w:spacing w:before="240" w:after="120"/>
      <w:ind w:left="284" w:right="284" w:hanging="283"/>
      <w:jc w:val="center"/>
    </w:pPr>
    <w:rPr>
      <w:b/>
      <w:smallCaps/>
      <w:sz w:val="28"/>
      <w:szCs w:val="20"/>
    </w:rPr>
  </w:style>
  <w:style w:type="paragraph" w:customStyle="1" w:styleId="49">
    <w:name w:val="заг4"/>
    <w:basedOn w:val="a7"/>
    <w:next w:val="a7"/>
    <w:rsid w:val="006E241D"/>
    <w:pPr>
      <w:spacing w:before="227" w:after="113"/>
    </w:pPr>
    <w:rPr>
      <w:rFonts w:ascii="SchoolBookC" w:hAnsi="SchoolBookC"/>
      <w:b/>
      <w:szCs w:val="20"/>
    </w:rPr>
  </w:style>
  <w:style w:type="paragraph" w:customStyle="1" w:styleId="affffff4">
    <w:name w:val="Словарная статья"/>
    <w:basedOn w:val="a7"/>
    <w:next w:val="a7"/>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7"/>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5">
    <w:name w:val="Текст сноски Знак"/>
    <w:rsid w:val="006E241D"/>
    <w:rPr>
      <w:lang w:val="ru-RU" w:eastAsia="ru-RU" w:bidi="ar-SA"/>
    </w:rPr>
  </w:style>
  <w:style w:type="paragraph" w:customStyle="1" w:styleId="-">
    <w:name w:val="Титульный лист - Заголовок"/>
    <w:basedOn w:val="a7"/>
    <w:rsid w:val="006E241D"/>
    <w:pPr>
      <w:spacing w:line="360" w:lineRule="auto"/>
      <w:jc w:val="center"/>
    </w:pPr>
    <w:rPr>
      <w:b/>
      <w:bCs/>
      <w:caps/>
      <w:sz w:val="28"/>
      <w:szCs w:val="28"/>
    </w:rPr>
  </w:style>
  <w:style w:type="paragraph" w:customStyle="1" w:styleId="affffff6">
    <w:name w:val="Текст в таблице"/>
    <w:basedOn w:val="a7"/>
    <w:link w:val="affffff7"/>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8">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2"/>
    <w:rsid w:val="006E241D"/>
    <w:pPr>
      <w:autoSpaceDE/>
      <w:autoSpaceDN/>
      <w:adjustRightInd/>
      <w:spacing w:before="60" w:line="360" w:lineRule="auto"/>
      <w:ind w:left="1135" w:hanging="284"/>
      <w:jc w:val="both"/>
    </w:pPr>
    <w:rPr>
      <w:color w:val="auto"/>
      <w:sz w:val="22"/>
      <w:szCs w:val="20"/>
    </w:rPr>
  </w:style>
  <w:style w:type="paragraph" w:customStyle="1" w:styleId="affffff9">
    <w:name w:val="Знак Знак Знак"/>
    <w:basedOn w:val="a7"/>
    <w:rsid w:val="006E241D"/>
    <w:pPr>
      <w:spacing w:after="160" w:line="240" w:lineRule="exact"/>
      <w:jc w:val="both"/>
    </w:pPr>
    <w:rPr>
      <w:rFonts w:ascii="Verdana" w:hAnsi="Verdana"/>
      <w:sz w:val="22"/>
      <w:szCs w:val="20"/>
      <w:lang w:val="en-US" w:eastAsia="en-US"/>
    </w:rPr>
  </w:style>
  <w:style w:type="paragraph" w:customStyle="1" w:styleId="affffffa">
    <w:name w:val="Знак Знак"/>
    <w:basedOn w:val="a7"/>
    <w:rsid w:val="006E241D"/>
    <w:pPr>
      <w:spacing w:after="160" w:line="240" w:lineRule="exact"/>
      <w:jc w:val="both"/>
    </w:pPr>
    <w:rPr>
      <w:rFonts w:ascii="Verdana" w:hAnsi="Verdana"/>
      <w:sz w:val="22"/>
      <w:szCs w:val="20"/>
      <w:lang w:val="en-US" w:eastAsia="en-US"/>
    </w:rPr>
  </w:style>
  <w:style w:type="paragraph" w:styleId="affffffb">
    <w:name w:val="endnote text"/>
    <w:basedOn w:val="a7"/>
    <w:semiHidden/>
    <w:rsid w:val="006E241D"/>
    <w:pPr>
      <w:tabs>
        <w:tab w:val="left" w:pos="567"/>
      </w:tabs>
    </w:pPr>
    <w:rPr>
      <w:rFonts w:ascii="HelvDL" w:hAnsi="HelvDL"/>
      <w:sz w:val="20"/>
      <w:szCs w:val="20"/>
      <w:lang w:eastAsia="en-US"/>
    </w:rPr>
  </w:style>
  <w:style w:type="character" w:styleId="affffffc">
    <w:name w:val="annotation reference"/>
    <w:uiPriority w:val="99"/>
    <w:rsid w:val="006E241D"/>
    <w:rPr>
      <w:sz w:val="16"/>
      <w:szCs w:val="16"/>
    </w:rPr>
  </w:style>
  <w:style w:type="paragraph" w:customStyle="1" w:styleId="affffffd">
    <w:name w:val="Абзац основной"/>
    <w:rsid w:val="006E241D"/>
    <w:pPr>
      <w:spacing w:line="360" w:lineRule="auto"/>
      <w:ind w:firstLine="709"/>
      <w:jc w:val="both"/>
    </w:pPr>
    <w:rPr>
      <w:rFonts w:ascii="Arial" w:hAnsi="Arial"/>
      <w:sz w:val="24"/>
    </w:rPr>
  </w:style>
  <w:style w:type="paragraph" w:styleId="affffffe">
    <w:name w:val="Revision"/>
    <w:hidden/>
    <w:semiHidden/>
    <w:rsid w:val="006E241D"/>
    <w:rPr>
      <w:sz w:val="24"/>
      <w:szCs w:val="24"/>
    </w:rPr>
  </w:style>
  <w:style w:type="paragraph" w:customStyle="1" w:styleId="217">
    <w:name w:val="Нумерованный список 21"/>
    <w:basedOn w:val="a7"/>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f">
    <w:name w:val="Цветовое выделение"/>
    <w:rsid w:val="005816F3"/>
    <w:rPr>
      <w:b/>
      <w:color w:val="000080"/>
      <w:sz w:val="16"/>
    </w:rPr>
  </w:style>
  <w:style w:type="character" w:customStyle="1" w:styleId="afffffff0">
    <w:name w:val="Гипертекстовая ссылка"/>
    <w:rsid w:val="005816F3"/>
    <w:rPr>
      <w:rFonts w:cs="Times New Roman"/>
      <w:b/>
      <w:color w:val="008000"/>
      <w:sz w:val="16"/>
      <w:szCs w:val="16"/>
    </w:rPr>
  </w:style>
  <w:style w:type="paragraph" w:customStyle="1" w:styleId="afffffff1">
    <w:name w:val="Таблицы (моноширинный)"/>
    <w:basedOn w:val="a7"/>
    <w:next w:val="a7"/>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2"/>
    <w:next w:val="afffffff2"/>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2">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3">
    <w:name w:val="Знак Знак Знак Знак"/>
    <w:basedOn w:val="a7"/>
    <w:rsid w:val="00AA61E8"/>
    <w:pPr>
      <w:spacing w:after="160" w:line="240" w:lineRule="exact"/>
    </w:pPr>
    <w:rPr>
      <w:rFonts w:ascii="Verdana" w:hAnsi="Verdana" w:cs="Verdana"/>
      <w:lang w:val="en-US" w:eastAsia="en-US"/>
    </w:rPr>
  </w:style>
  <w:style w:type="paragraph" w:customStyle="1" w:styleId="afffffff4">
    <w:name w:val="А_обычный"/>
    <w:basedOn w:val="a7"/>
    <w:rsid w:val="004A7818"/>
    <w:pPr>
      <w:tabs>
        <w:tab w:val="num" w:pos="360"/>
      </w:tabs>
      <w:ind w:left="360" w:hanging="360"/>
      <w:jc w:val="both"/>
    </w:pPr>
  </w:style>
  <w:style w:type="character" w:customStyle="1" w:styleId="afb">
    <w:name w:val="Заголовок крупный Знак"/>
    <w:link w:val="afa"/>
    <w:rsid w:val="004A7818"/>
    <w:rPr>
      <w:rFonts w:ascii="Courier New" w:hAnsi="Courier New"/>
      <w:b/>
      <w:caps/>
      <w:spacing w:val="100"/>
      <w:sz w:val="24"/>
      <w:lang w:val="ru-RU" w:eastAsia="ru-RU" w:bidi="ar-SA"/>
    </w:rPr>
  </w:style>
  <w:style w:type="paragraph" w:customStyle="1" w:styleId="1f2">
    <w:name w:val="Цитата1"/>
    <w:basedOn w:val="a7"/>
    <w:rsid w:val="003843F4"/>
    <w:pPr>
      <w:suppressAutoHyphens/>
      <w:ind w:left="540" w:right="520"/>
    </w:pPr>
    <w:rPr>
      <w:sz w:val="28"/>
      <w:lang w:eastAsia="ar-SA"/>
    </w:rPr>
  </w:style>
  <w:style w:type="paragraph" w:customStyle="1" w:styleId="221">
    <w:name w:val="Основной текст 22"/>
    <w:basedOn w:val="a7"/>
    <w:rsid w:val="003843F4"/>
    <w:pPr>
      <w:suppressAutoHyphens/>
      <w:ind w:right="520"/>
    </w:pPr>
    <w:rPr>
      <w:sz w:val="28"/>
      <w:lang w:eastAsia="ar-SA"/>
    </w:rPr>
  </w:style>
  <w:style w:type="paragraph" w:customStyle="1" w:styleId="-21">
    <w:name w:val="Пункт раздела - 2 ур"/>
    <w:basedOn w:val="a7"/>
    <w:rsid w:val="003843F4"/>
    <w:pPr>
      <w:spacing w:before="60" w:after="60"/>
      <w:ind w:left="284" w:right="170" w:firstLine="850"/>
      <w:jc w:val="both"/>
    </w:pPr>
    <w:rPr>
      <w:sz w:val="28"/>
      <w:szCs w:val="28"/>
    </w:rPr>
  </w:style>
  <w:style w:type="paragraph" w:customStyle="1" w:styleId="Caaieiaieoaaeeou">
    <w:name w:val="Caaieiaie oaaeeou"/>
    <w:basedOn w:val="a7"/>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7"/>
    <w:next w:val="a7"/>
    <w:autoRedefine/>
    <w:semiHidden/>
    <w:rsid w:val="003843F4"/>
    <w:pPr>
      <w:ind w:left="240" w:hanging="240"/>
    </w:pPr>
  </w:style>
  <w:style w:type="paragraph" w:styleId="afffffff5">
    <w:name w:val="index heading"/>
    <w:basedOn w:val="a7"/>
    <w:next w:val="1f3"/>
    <w:semiHidden/>
    <w:rsid w:val="003843F4"/>
    <w:pPr>
      <w:spacing w:after="120"/>
      <w:jc w:val="both"/>
    </w:pPr>
    <w:rPr>
      <w:b/>
      <w:bCs/>
      <w:sz w:val="26"/>
      <w:szCs w:val="26"/>
    </w:rPr>
  </w:style>
  <w:style w:type="paragraph" w:customStyle="1" w:styleId="afffffff6">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7">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7"/>
    <w:next w:val="a7"/>
    <w:autoRedefine/>
    <w:semiHidden/>
    <w:rsid w:val="003843F4"/>
    <w:pPr>
      <w:ind w:left="480" w:hanging="240"/>
    </w:pPr>
  </w:style>
  <w:style w:type="paragraph" w:styleId="3f2">
    <w:name w:val="index 3"/>
    <w:basedOn w:val="a7"/>
    <w:next w:val="a7"/>
    <w:autoRedefine/>
    <w:semiHidden/>
    <w:rsid w:val="003843F4"/>
    <w:pPr>
      <w:ind w:left="720" w:hanging="240"/>
    </w:pPr>
  </w:style>
  <w:style w:type="paragraph" w:styleId="4a">
    <w:name w:val="index 4"/>
    <w:basedOn w:val="a7"/>
    <w:next w:val="a7"/>
    <w:autoRedefine/>
    <w:semiHidden/>
    <w:rsid w:val="003843F4"/>
    <w:pPr>
      <w:ind w:left="960" w:hanging="240"/>
    </w:pPr>
  </w:style>
  <w:style w:type="paragraph" w:styleId="57">
    <w:name w:val="index 5"/>
    <w:basedOn w:val="a7"/>
    <w:next w:val="a7"/>
    <w:autoRedefine/>
    <w:semiHidden/>
    <w:rsid w:val="003843F4"/>
    <w:pPr>
      <w:ind w:left="1200" w:hanging="240"/>
    </w:pPr>
  </w:style>
  <w:style w:type="paragraph" w:styleId="62">
    <w:name w:val="index 6"/>
    <w:basedOn w:val="a7"/>
    <w:next w:val="a7"/>
    <w:autoRedefine/>
    <w:semiHidden/>
    <w:rsid w:val="003843F4"/>
    <w:pPr>
      <w:ind w:left="1440" w:hanging="240"/>
    </w:pPr>
  </w:style>
  <w:style w:type="paragraph" w:styleId="73">
    <w:name w:val="index 7"/>
    <w:basedOn w:val="a7"/>
    <w:next w:val="a7"/>
    <w:autoRedefine/>
    <w:semiHidden/>
    <w:rsid w:val="003843F4"/>
    <w:pPr>
      <w:ind w:left="1680" w:hanging="240"/>
    </w:pPr>
  </w:style>
  <w:style w:type="paragraph" w:styleId="83">
    <w:name w:val="index 8"/>
    <w:basedOn w:val="a7"/>
    <w:next w:val="a7"/>
    <w:autoRedefine/>
    <w:semiHidden/>
    <w:rsid w:val="003843F4"/>
    <w:pPr>
      <w:ind w:left="1920" w:hanging="240"/>
    </w:pPr>
  </w:style>
  <w:style w:type="paragraph" w:styleId="93">
    <w:name w:val="index 9"/>
    <w:basedOn w:val="a7"/>
    <w:next w:val="a7"/>
    <w:autoRedefine/>
    <w:semiHidden/>
    <w:rsid w:val="003843F4"/>
    <w:pPr>
      <w:ind w:left="2160" w:hanging="240"/>
    </w:pPr>
  </w:style>
  <w:style w:type="paragraph" w:customStyle="1" w:styleId="afffffff8">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9">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a">
    <w:name w:val="Номер таблицы"/>
    <w:basedOn w:val="af2"/>
    <w:next w:val="afff6"/>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b">
    <w:name w:val="Заголовок таблицы"/>
    <w:basedOn w:val="afffffffa"/>
    <w:next w:val="afff6"/>
    <w:link w:val="afffffffc"/>
    <w:rsid w:val="003843F4"/>
  </w:style>
  <w:style w:type="paragraph" w:customStyle="1" w:styleId="afffffffd">
    <w:name w:val="Îñíîâíîé òåêñò òàáëèöû"/>
    <w:basedOn w:val="af2"/>
    <w:next w:val="af2"/>
    <w:rsid w:val="003843F4"/>
    <w:pPr>
      <w:overflowPunct w:val="0"/>
      <w:spacing w:before="40" w:after="40"/>
      <w:jc w:val="center"/>
      <w:textAlignment w:val="baseline"/>
    </w:pPr>
    <w:rPr>
      <w:color w:val="auto"/>
      <w:szCs w:val="24"/>
    </w:rPr>
  </w:style>
  <w:style w:type="paragraph" w:customStyle="1" w:styleId="afffffffe">
    <w:name w:val="Строка ВНИМАНИЕ"/>
    <w:basedOn w:val="af2"/>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f">
    <w:name w:val="Блок ссылки"/>
    <w:basedOn w:val="af2"/>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0">
    <w:name w:val="Главы метка"/>
    <w:basedOn w:val="a7"/>
    <w:next w:val="a7"/>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1">
    <w:name w:val="Главы подзаголовок"/>
    <w:basedOn w:val="a7"/>
    <w:next w:val="af2"/>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2">
    <w:name w:val="Главы заголовок"/>
    <w:basedOn w:val="a7"/>
    <w:next w:val="affffffff1"/>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3">
    <w:name w:val="Шапка письма"/>
    <w:basedOn w:val="af2"/>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4">
    <w:name w:val="микротекст"/>
    <w:basedOn w:val="af2"/>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5">
    <w:name w:val="Части метка"/>
    <w:basedOn w:val="a7"/>
    <w:next w:val="a7"/>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6">
    <w:name w:val="Части подзаголовок"/>
    <w:basedOn w:val="a7"/>
    <w:next w:val="af2"/>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7">
    <w:name w:val="Секции заголовок"/>
    <w:basedOn w:val="a7"/>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8">
    <w:name w:val="Секции метка"/>
    <w:basedOn w:val="a7"/>
    <w:next w:val="af2"/>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9">
    <w:name w:val="Подчеркнутый текст"/>
    <w:basedOn w:val="af2"/>
    <w:next w:val="af2"/>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a">
    <w:name w:val="Подзаголовок курсивом"/>
    <w:basedOn w:val="a7"/>
    <w:next w:val="af2"/>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b">
    <w:name w:val="Заголовок подчеркнутый"/>
    <w:basedOn w:val="a7"/>
    <w:next w:val="affffffffa"/>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c">
    <w:name w:val="Колонтитул"/>
    <w:basedOn w:val="a7"/>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7"/>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7"/>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d">
    <w:name w:val="Ñïèñîê áþë."/>
    <w:basedOn w:val="af2"/>
    <w:rsid w:val="003843F4"/>
    <w:pPr>
      <w:overflowPunct w:val="0"/>
      <w:ind w:left="284" w:hanging="284"/>
      <w:jc w:val="both"/>
      <w:textAlignment w:val="baseline"/>
    </w:pPr>
    <w:rPr>
      <w:color w:val="auto"/>
      <w:sz w:val="26"/>
      <w:szCs w:val="26"/>
    </w:rPr>
  </w:style>
  <w:style w:type="paragraph" w:customStyle="1" w:styleId="Aeaaucaaieiaie">
    <w:name w:val="Aeaau caaieiaie"/>
    <w:basedOn w:val="a7"/>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7"/>
    <w:next w:val="af2"/>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7"/>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7"/>
    <w:next w:val="a7"/>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7"/>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7"/>
    <w:rsid w:val="003843F4"/>
    <w:pPr>
      <w:numPr>
        <w:numId w:val="10"/>
      </w:numPr>
      <w:spacing w:before="40" w:after="40"/>
      <w:jc w:val="both"/>
    </w:pPr>
    <w:rPr>
      <w:rFonts w:ascii="Arial" w:hAnsi="Arial" w:cs="Arial"/>
      <w:lang w:val="en-US"/>
    </w:rPr>
  </w:style>
  <w:style w:type="paragraph" w:customStyle="1" w:styleId="Nienie">
    <w:name w:val="Nienie"/>
    <w:basedOn w:val="a7"/>
    <w:rsid w:val="003843F4"/>
    <w:pPr>
      <w:ind w:left="283" w:hanging="283"/>
      <w:jc w:val="both"/>
    </w:pPr>
    <w:rPr>
      <w:rFonts w:ascii="Arial" w:hAnsi="Arial" w:cs="Arial"/>
      <w:sz w:val="22"/>
      <w:szCs w:val="22"/>
    </w:rPr>
  </w:style>
  <w:style w:type="paragraph" w:customStyle="1" w:styleId="311">
    <w:name w:val="Основной текст с отступом 31"/>
    <w:basedOn w:val="a7"/>
    <w:rsid w:val="003843F4"/>
    <w:pPr>
      <w:widowControl w:val="0"/>
      <w:suppressAutoHyphens/>
      <w:spacing w:line="360" w:lineRule="auto"/>
      <w:ind w:firstLine="993"/>
      <w:jc w:val="both"/>
    </w:pPr>
    <w:rPr>
      <w:sz w:val="28"/>
      <w:szCs w:val="28"/>
      <w:lang w:eastAsia="ar-SA"/>
    </w:rPr>
  </w:style>
  <w:style w:type="paragraph" w:customStyle="1" w:styleId="affffffffe">
    <w:name w:val="обычн БО"/>
    <w:basedOn w:val="a7"/>
    <w:rsid w:val="003843F4"/>
    <w:pPr>
      <w:ind w:firstLine="720"/>
      <w:jc w:val="both"/>
    </w:pPr>
    <w:rPr>
      <w:rFonts w:ascii="Arial" w:hAnsi="Arial" w:cs="Arial"/>
      <w:sz w:val="28"/>
      <w:szCs w:val="28"/>
    </w:rPr>
  </w:style>
  <w:style w:type="paragraph" w:customStyle="1" w:styleId="afffffffff">
    <w:name w:val="îáû÷í ÁÎ"/>
    <w:basedOn w:val="a7"/>
    <w:rsid w:val="003843F4"/>
    <w:pPr>
      <w:autoSpaceDE w:val="0"/>
      <w:autoSpaceDN w:val="0"/>
      <w:adjustRightInd w:val="0"/>
      <w:jc w:val="both"/>
    </w:pPr>
    <w:rPr>
      <w:rFonts w:ascii="Arial" w:hAnsi="Arial" w:cs="Arial"/>
    </w:rPr>
  </w:style>
  <w:style w:type="paragraph" w:customStyle="1" w:styleId="a1">
    <w:name w:val="Буллит"/>
    <w:basedOn w:val="a7"/>
    <w:rsid w:val="003843F4"/>
    <w:pPr>
      <w:numPr>
        <w:ilvl w:val="1"/>
        <w:numId w:val="11"/>
      </w:numPr>
      <w:spacing w:before="60" w:after="60"/>
    </w:pPr>
  </w:style>
  <w:style w:type="paragraph" w:customStyle="1" w:styleId="1f5">
    <w:name w:val="Заг1"/>
    <w:basedOn w:val="a7"/>
    <w:rsid w:val="003843F4"/>
    <w:pPr>
      <w:pageBreakBefore/>
      <w:autoSpaceDE w:val="0"/>
      <w:autoSpaceDN w:val="0"/>
      <w:adjustRightInd w:val="0"/>
      <w:spacing w:line="240" w:lineRule="atLeast"/>
      <w:ind w:right="-85"/>
      <w:jc w:val="both"/>
    </w:pPr>
    <w:rPr>
      <w:b/>
      <w:bCs/>
      <w:sz w:val="28"/>
      <w:szCs w:val="28"/>
    </w:rPr>
  </w:style>
  <w:style w:type="paragraph" w:customStyle="1" w:styleId="afffffffff0">
    <w:name w:val="Абзац обычный"/>
    <w:basedOn w:val="a7"/>
    <w:rsid w:val="003843F4"/>
    <w:pPr>
      <w:spacing w:before="120" w:after="120"/>
      <w:ind w:firstLine="709"/>
      <w:jc w:val="both"/>
    </w:pPr>
  </w:style>
  <w:style w:type="paragraph" w:customStyle="1" w:styleId="610">
    <w:name w:val="Стиль По ширине После:  6 пт1"/>
    <w:basedOn w:val="a7"/>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1">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7"/>
    <w:rsid w:val="003843F4"/>
    <w:pPr>
      <w:widowControl w:val="0"/>
      <w:spacing w:before="120" w:after="120"/>
      <w:ind w:firstLine="709"/>
      <w:jc w:val="both"/>
    </w:pPr>
    <w:rPr>
      <w:noProof/>
    </w:rPr>
  </w:style>
  <w:style w:type="character" w:customStyle="1" w:styleId="afffffffff2">
    <w:name w:val="Основной Знак"/>
    <w:link w:val="afffffffff3"/>
    <w:locked/>
    <w:rsid w:val="003843F4"/>
    <w:rPr>
      <w:sz w:val="24"/>
      <w:szCs w:val="24"/>
      <w:lang w:val="ru-RU" w:eastAsia="ru-RU" w:bidi="ar-SA"/>
    </w:rPr>
  </w:style>
  <w:style w:type="paragraph" w:customStyle="1" w:styleId="afffffffff3">
    <w:name w:val="Основной"/>
    <w:basedOn w:val="a7"/>
    <w:link w:val="afffffffff2"/>
    <w:rsid w:val="003843F4"/>
    <w:pPr>
      <w:spacing w:before="120" w:after="120"/>
      <w:ind w:firstLine="709"/>
      <w:jc w:val="both"/>
    </w:pPr>
  </w:style>
  <w:style w:type="paragraph" w:styleId="afffffffff4">
    <w:name w:val="table of figures"/>
    <w:basedOn w:val="a7"/>
    <w:next w:val="a7"/>
    <w:semiHidden/>
    <w:rsid w:val="003843F4"/>
    <w:rPr>
      <w:sz w:val="20"/>
      <w:szCs w:val="20"/>
    </w:rPr>
  </w:style>
  <w:style w:type="character" w:customStyle="1" w:styleId="aff3">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5">
    <w:name w:val="a"/>
    <w:basedOn w:val="a7"/>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7"/>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7"/>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6">
    <w:name w:val="Шапка таблицы"/>
    <w:basedOn w:val="a7"/>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7">
    <w:name w:val="Э.Обычный"/>
    <w:basedOn w:val="a7"/>
    <w:rsid w:val="003843F4"/>
    <w:pPr>
      <w:spacing w:before="60" w:after="60"/>
      <w:jc w:val="both"/>
    </w:pPr>
  </w:style>
  <w:style w:type="paragraph" w:customStyle="1" w:styleId="12561">
    <w:name w:val="Стиль По ширине Первая строка:  125 см После:  6 пт1"/>
    <w:basedOn w:val="a7"/>
    <w:rsid w:val="003843F4"/>
    <w:pPr>
      <w:spacing w:before="120" w:after="120"/>
      <w:ind w:firstLine="709"/>
      <w:jc w:val="both"/>
    </w:pPr>
    <w:rPr>
      <w:noProof/>
    </w:rPr>
  </w:style>
  <w:style w:type="paragraph" w:customStyle="1" w:styleId="afffffffff8">
    <w:name w:val="Стиль Название объекта + По центру"/>
    <w:basedOn w:val="aff5"/>
    <w:rsid w:val="003843F4"/>
    <w:pPr>
      <w:spacing w:before="0"/>
      <w:jc w:val="center"/>
    </w:pPr>
    <w:rPr>
      <w:bCs/>
      <w:noProof/>
      <w:sz w:val="20"/>
      <w:szCs w:val="20"/>
    </w:rPr>
  </w:style>
  <w:style w:type="paragraph" w:customStyle="1" w:styleId="120">
    <w:name w:val="Стиль Название объекта + 12 пт"/>
    <w:basedOn w:val="aff5"/>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c">
    <w:name w:val="Заголовок таблицы Знак"/>
    <w:link w:val="afffffffb"/>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9">
    <w:name w:val="Обычный по центру"/>
    <w:basedOn w:val="a7"/>
    <w:rsid w:val="003843F4"/>
    <w:pPr>
      <w:tabs>
        <w:tab w:val="left" w:pos="0"/>
      </w:tabs>
      <w:spacing w:line="360" w:lineRule="auto"/>
      <w:jc w:val="center"/>
    </w:pPr>
  </w:style>
  <w:style w:type="paragraph" w:customStyle="1" w:styleId="afffffffffa">
    <w:name w:val="Основной текст жирный"/>
    <w:basedOn w:val="a7"/>
    <w:rsid w:val="003843F4"/>
    <w:pPr>
      <w:spacing w:before="60" w:after="60" w:line="288" w:lineRule="auto"/>
    </w:pPr>
    <w:rPr>
      <w:b/>
      <w:bCs/>
    </w:rPr>
  </w:style>
  <w:style w:type="paragraph" w:customStyle="1" w:styleId="afffffffffb">
    <w:name w:val="Обычный с отступом"/>
    <w:basedOn w:val="a7"/>
    <w:rsid w:val="003843F4"/>
    <w:pPr>
      <w:tabs>
        <w:tab w:val="left" w:pos="0"/>
      </w:tabs>
      <w:spacing w:before="120" w:after="120" w:line="360" w:lineRule="auto"/>
      <w:ind w:firstLine="720"/>
      <w:jc w:val="both"/>
    </w:pPr>
    <w:rPr>
      <w:sz w:val="28"/>
      <w:szCs w:val="28"/>
    </w:rPr>
  </w:style>
  <w:style w:type="paragraph" w:customStyle="1" w:styleId="afffffffffc">
    <w:name w:val="Нормальный"/>
    <w:basedOn w:val="a7"/>
    <w:rsid w:val="003843F4"/>
    <w:pPr>
      <w:spacing w:line="288" w:lineRule="auto"/>
      <w:ind w:firstLine="720"/>
      <w:jc w:val="both"/>
    </w:pPr>
  </w:style>
  <w:style w:type="paragraph" w:customStyle="1" w:styleId="1f6">
    <w:name w:val="Обычный с отступом1"/>
    <w:basedOn w:val="a7"/>
    <w:rsid w:val="003843F4"/>
    <w:pPr>
      <w:tabs>
        <w:tab w:val="left" w:pos="0"/>
      </w:tabs>
      <w:spacing w:line="360" w:lineRule="auto"/>
      <w:ind w:firstLine="720"/>
      <w:jc w:val="both"/>
    </w:pPr>
    <w:rPr>
      <w:color w:val="000000"/>
    </w:rPr>
  </w:style>
  <w:style w:type="paragraph" w:customStyle="1" w:styleId="afffffffffd">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e">
    <w:name w:val="Обычный внутри списка"/>
    <w:basedOn w:val="a7"/>
    <w:next w:val="a7"/>
    <w:autoRedefine/>
    <w:rsid w:val="003843F4"/>
    <w:pPr>
      <w:spacing w:before="120" w:after="120"/>
      <w:ind w:left="720"/>
    </w:pPr>
    <w:rPr>
      <w:rFonts w:ascii="Verdana" w:hAnsi="Verdana" w:cs="Verdana"/>
      <w:sz w:val="20"/>
      <w:szCs w:val="20"/>
      <w:lang w:eastAsia="en-US"/>
    </w:rPr>
  </w:style>
  <w:style w:type="paragraph" w:customStyle="1" w:styleId="a4">
    <w:name w:val="Список отступ"/>
    <w:basedOn w:val="a7"/>
    <w:rsid w:val="003843F4"/>
    <w:pPr>
      <w:numPr>
        <w:ilvl w:val="1"/>
        <w:numId w:val="16"/>
      </w:numPr>
    </w:pPr>
  </w:style>
  <w:style w:type="paragraph" w:customStyle="1" w:styleId="font5">
    <w:name w:val="font5"/>
    <w:basedOn w:val="a7"/>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7"/>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7"/>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f">
    <w:name w:val="ТекстОбычный Знак"/>
    <w:basedOn w:val="a7"/>
    <w:link w:val="affffffffff0"/>
    <w:rsid w:val="003843F4"/>
    <w:pPr>
      <w:spacing w:line="360" w:lineRule="auto"/>
      <w:ind w:firstLine="851"/>
      <w:jc w:val="both"/>
    </w:pPr>
  </w:style>
  <w:style w:type="character" w:customStyle="1" w:styleId="affffffffff0">
    <w:name w:val="ТекстОбычный Знак Знак"/>
    <w:link w:val="affffffffff"/>
    <w:locked/>
    <w:rsid w:val="003843F4"/>
    <w:rPr>
      <w:sz w:val="24"/>
      <w:szCs w:val="24"/>
      <w:lang w:val="ru-RU" w:eastAsia="ru-RU" w:bidi="ar-SA"/>
    </w:rPr>
  </w:style>
  <w:style w:type="paragraph" w:customStyle="1" w:styleId="affffffffff1">
    <w:name w:val="ТекстОбычный"/>
    <w:basedOn w:val="a7"/>
    <w:rsid w:val="003843F4"/>
    <w:pPr>
      <w:spacing w:line="360" w:lineRule="auto"/>
      <w:ind w:firstLine="851"/>
      <w:jc w:val="both"/>
    </w:pPr>
  </w:style>
  <w:style w:type="paragraph" w:customStyle="1" w:styleId="xl27">
    <w:name w:val="xl2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7"/>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7"/>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7"/>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7"/>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7"/>
    <w:next w:val="affffffffff"/>
    <w:link w:val="63"/>
    <w:autoRedefine/>
    <w:rsid w:val="003843F4"/>
    <w:pPr>
      <w:spacing w:before="120" w:line="360" w:lineRule="auto"/>
      <w:ind w:firstLine="851"/>
      <w:jc w:val="both"/>
    </w:pPr>
  </w:style>
  <w:style w:type="paragraph" w:customStyle="1" w:styleId="xl34">
    <w:name w:val="xl34"/>
    <w:basedOn w:val="a7"/>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7"/>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Текст"/>
    <w:rsid w:val="003843F4"/>
    <w:pPr>
      <w:spacing w:line="360" w:lineRule="auto"/>
      <w:jc w:val="both"/>
    </w:pPr>
  </w:style>
  <w:style w:type="paragraph" w:customStyle="1" w:styleId="xl38">
    <w:name w:val="xl38"/>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7"/>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3">
    <w:name w:val="Таблица№"/>
    <w:basedOn w:val="a7"/>
    <w:next w:val="a7"/>
    <w:link w:val="affffffffff4"/>
    <w:autoRedefine/>
    <w:rsid w:val="003843F4"/>
    <w:pPr>
      <w:spacing w:before="120" w:after="120"/>
      <w:jc w:val="center"/>
    </w:pPr>
    <w:rPr>
      <w:b/>
      <w:bCs/>
      <w:spacing w:val="-6"/>
      <w:sz w:val="20"/>
      <w:szCs w:val="20"/>
      <w:lang w:eastAsia="en-US"/>
    </w:rPr>
  </w:style>
  <w:style w:type="character" w:customStyle="1" w:styleId="affffffffff4">
    <w:name w:val="Таблица№ Знак"/>
    <w:link w:val="affffffffff3"/>
    <w:locked/>
    <w:rsid w:val="003843F4"/>
    <w:rPr>
      <w:b/>
      <w:bCs/>
      <w:spacing w:val="-6"/>
      <w:lang w:val="ru-RU" w:eastAsia="en-US" w:bidi="ar-SA"/>
    </w:rPr>
  </w:style>
  <w:style w:type="paragraph" w:customStyle="1" w:styleId="xl40">
    <w:name w:val="xl40"/>
    <w:basedOn w:val="a7"/>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7"/>
    <w:rsid w:val="003843F4"/>
    <w:pPr>
      <w:spacing w:before="120" w:after="120"/>
      <w:ind w:firstLine="709"/>
      <w:jc w:val="both"/>
    </w:pPr>
  </w:style>
  <w:style w:type="paragraph" w:customStyle="1" w:styleId="xl41">
    <w:name w:val="xl41"/>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7"/>
    <w:rsid w:val="003843F4"/>
    <w:pPr>
      <w:numPr>
        <w:ilvl w:val="3"/>
        <w:numId w:val="13"/>
      </w:numPr>
      <w:tabs>
        <w:tab w:val="num" w:pos="720"/>
      </w:tabs>
      <w:spacing w:after="240"/>
    </w:pPr>
    <w:rPr>
      <w:i/>
      <w:iCs/>
      <w:sz w:val="24"/>
      <w:szCs w:val="24"/>
    </w:rPr>
  </w:style>
  <w:style w:type="paragraph" w:customStyle="1" w:styleId="xl44">
    <w:name w:val="xl44"/>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5">
    <w:name w:val="endnote reference"/>
    <w:semiHidden/>
    <w:rsid w:val="003843F4"/>
    <w:rPr>
      <w:vertAlign w:val="superscript"/>
    </w:rPr>
  </w:style>
  <w:style w:type="paragraph" w:customStyle="1" w:styleId="Verdana966">
    <w:name w:val="Стиль Verdana 9 пт полужирный По ширине Перед:  6 пт После:  6..."/>
    <w:basedOn w:val="a7"/>
    <w:rsid w:val="003843F4"/>
    <w:pPr>
      <w:spacing w:before="120" w:after="120"/>
      <w:jc w:val="both"/>
    </w:pPr>
    <w:rPr>
      <w:rFonts w:ascii="Arial Narrow" w:hAnsi="Arial Narrow" w:cs="Arial Narrow"/>
      <w:b/>
      <w:bCs/>
      <w:sz w:val="22"/>
      <w:szCs w:val="22"/>
    </w:rPr>
  </w:style>
  <w:style w:type="paragraph" w:customStyle="1" w:styleId="xl45">
    <w:name w:val="xl45"/>
    <w:basedOn w:val="a7"/>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7"/>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7"/>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7"/>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7"/>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7"/>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7"/>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7"/>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7"/>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7"/>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7"/>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7"/>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7"/>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7"/>
    <w:rsid w:val="003843F4"/>
    <w:pPr>
      <w:spacing w:before="100" w:beforeAutospacing="1" w:after="100" w:afterAutospacing="1"/>
      <w:jc w:val="center"/>
      <w:textAlignment w:val="center"/>
    </w:pPr>
    <w:rPr>
      <w:b/>
      <w:bCs/>
    </w:rPr>
  </w:style>
  <w:style w:type="paragraph" w:customStyle="1" w:styleId="xl92">
    <w:name w:val="xl92"/>
    <w:basedOn w:val="a7"/>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7"/>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7"/>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7"/>
    <w:rsid w:val="003843F4"/>
    <w:pPr>
      <w:spacing w:before="100" w:beforeAutospacing="1" w:after="100" w:afterAutospacing="1"/>
    </w:pPr>
  </w:style>
  <w:style w:type="paragraph" w:customStyle="1" w:styleId="xl95">
    <w:name w:val="xl95"/>
    <w:basedOn w:val="a7"/>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7"/>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7"/>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7"/>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7"/>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7"/>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7"/>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7"/>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7"/>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7"/>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7"/>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7"/>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7"/>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7"/>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7"/>
    <w:rsid w:val="003843F4"/>
    <w:pPr>
      <w:spacing w:before="100" w:beforeAutospacing="1" w:after="100" w:afterAutospacing="1"/>
      <w:jc w:val="center"/>
      <w:textAlignment w:val="center"/>
    </w:pPr>
  </w:style>
  <w:style w:type="paragraph" w:customStyle="1" w:styleId="xl152">
    <w:name w:val="xl152"/>
    <w:basedOn w:val="a7"/>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7"/>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7"/>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7"/>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7"/>
    <w:rsid w:val="003843F4"/>
    <w:pPr>
      <w:spacing w:before="100" w:beforeAutospacing="1" w:after="100" w:afterAutospacing="1"/>
    </w:pPr>
    <w:rPr>
      <w:b/>
      <w:bCs/>
    </w:rPr>
  </w:style>
  <w:style w:type="paragraph" w:customStyle="1" w:styleId="xl158">
    <w:name w:val="xl158"/>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7"/>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7"/>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7"/>
    <w:rsid w:val="003843F4"/>
    <w:pPr>
      <w:keepNext/>
      <w:spacing w:before="120"/>
      <w:jc w:val="center"/>
    </w:pPr>
    <w:rPr>
      <w:sz w:val="16"/>
      <w:szCs w:val="16"/>
    </w:rPr>
  </w:style>
  <w:style w:type="paragraph" w:customStyle="1" w:styleId="affffffffff6">
    <w:name w:val="Обычный для таблицы"/>
    <w:basedOn w:val="a7"/>
    <w:autoRedefine/>
    <w:rsid w:val="003843F4"/>
    <w:pPr>
      <w:jc w:val="center"/>
    </w:pPr>
    <w:rPr>
      <w:lang w:eastAsia="en-US"/>
    </w:rPr>
  </w:style>
  <w:style w:type="paragraph" w:customStyle="1" w:styleId="affffffffff7">
    <w:name w:val="Жирный внутри списка"/>
    <w:basedOn w:val="a7"/>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7"/>
    <w:rsid w:val="003843F4"/>
    <w:pPr>
      <w:spacing w:before="240" w:after="240"/>
      <w:jc w:val="center"/>
    </w:pPr>
    <w:rPr>
      <w:rFonts w:ascii="Arial" w:hAnsi="Arial" w:cs="Arial"/>
      <w:lang w:val="en-US"/>
    </w:rPr>
  </w:style>
  <w:style w:type="character" w:customStyle="1" w:styleId="affffff7">
    <w:name w:val="Текст в таблице Знак"/>
    <w:link w:val="affffff6"/>
    <w:locked/>
    <w:rsid w:val="003843F4"/>
    <w:rPr>
      <w:sz w:val="22"/>
      <w:szCs w:val="22"/>
      <w:lang w:val="ru-RU" w:eastAsia="en-US" w:bidi="ar-SA"/>
    </w:rPr>
  </w:style>
  <w:style w:type="paragraph" w:customStyle="1" w:styleId="affffffffff8">
    <w:name w:val="В таблице"/>
    <w:basedOn w:val="a7"/>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7"/>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7"/>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7"/>
    <w:rsid w:val="003843F4"/>
    <w:pPr>
      <w:widowControl w:val="0"/>
      <w:autoSpaceDE w:val="0"/>
      <w:autoSpaceDN w:val="0"/>
      <w:adjustRightInd w:val="0"/>
    </w:pPr>
  </w:style>
  <w:style w:type="paragraph" w:customStyle="1" w:styleId="74">
    <w:name w:val="заголовок 7"/>
    <w:basedOn w:val="a7"/>
    <w:next w:val="a7"/>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7"/>
    <w:rsid w:val="003843F4"/>
    <w:pPr>
      <w:spacing w:before="60" w:after="60"/>
      <w:ind w:left="1031" w:right="170" w:firstLine="850"/>
      <w:jc w:val="both"/>
    </w:pPr>
    <w:rPr>
      <w:sz w:val="28"/>
      <w:szCs w:val="28"/>
    </w:rPr>
  </w:style>
  <w:style w:type="paragraph" w:customStyle="1" w:styleId="1f8">
    <w:name w:val="Знак1"/>
    <w:basedOn w:val="a7"/>
    <w:rsid w:val="003843F4"/>
    <w:pPr>
      <w:spacing w:after="160" w:line="240" w:lineRule="exact"/>
    </w:pPr>
    <w:rPr>
      <w:rFonts w:ascii="Verdana" w:hAnsi="Verdana"/>
      <w:sz w:val="20"/>
      <w:szCs w:val="20"/>
      <w:lang w:val="en-US" w:eastAsia="en-US"/>
    </w:rPr>
  </w:style>
  <w:style w:type="paragraph" w:customStyle="1" w:styleId="59">
    <w:name w:val="Штамп 5"/>
    <w:basedOn w:val="a7"/>
    <w:rsid w:val="003843F4"/>
    <w:pPr>
      <w:jc w:val="center"/>
    </w:pPr>
    <w:rPr>
      <w:rFonts w:ascii="Arial" w:hAnsi="Arial" w:cs="Arial"/>
      <w:sz w:val="28"/>
      <w:szCs w:val="28"/>
    </w:rPr>
  </w:style>
  <w:style w:type="paragraph" w:customStyle="1" w:styleId="Iaaou-IoEiioOaiaAaoa">
    <w:name w:val="Ia?aou- Io: Eiio: Oaia: Aaoa:"/>
    <w:basedOn w:val="a7"/>
    <w:rsid w:val="003843F4"/>
    <w:pPr>
      <w:pBdr>
        <w:left w:val="single" w:sz="18" w:space="1" w:color="auto"/>
      </w:pBdr>
    </w:pPr>
    <w:rPr>
      <w:rFonts w:ascii="Arial" w:hAnsi="Arial" w:cs="Arial"/>
    </w:rPr>
  </w:style>
  <w:style w:type="paragraph" w:customStyle="1" w:styleId="Iniiaiieoaenooaaeeou1">
    <w:name w:val="Iniiaiie oaeno oaaeeou1"/>
    <w:basedOn w:val="af2"/>
    <w:next w:val="af2"/>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7"/>
    <w:rsid w:val="003843F4"/>
    <w:pPr>
      <w:spacing w:before="100" w:beforeAutospacing="1" w:after="100" w:afterAutospacing="1"/>
    </w:pPr>
    <w:rPr>
      <w:rFonts w:ascii="Arial CYR" w:eastAsia="Arial Unicode MS" w:hAnsi="Arial CYR" w:cs="Arial CYR"/>
      <w:sz w:val="20"/>
      <w:szCs w:val="20"/>
    </w:rPr>
  </w:style>
  <w:style w:type="paragraph" w:customStyle="1" w:styleId="affffffffff9">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7"/>
    <w:next w:val="a7"/>
    <w:rsid w:val="003843F4"/>
    <w:pPr>
      <w:keepNext/>
      <w:spacing w:line="360" w:lineRule="auto"/>
      <w:jc w:val="center"/>
    </w:pPr>
    <w:rPr>
      <w:b/>
      <w:bCs/>
      <w:spacing w:val="20"/>
      <w:sz w:val="28"/>
      <w:szCs w:val="28"/>
      <w:lang w:val="en-US"/>
    </w:rPr>
  </w:style>
  <w:style w:type="paragraph" w:customStyle="1" w:styleId="affffffffffa">
    <w:name w:val="Компакт"/>
    <w:basedOn w:val="a7"/>
    <w:rsid w:val="003843F4"/>
    <w:pPr>
      <w:spacing w:line="360" w:lineRule="auto"/>
      <w:jc w:val="center"/>
    </w:pPr>
    <w:rPr>
      <w:rFonts w:ascii="Univers Condensed" w:hAnsi="Univers Condensed" w:cs="Univers Condensed"/>
      <w:sz w:val="16"/>
      <w:szCs w:val="16"/>
    </w:rPr>
  </w:style>
  <w:style w:type="paragraph" w:customStyle="1" w:styleId="affffffffffb">
    <w:name w:val="Таб_шапка"/>
    <w:rsid w:val="003843F4"/>
    <w:pPr>
      <w:jc w:val="center"/>
    </w:pPr>
    <w:rPr>
      <w:rFonts w:ascii="Arial" w:hAnsi="Arial" w:cs="Arial"/>
      <w:b/>
      <w:bCs/>
      <w:noProof/>
    </w:rPr>
  </w:style>
  <w:style w:type="paragraph" w:customStyle="1" w:styleId="affffffffffc">
    <w:name w:val="Основной текст атгл"/>
    <w:basedOn w:val="af2"/>
    <w:next w:val="af2"/>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d">
    <w:name w:val="Маркированный"/>
    <w:basedOn w:val="af3"/>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e">
    <w:name w:val="Точка"/>
    <w:basedOn w:val="a7"/>
    <w:rsid w:val="003843F4"/>
    <w:pPr>
      <w:tabs>
        <w:tab w:val="num" w:pos="643"/>
      </w:tabs>
      <w:spacing w:line="312" w:lineRule="auto"/>
      <w:ind w:left="360" w:hanging="360"/>
      <w:jc w:val="both"/>
    </w:pPr>
  </w:style>
  <w:style w:type="paragraph" w:customStyle="1" w:styleId="a5">
    <w:name w:val="Точка +"/>
    <w:basedOn w:val="affffffffffe"/>
    <w:rsid w:val="003843F4"/>
    <w:pPr>
      <w:numPr>
        <w:numId w:val="18"/>
      </w:numPr>
    </w:pPr>
  </w:style>
  <w:style w:type="character" w:customStyle="1" w:styleId="afffffffffff">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8"/>
    <w:rsid w:val="003843F4"/>
  </w:style>
  <w:style w:type="character" w:customStyle="1" w:styleId="afff2">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1"/>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7"/>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7"/>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0">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1">
    <w:name w:val="Çàãîëîâîê Знак"/>
    <w:aliases w:val="Caaieiaie Знак Знак"/>
    <w:locked/>
    <w:rsid w:val="003A5F2A"/>
    <w:rPr>
      <w:b/>
      <w:bCs/>
      <w:sz w:val="28"/>
      <w:szCs w:val="28"/>
      <w:lang w:val="ru-RU" w:eastAsia="ru-RU" w:bidi="ar-SA"/>
    </w:rPr>
  </w:style>
  <w:style w:type="paragraph" w:customStyle="1" w:styleId="afffffffffff2">
    <w:name w:val="Прижатый влево"/>
    <w:basedOn w:val="a7"/>
    <w:next w:val="a7"/>
    <w:rsid w:val="007627E2"/>
    <w:pPr>
      <w:autoSpaceDE w:val="0"/>
      <w:autoSpaceDN w:val="0"/>
      <w:adjustRightInd w:val="0"/>
    </w:pPr>
    <w:rPr>
      <w:rFonts w:ascii="Arial" w:hAnsi="Arial"/>
    </w:rPr>
  </w:style>
  <w:style w:type="paragraph" w:styleId="afffffffffff3">
    <w:name w:val="No Spacing"/>
    <w:link w:val="afffffffffff4"/>
    <w:uiPriority w:val="1"/>
    <w:qFormat/>
    <w:rsid w:val="003509FB"/>
    <w:rPr>
      <w:rFonts w:ascii="Calibri" w:hAnsi="Calibri"/>
      <w:sz w:val="22"/>
      <w:szCs w:val="22"/>
    </w:rPr>
  </w:style>
  <w:style w:type="paragraph" w:customStyle="1" w:styleId="3f5">
    <w:name w:val="3"/>
    <w:basedOn w:val="a7"/>
    <w:rsid w:val="00FE4F91"/>
    <w:pPr>
      <w:spacing w:after="160" w:line="240" w:lineRule="exact"/>
    </w:pPr>
    <w:rPr>
      <w:rFonts w:ascii="Verdana" w:hAnsi="Verdana"/>
      <w:sz w:val="20"/>
      <w:szCs w:val="20"/>
      <w:lang w:val="en-US" w:eastAsia="en-US"/>
    </w:rPr>
  </w:style>
  <w:style w:type="paragraph" w:customStyle="1" w:styleId="Times12">
    <w:name w:val="Times 12"/>
    <w:basedOn w:val="a7"/>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5">
    <w:name w:val="Обычный (Интернет) Знак"/>
    <w:aliases w:val="Обычный (Web) Знак"/>
    <w:link w:val="afff4"/>
    <w:locked/>
    <w:rsid w:val="009E6A1A"/>
    <w:rPr>
      <w:sz w:val="24"/>
      <w:szCs w:val="24"/>
    </w:rPr>
  </w:style>
  <w:style w:type="paragraph" w:customStyle="1" w:styleId="afffffffffff5">
    <w:name w:val="Нормальный (таблица)"/>
    <w:basedOn w:val="a7"/>
    <w:next w:val="a7"/>
    <w:rsid w:val="00A9625C"/>
    <w:pPr>
      <w:widowControl w:val="0"/>
      <w:autoSpaceDE w:val="0"/>
      <w:autoSpaceDN w:val="0"/>
      <w:adjustRightInd w:val="0"/>
      <w:jc w:val="both"/>
    </w:pPr>
    <w:rPr>
      <w:rFonts w:ascii="Arial" w:hAnsi="Arial" w:cs="Arial"/>
    </w:rPr>
  </w:style>
  <w:style w:type="character" w:styleId="afffffffffff6">
    <w:name w:val="Subtle Emphasis"/>
    <w:uiPriority w:val="19"/>
    <w:qFormat/>
    <w:rsid w:val="006E13D9"/>
    <w:rPr>
      <w:i/>
      <w:iCs/>
      <w:color w:val="808080"/>
    </w:rPr>
  </w:style>
  <w:style w:type="paragraph" w:customStyle="1" w:styleId="1fb">
    <w:name w:val="Абзац списка1"/>
    <w:basedOn w:val="a7"/>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7"/>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7"/>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9"/>
    <w:next w:val="aff4"/>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9"/>
    <w:next w:val="aff4"/>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оснпункт"/>
    <w:basedOn w:val="af2"/>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7"/>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7"/>
    <w:rsid w:val="0048482E"/>
    <w:pPr>
      <w:widowControl w:val="0"/>
      <w:autoSpaceDE w:val="0"/>
      <w:autoSpaceDN w:val="0"/>
      <w:adjustRightInd w:val="0"/>
      <w:spacing w:line="269" w:lineRule="exact"/>
    </w:pPr>
  </w:style>
  <w:style w:type="paragraph" w:customStyle="1" w:styleId="Style8">
    <w:name w:val="Style8"/>
    <w:basedOn w:val="a7"/>
    <w:rsid w:val="00FA2C3F"/>
    <w:pPr>
      <w:widowControl w:val="0"/>
      <w:autoSpaceDE w:val="0"/>
      <w:autoSpaceDN w:val="0"/>
      <w:adjustRightInd w:val="0"/>
    </w:pPr>
  </w:style>
  <w:style w:type="character" w:customStyle="1" w:styleId="afffffffffff4">
    <w:name w:val="Без интервала Знак"/>
    <w:link w:val="afffffffffff3"/>
    <w:uiPriority w:val="1"/>
    <w:rsid w:val="00E248B2"/>
    <w:rPr>
      <w:rFonts w:ascii="Calibri" w:hAnsi="Calibri"/>
      <w:sz w:val="22"/>
      <w:szCs w:val="22"/>
    </w:rPr>
  </w:style>
  <w:style w:type="paragraph" w:customStyle="1" w:styleId="afffffffffff8">
    <w:name w:val="подпись"/>
    <w:basedOn w:val="a7"/>
    <w:rsid w:val="00906ACA"/>
    <w:pPr>
      <w:widowControl w:val="0"/>
      <w:tabs>
        <w:tab w:val="left" w:pos="6237"/>
      </w:tabs>
      <w:spacing w:before="1440"/>
    </w:pPr>
    <w:rPr>
      <w:snapToGrid w:val="0"/>
      <w:szCs w:val="20"/>
    </w:rPr>
  </w:style>
  <w:style w:type="character" w:customStyle="1" w:styleId="afffffffffff9">
    <w:name w:val="Текст концевой сноски Знак"/>
    <w:link w:val="1fd"/>
    <w:uiPriority w:val="99"/>
    <w:locked/>
    <w:rsid w:val="0054115E"/>
  </w:style>
  <w:style w:type="paragraph" w:customStyle="1" w:styleId="1fd">
    <w:name w:val="Текст концевой сноски1"/>
    <w:basedOn w:val="a7"/>
    <w:next w:val="affffffb"/>
    <w:link w:val="afffffffffff9"/>
    <w:uiPriority w:val="99"/>
    <w:rsid w:val="0054115E"/>
    <w:pPr>
      <w:autoSpaceDE w:val="0"/>
      <w:autoSpaceDN w:val="0"/>
    </w:pPr>
    <w:rPr>
      <w:sz w:val="20"/>
      <w:szCs w:val="20"/>
    </w:rPr>
  </w:style>
  <w:style w:type="paragraph" w:customStyle="1" w:styleId="Style10">
    <w:name w:val="Style10"/>
    <w:basedOn w:val="a7"/>
    <w:rsid w:val="006431FF"/>
    <w:pPr>
      <w:widowControl w:val="0"/>
      <w:autoSpaceDE w:val="0"/>
      <w:autoSpaceDN w:val="0"/>
      <w:adjustRightInd w:val="0"/>
      <w:spacing w:line="272" w:lineRule="exact"/>
      <w:ind w:firstLine="677"/>
      <w:jc w:val="both"/>
    </w:pPr>
  </w:style>
  <w:style w:type="paragraph" w:customStyle="1" w:styleId="Style16">
    <w:name w:val="Style16"/>
    <w:basedOn w:val="a7"/>
    <w:rsid w:val="006431FF"/>
    <w:pPr>
      <w:widowControl w:val="0"/>
      <w:autoSpaceDE w:val="0"/>
      <w:autoSpaceDN w:val="0"/>
      <w:adjustRightInd w:val="0"/>
      <w:spacing w:line="274" w:lineRule="exact"/>
      <w:ind w:firstLine="701"/>
      <w:jc w:val="both"/>
    </w:pPr>
  </w:style>
  <w:style w:type="paragraph" w:customStyle="1" w:styleId="Style9">
    <w:name w:val="Style9"/>
    <w:basedOn w:val="a7"/>
    <w:rsid w:val="006431FF"/>
    <w:pPr>
      <w:widowControl w:val="0"/>
      <w:autoSpaceDE w:val="0"/>
      <w:autoSpaceDN w:val="0"/>
      <w:adjustRightInd w:val="0"/>
      <w:spacing w:line="274" w:lineRule="exact"/>
      <w:ind w:firstLine="504"/>
      <w:jc w:val="both"/>
    </w:pPr>
  </w:style>
  <w:style w:type="paragraph" w:customStyle="1" w:styleId="Style11">
    <w:name w:val="Style11"/>
    <w:basedOn w:val="a7"/>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9"/>
    <w:next w:val="aff4"/>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7"/>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7"/>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7"/>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7"/>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8"/>
    <w:rsid w:val="0013204A"/>
  </w:style>
  <w:style w:type="paragraph" w:customStyle="1" w:styleId="1fe">
    <w:name w:val="Знак1"/>
    <w:basedOn w:val="a7"/>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7"/>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7"/>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9"/>
    <w:next w:val="aff4"/>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9"/>
    <w:next w:val="aff4"/>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ardhorizontalpropertiesvalue">
    <w:name w:val="productcardhorizontal__properties_value"/>
    <w:basedOn w:val="a8"/>
    <w:rsid w:val="00546683"/>
  </w:style>
  <w:style w:type="character" w:styleId="afffffffffffa">
    <w:name w:val="Unresolved Mention"/>
    <w:basedOn w:val="a8"/>
    <w:uiPriority w:val="99"/>
    <w:semiHidden/>
    <w:unhideWhenUsed/>
    <w:rsid w:val="002006A8"/>
    <w:rPr>
      <w:color w:val="605E5C"/>
      <w:shd w:val="clear" w:color="auto" w:fill="E1DFDD"/>
    </w:rPr>
  </w:style>
  <w:style w:type="paragraph" w:customStyle="1" w:styleId="a3">
    <w:name w:val="Пункты"/>
    <w:basedOn w:val="22"/>
    <w:qFormat/>
    <w:rsid w:val="00A00E85"/>
    <w:pPr>
      <w:numPr>
        <w:ilvl w:val="1"/>
        <w:numId w:val="42"/>
      </w:numPr>
      <w:tabs>
        <w:tab w:val="left" w:pos="1134"/>
      </w:tabs>
      <w:spacing w:before="120" w:after="0"/>
      <w:jc w:val="both"/>
    </w:pPr>
    <w:rPr>
      <w:rFonts w:ascii="Times New Roman" w:hAnsi="Times New Roman" w:cs="Times New Roman"/>
      <w:b w:val="0"/>
      <w:i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17854234">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168764320">
      <w:bodyDiv w:val="1"/>
      <w:marLeft w:val="0"/>
      <w:marRight w:val="0"/>
      <w:marTop w:val="0"/>
      <w:marBottom w:val="0"/>
      <w:divBdr>
        <w:top w:val="none" w:sz="0" w:space="0" w:color="auto"/>
        <w:left w:val="none" w:sz="0" w:space="0" w:color="auto"/>
        <w:bottom w:val="none" w:sz="0" w:space="0" w:color="auto"/>
        <w:right w:val="none" w:sz="0" w:space="0" w:color="auto"/>
      </w:divBdr>
    </w:div>
    <w:div w:id="243540474">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43438899">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377247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23180367">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421082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50859387">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88033232">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33872256">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4669828">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s://www.rts-tender.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https://www"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eader" Target="header1.xm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yperlink" Target="http://www"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6586-8963-4F88-8A17-E0DE9BD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28</Pages>
  <Words>14098</Words>
  <Characters>80360</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94270</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Барун Ольга Григорьевна</cp:lastModifiedBy>
  <cp:revision>205</cp:revision>
  <cp:lastPrinted>2022-11-16T12:49:00Z</cp:lastPrinted>
  <dcterms:created xsi:type="dcterms:W3CDTF">2021-11-26T07:07:00Z</dcterms:created>
  <dcterms:modified xsi:type="dcterms:W3CDTF">2023-01-20T13:44:00Z</dcterms:modified>
</cp:coreProperties>
</file>